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A14E5" w:rsidRPr="009C07C9" w:rsidRDefault="003C62A9" w:rsidP="007C4924">
      <w:pPr>
        <w:ind w:right="20"/>
        <w:jc w:val="center"/>
      </w:pPr>
      <w:r>
        <w:rPr>
          <w:noProof/>
          <w:sz w:val="18"/>
          <w:szCs w:val="18"/>
          <w:lang w:eastAsia="ru-RU"/>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8" cstate="print"/>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7A14E5" w:rsidRPr="009C07C9" w:rsidRDefault="007A14E5" w:rsidP="007C4924">
      <w:pPr>
        <w:pStyle w:val="af3"/>
        <w:tabs>
          <w:tab w:val="center" w:pos="3969"/>
        </w:tabs>
        <w:jc w:val="center"/>
        <w:rPr>
          <w:b/>
          <w:bCs/>
          <w:spacing w:val="10"/>
          <w:sz w:val="40"/>
          <w:szCs w:val="40"/>
        </w:rPr>
      </w:pPr>
      <w:r w:rsidRPr="009C07C9">
        <w:rPr>
          <w:b/>
          <w:bCs/>
          <w:spacing w:val="10"/>
          <w:sz w:val="40"/>
          <w:szCs w:val="40"/>
        </w:rPr>
        <w:t>Администрация Катав-Ивановского</w:t>
      </w:r>
    </w:p>
    <w:p w:rsidR="007A14E5" w:rsidRPr="009C07C9" w:rsidRDefault="007A14E5" w:rsidP="007C4924">
      <w:pPr>
        <w:pStyle w:val="af3"/>
        <w:tabs>
          <w:tab w:val="center" w:pos="3969"/>
        </w:tabs>
        <w:jc w:val="center"/>
        <w:rPr>
          <w:b/>
          <w:bCs/>
          <w:spacing w:val="10"/>
          <w:sz w:val="40"/>
          <w:szCs w:val="40"/>
        </w:rPr>
      </w:pPr>
      <w:r w:rsidRPr="009C07C9">
        <w:rPr>
          <w:b/>
          <w:bCs/>
          <w:spacing w:val="10"/>
          <w:sz w:val="40"/>
          <w:szCs w:val="40"/>
        </w:rPr>
        <w:t>муниципального района</w:t>
      </w:r>
    </w:p>
    <w:p w:rsidR="007A14E5" w:rsidRPr="009C07C9" w:rsidRDefault="007A14E5" w:rsidP="007C4924">
      <w:pPr>
        <w:pStyle w:val="af3"/>
        <w:tabs>
          <w:tab w:val="center" w:pos="3969"/>
        </w:tabs>
        <w:jc w:val="center"/>
        <w:rPr>
          <w:b/>
          <w:bCs/>
          <w:caps/>
          <w:spacing w:val="50"/>
          <w:sz w:val="40"/>
          <w:szCs w:val="40"/>
        </w:rPr>
      </w:pPr>
      <w:r w:rsidRPr="009C07C9">
        <w:rPr>
          <w:b/>
          <w:bCs/>
          <w:caps/>
          <w:spacing w:val="50"/>
          <w:sz w:val="40"/>
          <w:szCs w:val="40"/>
        </w:rPr>
        <w:t>ПОСТАНОВЛЕНИЕ</w:t>
      </w:r>
    </w:p>
    <w:p w:rsidR="007A14E5" w:rsidRPr="009C07C9" w:rsidRDefault="007A14E5" w:rsidP="007C4924">
      <w:pPr>
        <w:pStyle w:val="af3"/>
        <w:rPr>
          <w:sz w:val="22"/>
          <w:szCs w:val="22"/>
        </w:rPr>
      </w:pPr>
      <w:r w:rsidRPr="00CD62D8">
        <w:rPr>
          <w:noProof/>
          <w:sz w:val="20"/>
          <w:szCs w:val="20"/>
        </w:rPr>
        <w:pict>
          <v:line id="_x0000_s2051" style="position:absolute;z-index:251650048" from=".3pt,2.55pt" to="502.05pt,2.55pt" o:allowincell="f" strokeweight="3pt">
            <v:stroke linestyle="thinThin"/>
          </v:line>
        </w:pict>
      </w:r>
    </w:p>
    <w:p w:rsidR="007A14E5" w:rsidRPr="005D05D0" w:rsidRDefault="007A14E5" w:rsidP="007C4924">
      <w:pPr>
        <w:pStyle w:val="af3"/>
        <w:spacing w:after="60"/>
        <w:rPr>
          <w:sz w:val="28"/>
          <w:szCs w:val="28"/>
        </w:rPr>
      </w:pPr>
      <w:r w:rsidRPr="005D05D0">
        <w:rPr>
          <w:sz w:val="28"/>
          <w:szCs w:val="28"/>
        </w:rPr>
        <w:t xml:space="preserve">«  </w:t>
      </w:r>
      <w:r w:rsidR="00BF1DC2">
        <w:rPr>
          <w:sz w:val="28"/>
          <w:szCs w:val="28"/>
        </w:rPr>
        <w:t xml:space="preserve">    </w:t>
      </w:r>
      <w:r w:rsidR="005D05D0">
        <w:rPr>
          <w:sz w:val="28"/>
          <w:szCs w:val="28"/>
        </w:rPr>
        <w:t xml:space="preserve"> </w:t>
      </w:r>
      <w:r w:rsidRPr="005D05D0">
        <w:rPr>
          <w:sz w:val="28"/>
          <w:szCs w:val="28"/>
        </w:rPr>
        <w:t xml:space="preserve"> »</w:t>
      </w:r>
      <w:r w:rsidR="00C954BC" w:rsidRPr="00C954BC">
        <w:rPr>
          <w:sz w:val="28"/>
          <w:szCs w:val="28"/>
          <w:u w:val="single"/>
        </w:rPr>
        <w:t xml:space="preserve">           </w:t>
      </w:r>
      <w:r w:rsidRPr="00C954BC">
        <w:rPr>
          <w:sz w:val="28"/>
          <w:szCs w:val="28"/>
          <w:u w:val="single"/>
        </w:rPr>
        <w:t xml:space="preserve"> </w:t>
      </w:r>
      <w:r w:rsidR="00C954BC" w:rsidRPr="00C954BC">
        <w:rPr>
          <w:sz w:val="28"/>
          <w:szCs w:val="28"/>
          <w:u w:val="single"/>
        </w:rPr>
        <w:t xml:space="preserve">          </w:t>
      </w:r>
      <w:r w:rsidRPr="00C954BC">
        <w:rPr>
          <w:sz w:val="28"/>
          <w:szCs w:val="28"/>
          <w:u w:val="single"/>
        </w:rPr>
        <w:t xml:space="preserve"> </w:t>
      </w:r>
      <w:r w:rsidRPr="005D05D0">
        <w:rPr>
          <w:sz w:val="28"/>
          <w:szCs w:val="28"/>
        </w:rPr>
        <w:t>201</w:t>
      </w:r>
      <w:r w:rsidR="00BF1DC2">
        <w:rPr>
          <w:sz w:val="28"/>
          <w:szCs w:val="28"/>
        </w:rPr>
        <w:t>8</w:t>
      </w:r>
      <w:r w:rsidRPr="005D05D0">
        <w:rPr>
          <w:sz w:val="28"/>
          <w:szCs w:val="28"/>
        </w:rPr>
        <w:t xml:space="preserve"> г.                                                         </w:t>
      </w:r>
      <w:r w:rsidR="0001546C" w:rsidRPr="005D05D0">
        <w:rPr>
          <w:sz w:val="28"/>
          <w:szCs w:val="28"/>
        </w:rPr>
        <w:t xml:space="preserve">       </w:t>
      </w:r>
      <w:r w:rsidRPr="005D05D0">
        <w:rPr>
          <w:sz w:val="28"/>
          <w:szCs w:val="28"/>
        </w:rPr>
        <w:t xml:space="preserve">    № </w:t>
      </w:r>
      <w:r w:rsidR="00953174">
        <w:rPr>
          <w:sz w:val="28"/>
          <w:szCs w:val="28"/>
        </w:rPr>
        <w:t>ПРОЕКТ</w:t>
      </w:r>
      <w:r w:rsidRPr="005D05D0">
        <w:rPr>
          <w:sz w:val="28"/>
          <w:szCs w:val="28"/>
        </w:rPr>
        <w:t xml:space="preserve"> </w:t>
      </w:r>
    </w:p>
    <w:p w:rsidR="007A14E5" w:rsidRPr="007F2F7F" w:rsidRDefault="007A14E5" w:rsidP="007C4924">
      <w:pPr>
        <w:rPr>
          <w:sz w:val="28"/>
          <w:szCs w:val="28"/>
        </w:rPr>
      </w:pPr>
    </w:p>
    <w:p w:rsidR="003F751C" w:rsidRDefault="00F67914" w:rsidP="007C4924">
      <w:pPr>
        <w:ind w:right="282"/>
        <w:rPr>
          <w:sz w:val="28"/>
          <w:szCs w:val="28"/>
        </w:rPr>
      </w:pPr>
      <w:r>
        <w:rPr>
          <w:sz w:val="28"/>
          <w:szCs w:val="28"/>
        </w:rPr>
        <w:t>Об утверждении административного регламента</w:t>
      </w:r>
      <w:r w:rsidR="005A46B0">
        <w:rPr>
          <w:sz w:val="28"/>
          <w:szCs w:val="28"/>
        </w:rPr>
        <w:t xml:space="preserve">                                  </w:t>
      </w:r>
    </w:p>
    <w:p w:rsidR="003F751C" w:rsidRDefault="00F67914" w:rsidP="007C4924">
      <w:pPr>
        <w:ind w:right="3564"/>
        <w:rPr>
          <w:sz w:val="28"/>
          <w:szCs w:val="28"/>
        </w:rPr>
      </w:pPr>
      <w:r>
        <w:rPr>
          <w:sz w:val="28"/>
          <w:szCs w:val="28"/>
        </w:rPr>
        <w:t>по предоставлению муниципальной услуги</w:t>
      </w:r>
    </w:p>
    <w:p w:rsidR="00351200" w:rsidRDefault="001B438C" w:rsidP="007C4924">
      <w:pPr>
        <w:ind w:right="3564"/>
        <w:rPr>
          <w:sz w:val="28"/>
          <w:szCs w:val="28"/>
        </w:rPr>
      </w:pPr>
      <w:r>
        <w:rPr>
          <w:sz w:val="28"/>
          <w:szCs w:val="28"/>
        </w:rPr>
        <w:t>«Выдача разрешения</w:t>
      </w:r>
      <w:r w:rsidR="00F67914">
        <w:rPr>
          <w:sz w:val="28"/>
          <w:szCs w:val="28"/>
        </w:rPr>
        <w:t xml:space="preserve"> на строи</w:t>
      </w:r>
      <w:r w:rsidR="00351200">
        <w:rPr>
          <w:sz w:val="28"/>
          <w:szCs w:val="28"/>
        </w:rPr>
        <w:t xml:space="preserve">тельство </w:t>
      </w:r>
    </w:p>
    <w:p w:rsidR="00F95D1B" w:rsidRDefault="005346B6" w:rsidP="007C4924">
      <w:pPr>
        <w:ind w:right="3564"/>
        <w:rPr>
          <w:sz w:val="28"/>
          <w:szCs w:val="28"/>
        </w:rPr>
      </w:pPr>
      <w:r>
        <w:rPr>
          <w:sz w:val="28"/>
          <w:szCs w:val="28"/>
        </w:rPr>
        <w:t>объекта</w:t>
      </w:r>
      <w:r w:rsidR="00F67914">
        <w:rPr>
          <w:sz w:val="28"/>
          <w:szCs w:val="28"/>
        </w:rPr>
        <w:t xml:space="preserve"> капитального строительства»</w:t>
      </w:r>
    </w:p>
    <w:p w:rsidR="00F95D1B" w:rsidRPr="007F2F7F" w:rsidRDefault="00F95D1B" w:rsidP="007C4924">
      <w:pPr>
        <w:ind w:right="4314"/>
        <w:rPr>
          <w:sz w:val="28"/>
          <w:szCs w:val="28"/>
        </w:rPr>
      </w:pPr>
    </w:p>
    <w:p w:rsidR="003679F7" w:rsidRPr="000002F5" w:rsidRDefault="00452569" w:rsidP="003679F7">
      <w:pPr>
        <w:pStyle w:val="ConsPlusTitle0"/>
        <w:widowControl/>
        <w:ind w:firstLine="709"/>
        <w:jc w:val="both"/>
        <w:rPr>
          <w:rFonts w:ascii="Times New Roman" w:hAnsi="Times New Roman" w:cs="Times New Roman"/>
          <w:b w:val="0"/>
          <w:sz w:val="28"/>
          <w:szCs w:val="28"/>
        </w:rPr>
      </w:pPr>
      <w:r w:rsidRPr="00F1440E">
        <w:rPr>
          <w:rFonts w:ascii="Times New Roman" w:hAnsi="Times New Roman" w:cs="Times New Roman"/>
          <w:b w:val="0"/>
          <w:sz w:val="28"/>
          <w:szCs w:val="28"/>
        </w:rPr>
        <w:t>Руководствуясь Федеральным законом</w:t>
      </w:r>
      <w:r w:rsidR="004E0824">
        <w:rPr>
          <w:rFonts w:ascii="Times New Roman" w:hAnsi="Times New Roman" w:cs="Times New Roman"/>
          <w:b w:val="0"/>
          <w:sz w:val="28"/>
          <w:szCs w:val="28"/>
        </w:rPr>
        <w:t xml:space="preserve"> от 06.10.2003 г. № 131-ФЗ</w:t>
      </w:r>
      <w:r w:rsidRPr="00F1440E">
        <w:rPr>
          <w:rFonts w:ascii="Times New Roman" w:hAnsi="Times New Roman" w:cs="Times New Roman"/>
          <w:b w:val="0"/>
          <w:sz w:val="28"/>
          <w:szCs w:val="28"/>
        </w:rPr>
        <w:t xml:space="preserve">  «Об общих принципах организации местного самоуправления в Российской Федерации»,</w:t>
      </w:r>
      <w:r w:rsidR="00A359C8">
        <w:rPr>
          <w:rFonts w:ascii="Times New Roman" w:hAnsi="Times New Roman" w:cs="Times New Roman"/>
          <w:b w:val="0"/>
          <w:sz w:val="28"/>
          <w:szCs w:val="28"/>
        </w:rPr>
        <w:t xml:space="preserve"> Федеральным законом от 27.07.2010 г. № 210-ФЗ «Об организации предоставления государственных и муниципальных услуг»</w:t>
      </w:r>
      <w:r w:rsidR="006423F7">
        <w:rPr>
          <w:rFonts w:ascii="Times New Roman" w:hAnsi="Times New Roman" w:cs="Times New Roman"/>
          <w:b w:val="0"/>
          <w:sz w:val="28"/>
          <w:szCs w:val="28"/>
        </w:rPr>
        <w:t>,</w:t>
      </w:r>
      <w:r w:rsidRPr="00F1440E">
        <w:rPr>
          <w:rFonts w:ascii="Times New Roman" w:hAnsi="Times New Roman" w:cs="Times New Roman"/>
          <w:b w:val="0"/>
          <w:sz w:val="28"/>
          <w:szCs w:val="28"/>
        </w:rPr>
        <w:t xml:space="preserve"> </w:t>
      </w:r>
      <w:r w:rsidR="003679F7" w:rsidRPr="000002F5">
        <w:rPr>
          <w:rFonts w:ascii="Times New Roman" w:hAnsi="Times New Roman" w:cs="Times New Roman"/>
          <w:b w:val="0"/>
          <w:sz w:val="28"/>
          <w:szCs w:val="28"/>
        </w:rPr>
        <w:t xml:space="preserve">постановлением Администрации Катав-Ивановского муниципального района от </w:t>
      </w:r>
      <w:r w:rsidR="003679F7">
        <w:rPr>
          <w:rFonts w:ascii="Times New Roman" w:hAnsi="Times New Roman" w:cs="Times New Roman"/>
          <w:b w:val="0"/>
          <w:sz w:val="28"/>
          <w:szCs w:val="28"/>
        </w:rPr>
        <w:t>29</w:t>
      </w:r>
      <w:r w:rsidR="003679F7" w:rsidRPr="000002F5">
        <w:rPr>
          <w:rFonts w:ascii="Times New Roman" w:hAnsi="Times New Roman" w:cs="Times New Roman"/>
          <w:b w:val="0"/>
          <w:sz w:val="28"/>
          <w:szCs w:val="28"/>
        </w:rPr>
        <w:t>.</w:t>
      </w:r>
      <w:r w:rsidR="003679F7">
        <w:rPr>
          <w:rFonts w:ascii="Times New Roman" w:hAnsi="Times New Roman" w:cs="Times New Roman"/>
          <w:b w:val="0"/>
          <w:sz w:val="28"/>
          <w:szCs w:val="28"/>
        </w:rPr>
        <w:t>07</w:t>
      </w:r>
      <w:r w:rsidR="003679F7" w:rsidRPr="000002F5">
        <w:rPr>
          <w:rFonts w:ascii="Times New Roman" w:hAnsi="Times New Roman" w:cs="Times New Roman"/>
          <w:b w:val="0"/>
          <w:sz w:val="28"/>
          <w:szCs w:val="28"/>
        </w:rPr>
        <w:t>.201</w:t>
      </w:r>
      <w:r w:rsidR="003679F7">
        <w:rPr>
          <w:rFonts w:ascii="Times New Roman" w:hAnsi="Times New Roman" w:cs="Times New Roman"/>
          <w:b w:val="0"/>
          <w:sz w:val="28"/>
          <w:szCs w:val="28"/>
        </w:rPr>
        <w:t>6</w:t>
      </w:r>
      <w:r w:rsidR="003679F7" w:rsidRPr="000002F5">
        <w:rPr>
          <w:rFonts w:ascii="Times New Roman" w:hAnsi="Times New Roman" w:cs="Times New Roman"/>
          <w:b w:val="0"/>
          <w:sz w:val="28"/>
          <w:szCs w:val="28"/>
        </w:rPr>
        <w:t xml:space="preserve"> г. № </w:t>
      </w:r>
      <w:r w:rsidR="003679F7">
        <w:rPr>
          <w:rFonts w:ascii="Times New Roman" w:hAnsi="Times New Roman" w:cs="Times New Roman"/>
          <w:b w:val="0"/>
          <w:sz w:val="28"/>
          <w:szCs w:val="28"/>
        </w:rPr>
        <w:t>664</w:t>
      </w:r>
      <w:r w:rsidR="003679F7" w:rsidRPr="000002F5">
        <w:rPr>
          <w:rFonts w:ascii="Times New Roman" w:hAnsi="Times New Roman" w:cs="Times New Roman"/>
          <w:b w:val="0"/>
          <w:sz w:val="28"/>
          <w:szCs w:val="28"/>
        </w:rPr>
        <w:t xml:space="preserve">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sidR="003679F7" w:rsidRPr="000002F5">
        <w:rPr>
          <w:rFonts w:ascii="Times New Roman" w:hAnsi="Times New Roman" w:cs="Times New Roman"/>
          <w:sz w:val="28"/>
          <w:szCs w:val="28"/>
        </w:rPr>
        <w:t xml:space="preserve"> </w:t>
      </w:r>
      <w:r w:rsidR="003679F7" w:rsidRPr="000002F5">
        <w:rPr>
          <w:rFonts w:ascii="Times New Roman" w:hAnsi="Times New Roman" w:cs="Times New Roman"/>
          <w:b w:val="0"/>
          <w:sz w:val="28"/>
          <w:szCs w:val="28"/>
        </w:rPr>
        <w:t>Администрация Катав-Ивановского муниципального района</w:t>
      </w:r>
    </w:p>
    <w:p w:rsidR="003679F7" w:rsidRPr="000002F5" w:rsidRDefault="003679F7" w:rsidP="003679F7">
      <w:pPr>
        <w:pStyle w:val="ad"/>
        <w:spacing w:before="0" w:after="0"/>
        <w:ind w:firstLine="709"/>
        <w:jc w:val="both"/>
        <w:rPr>
          <w:sz w:val="28"/>
          <w:szCs w:val="28"/>
        </w:rPr>
      </w:pPr>
      <w:r w:rsidRPr="000002F5">
        <w:rPr>
          <w:sz w:val="28"/>
          <w:szCs w:val="28"/>
        </w:rPr>
        <w:t>ПОСТАНОВЛЯЕТ:</w:t>
      </w:r>
    </w:p>
    <w:p w:rsidR="003679F7" w:rsidRDefault="003679F7" w:rsidP="003679F7">
      <w:pPr>
        <w:pStyle w:val="ConsPlusNormal"/>
        <w:ind w:firstLine="709"/>
        <w:jc w:val="both"/>
        <w:rPr>
          <w:rFonts w:ascii="Times New Roman" w:hAnsi="Times New Roman"/>
          <w:sz w:val="28"/>
          <w:szCs w:val="28"/>
          <w:lang w:val="ru-RU"/>
        </w:rPr>
      </w:pPr>
      <w:r w:rsidRPr="000002F5">
        <w:rPr>
          <w:rFonts w:ascii="Times New Roman" w:hAnsi="Times New Roman"/>
          <w:sz w:val="28"/>
          <w:szCs w:val="28"/>
        </w:rPr>
        <w:t>1. Утвердить административный регламент по предоставлению муниципальной услуги «</w:t>
      </w:r>
      <w:r w:rsidR="008573B9">
        <w:rPr>
          <w:rFonts w:ascii="Times New Roman" w:hAnsi="Times New Roman"/>
          <w:sz w:val="28"/>
          <w:szCs w:val="28"/>
          <w:lang w:val="ru-RU"/>
        </w:rPr>
        <w:t>Выдача разрешения на строительство объекта капитального строительства</w:t>
      </w:r>
      <w:r w:rsidRPr="000002F5">
        <w:rPr>
          <w:rFonts w:ascii="Times New Roman" w:hAnsi="Times New Roman"/>
          <w:sz w:val="28"/>
          <w:szCs w:val="28"/>
        </w:rPr>
        <w:t>» согласно Приложению к настоящему постановлению.</w:t>
      </w:r>
    </w:p>
    <w:p w:rsidR="003679F7" w:rsidRPr="003679F7" w:rsidRDefault="003679F7" w:rsidP="003679F7">
      <w:pPr>
        <w:pStyle w:val="ConsPlusTitle0"/>
        <w:widowControl/>
        <w:ind w:firstLine="709"/>
        <w:jc w:val="both"/>
        <w:rPr>
          <w:rFonts w:ascii="Times New Roman" w:hAnsi="Times New Roman"/>
          <w:b w:val="0"/>
          <w:sz w:val="28"/>
          <w:szCs w:val="28"/>
        </w:rPr>
      </w:pPr>
      <w:r w:rsidRPr="003679F7">
        <w:rPr>
          <w:rFonts w:ascii="Times New Roman" w:hAnsi="Times New Roman"/>
          <w:b w:val="0"/>
          <w:sz w:val="28"/>
          <w:szCs w:val="28"/>
        </w:rPr>
        <w:t xml:space="preserve">2. Постановление Администрации Катав-Ивановского муниципального района от </w:t>
      </w:r>
      <w:r w:rsidR="00AF051F">
        <w:rPr>
          <w:rFonts w:ascii="Times New Roman" w:hAnsi="Times New Roman"/>
          <w:b w:val="0"/>
          <w:sz w:val="28"/>
          <w:szCs w:val="28"/>
        </w:rPr>
        <w:t>30</w:t>
      </w:r>
      <w:r w:rsidRPr="003679F7">
        <w:rPr>
          <w:rFonts w:ascii="Times New Roman" w:hAnsi="Times New Roman"/>
          <w:b w:val="0"/>
          <w:sz w:val="28"/>
          <w:szCs w:val="28"/>
        </w:rPr>
        <w:t>.09.201</w:t>
      </w:r>
      <w:r w:rsidR="00AF051F">
        <w:rPr>
          <w:rFonts w:ascii="Times New Roman" w:hAnsi="Times New Roman"/>
          <w:b w:val="0"/>
          <w:sz w:val="28"/>
          <w:szCs w:val="28"/>
        </w:rPr>
        <w:t>5</w:t>
      </w:r>
      <w:r w:rsidRPr="003679F7">
        <w:rPr>
          <w:rFonts w:ascii="Times New Roman" w:hAnsi="Times New Roman"/>
          <w:b w:val="0"/>
          <w:sz w:val="28"/>
          <w:szCs w:val="28"/>
        </w:rPr>
        <w:t xml:space="preserve"> г. № 1</w:t>
      </w:r>
      <w:r w:rsidR="00AF051F">
        <w:rPr>
          <w:rFonts w:ascii="Times New Roman" w:hAnsi="Times New Roman"/>
          <w:b w:val="0"/>
          <w:sz w:val="28"/>
          <w:szCs w:val="28"/>
        </w:rPr>
        <w:t>292</w:t>
      </w:r>
      <w:r w:rsidRPr="003679F7">
        <w:rPr>
          <w:rFonts w:ascii="Times New Roman" w:hAnsi="Times New Roman"/>
          <w:b w:val="0"/>
          <w:sz w:val="28"/>
          <w:szCs w:val="28"/>
        </w:rPr>
        <w:t xml:space="preserve"> «Об утверждении административного регламента по предоставлению муницип</w:t>
      </w:r>
      <w:r w:rsidR="00AF051F">
        <w:rPr>
          <w:rFonts w:ascii="Times New Roman" w:hAnsi="Times New Roman"/>
          <w:b w:val="0"/>
          <w:sz w:val="28"/>
          <w:szCs w:val="28"/>
        </w:rPr>
        <w:t xml:space="preserve">альной услуги «Выдача разрешения на строительство </w:t>
      </w:r>
      <w:r w:rsidRPr="003679F7">
        <w:rPr>
          <w:rFonts w:ascii="Times New Roman" w:hAnsi="Times New Roman"/>
          <w:b w:val="0"/>
          <w:sz w:val="28"/>
          <w:szCs w:val="28"/>
        </w:rPr>
        <w:t>объект</w:t>
      </w:r>
      <w:r w:rsidR="00AF051F">
        <w:rPr>
          <w:rFonts w:ascii="Times New Roman" w:hAnsi="Times New Roman"/>
          <w:b w:val="0"/>
          <w:sz w:val="28"/>
          <w:szCs w:val="28"/>
        </w:rPr>
        <w:t>а</w:t>
      </w:r>
      <w:r w:rsidRPr="003679F7">
        <w:rPr>
          <w:rFonts w:ascii="Times New Roman" w:hAnsi="Times New Roman"/>
          <w:b w:val="0"/>
          <w:sz w:val="28"/>
          <w:szCs w:val="28"/>
        </w:rPr>
        <w:t xml:space="preserve"> капитального строительства» считать утратившим силу.</w:t>
      </w:r>
    </w:p>
    <w:p w:rsidR="003679F7" w:rsidRPr="000002F5" w:rsidRDefault="003679F7" w:rsidP="003679F7">
      <w:pPr>
        <w:pStyle w:val="ConsPlusNormal"/>
        <w:ind w:firstLine="709"/>
        <w:jc w:val="both"/>
        <w:rPr>
          <w:rFonts w:ascii="Times New Roman" w:hAnsi="Times New Roman"/>
          <w:sz w:val="28"/>
          <w:szCs w:val="28"/>
        </w:rPr>
      </w:pPr>
      <w:r>
        <w:rPr>
          <w:rFonts w:ascii="Times New Roman" w:hAnsi="Times New Roman"/>
          <w:sz w:val="28"/>
          <w:szCs w:val="28"/>
          <w:lang w:val="ru-RU"/>
        </w:rPr>
        <w:t>3</w:t>
      </w:r>
      <w:r w:rsidRPr="000002F5">
        <w:rPr>
          <w:rFonts w:ascii="Times New Roman" w:hAnsi="Times New Roman"/>
          <w:sz w:val="28"/>
          <w:szCs w:val="28"/>
        </w:rPr>
        <w:t xml:space="preserve">. </w:t>
      </w:r>
      <w:r>
        <w:rPr>
          <w:rFonts w:ascii="Times New Roman" w:hAnsi="Times New Roman"/>
          <w:sz w:val="28"/>
          <w:szCs w:val="28"/>
        </w:rPr>
        <w:t>Обнародовать</w:t>
      </w:r>
      <w:r w:rsidRPr="000002F5">
        <w:rPr>
          <w:rFonts w:ascii="Times New Roman" w:hAnsi="Times New Roman"/>
          <w:sz w:val="28"/>
          <w:szCs w:val="28"/>
        </w:rPr>
        <w:t xml:space="preserve"> настоящее постановление </w:t>
      </w:r>
      <w:r>
        <w:rPr>
          <w:rFonts w:ascii="Times New Roman" w:hAnsi="Times New Roman"/>
          <w:sz w:val="28"/>
          <w:szCs w:val="28"/>
        </w:rPr>
        <w:t>на информационных стендах Катав-Ивановского муниципального района</w:t>
      </w:r>
      <w:r w:rsidRPr="000002F5">
        <w:rPr>
          <w:rFonts w:ascii="Times New Roman" w:hAnsi="Times New Roman"/>
          <w:sz w:val="28"/>
          <w:szCs w:val="28"/>
        </w:rPr>
        <w:t xml:space="preserve"> и разместить на официальном сайте Администрации Катав-Ивановского муниципального района katavivan.ru.</w:t>
      </w:r>
    </w:p>
    <w:p w:rsidR="003679F7" w:rsidRPr="000002F5" w:rsidRDefault="003679F7" w:rsidP="003679F7">
      <w:pPr>
        <w:shd w:val="clear" w:color="auto" w:fill="FFFFFF"/>
        <w:ind w:firstLine="709"/>
        <w:jc w:val="both"/>
        <w:rPr>
          <w:sz w:val="28"/>
          <w:szCs w:val="28"/>
        </w:rPr>
      </w:pPr>
      <w:r>
        <w:rPr>
          <w:sz w:val="28"/>
          <w:szCs w:val="28"/>
        </w:rPr>
        <w:t>4</w:t>
      </w:r>
      <w:r w:rsidRPr="000002F5">
        <w:rPr>
          <w:sz w:val="28"/>
          <w:szCs w:val="28"/>
        </w:rPr>
        <w:t xml:space="preserve">. </w:t>
      </w:r>
      <w:r w:rsidRPr="000002F5">
        <w:rPr>
          <w:color w:val="000000"/>
          <w:sz w:val="28"/>
          <w:szCs w:val="28"/>
        </w:rPr>
        <w:t xml:space="preserve">Контроль за исполнением настоящего постановления возложить </w:t>
      </w:r>
      <w:r w:rsidRPr="000002F5">
        <w:rPr>
          <w:sz w:val="28"/>
          <w:szCs w:val="28"/>
        </w:rPr>
        <w:t>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3679F7" w:rsidRPr="000002F5" w:rsidRDefault="003679F7" w:rsidP="003679F7">
      <w:pPr>
        <w:tabs>
          <w:tab w:val="left" w:pos="0"/>
        </w:tabs>
        <w:ind w:firstLine="709"/>
        <w:jc w:val="both"/>
        <w:rPr>
          <w:color w:val="000000"/>
          <w:sz w:val="28"/>
          <w:szCs w:val="28"/>
        </w:rPr>
      </w:pPr>
      <w:r>
        <w:rPr>
          <w:color w:val="000000"/>
          <w:sz w:val="28"/>
          <w:szCs w:val="28"/>
        </w:rPr>
        <w:t>5</w:t>
      </w:r>
      <w:r w:rsidRPr="000002F5">
        <w:rPr>
          <w:color w:val="000000"/>
          <w:sz w:val="28"/>
          <w:szCs w:val="28"/>
        </w:rPr>
        <w:t xml:space="preserve">. Настоящее постановление вступает в силу со дня его </w:t>
      </w:r>
      <w:r>
        <w:rPr>
          <w:color w:val="000000"/>
          <w:sz w:val="28"/>
          <w:szCs w:val="28"/>
        </w:rPr>
        <w:t>подписания</w:t>
      </w:r>
      <w:r w:rsidRPr="000002F5">
        <w:rPr>
          <w:color w:val="000000"/>
          <w:sz w:val="28"/>
          <w:szCs w:val="28"/>
        </w:rPr>
        <w:t>.</w:t>
      </w:r>
    </w:p>
    <w:p w:rsidR="006626CB" w:rsidRDefault="006626CB" w:rsidP="007C4924">
      <w:pPr>
        <w:tabs>
          <w:tab w:val="left" w:pos="0"/>
        </w:tabs>
        <w:ind w:firstLine="709"/>
        <w:jc w:val="both"/>
        <w:rPr>
          <w:sz w:val="28"/>
          <w:szCs w:val="28"/>
        </w:rPr>
      </w:pPr>
    </w:p>
    <w:p w:rsidR="00B73D4B" w:rsidRPr="003679F7" w:rsidRDefault="00B73D4B" w:rsidP="007C4924">
      <w:pPr>
        <w:tabs>
          <w:tab w:val="left" w:pos="0"/>
        </w:tabs>
        <w:ind w:firstLine="709"/>
        <w:jc w:val="both"/>
        <w:rPr>
          <w:sz w:val="28"/>
          <w:szCs w:val="28"/>
        </w:rPr>
      </w:pPr>
    </w:p>
    <w:p w:rsidR="00BF1DC2" w:rsidRDefault="007A14E5" w:rsidP="007C4924">
      <w:pPr>
        <w:jc w:val="both"/>
        <w:rPr>
          <w:sz w:val="28"/>
          <w:szCs w:val="28"/>
        </w:rPr>
      </w:pPr>
      <w:r w:rsidRPr="009C07C9">
        <w:rPr>
          <w:sz w:val="28"/>
          <w:szCs w:val="28"/>
        </w:rPr>
        <w:t>Глав</w:t>
      </w:r>
      <w:r w:rsidR="00BF1DC2">
        <w:rPr>
          <w:sz w:val="28"/>
          <w:szCs w:val="28"/>
        </w:rPr>
        <w:t>а</w:t>
      </w:r>
      <w:r w:rsidRPr="009C07C9">
        <w:rPr>
          <w:sz w:val="28"/>
          <w:szCs w:val="28"/>
        </w:rPr>
        <w:t xml:space="preserve"> Катав-Ивановского</w:t>
      </w:r>
      <w:r w:rsidR="0080799E">
        <w:rPr>
          <w:sz w:val="28"/>
          <w:szCs w:val="28"/>
        </w:rPr>
        <w:t xml:space="preserve"> </w:t>
      </w:r>
    </w:p>
    <w:p w:rsidR="007A14E5" w:rsidRPr="009C07C9" w:rsidRDefault="007A14E5" w:rsidP="007C4924">
      <w:pPr>
        <w:jc w:val="both"/>
        <w:rPr>
          <w:sz w:val="28"/>
          <w:szCs w:val="28"/>
        </w:rPr>
      </w:pPr>
      <w:r w:rsidRPr="009C07C9">
        <w:rPr>
          <w:sz w:val="28"/>
          <w:szCs w:val="28"/>
        </w:rPr>
        <w:t xml:space="preserve">муниципального района                                              </w:t>
      </w:r>
      <w:r w:rsidR="00BF1DC2">
        <w:rPr>
          <w:sz w:val="28"/>
          <w:szCs w:val="28"/>
        </w:rPr>
        <w:tab/>
      </w:r>
      <w:r w:rsidR="00BF1DC2">
        <w:rPr>
          <w:sz w:val="28"/>
          <w:szCs w:val="28"/>
        </w:rPr>
        <w:tab/>
      </w:r>
      <w:r w:rsidR="00BF1DC2">
        <w:rPr>
          <w:sz w:val="28"/>
          <w:szCs w:val="28"/>
        </w:rPr>
        <w:tab/>
        <w:t>Е.Ю. Киршин</w:t>
      </w:r>
    </w:p>
    <w:p w:rsidR="00A56BF3" w:rsidRDefault="00A56BF3" w:rsidP="007C4924">
      <w:pPr>
        <w:ind w:firstLine="585"/>
        <w:jc w:val="both"/>
        <w:rPr>
          <w:sz w:val="28"/>
          <w:szCs w:val="28"/>
        </w:rPr>
        <w:sectPr w:rsidR="00A56BF3" w:rsidSect="00F26227">
          <w:footerReference w:type="default" r:id="rId9"/>
          <w:pgSz w:w="11906" w:h="16838"/>
          <w:pgMar w:top="1134" w:right="851" w:bottom="1134" w:left="1134" w:header="1134" w:footer="709" w:gutter="0"/>
          <w:cols w:space="720"/>
          <w:docGrid w:linePitch="360"/>
        </w:sectPr>
      </w:pPr>
    </w:p>
    <w:p w:rsidR="007A14E5" w:rsidRPr="00707B19" w:rsidRDefault="007A14E5" w:rsidP="007C4924">
      <w:pPr>
        <w:ind w:firstLine="585"/>
        <w:jc w:val="right"/>
      </w:pPr>
      <w:r w:rsidRPr="00707B19">
        <w:lastRenderedPageBreak/>
        <w:t>Приложение</w:t>
      </w:r>
      <w:r w:rsidR="00FE51E5" w:rsidRPr="00707B19">
        <w:t xml:space="preserve"> </w:t>
      </w:r>
      <w:r w:rsidRPr="00707B19">
        <w:t xml:space="preserve"> к </w:t>
      </w:r>
    </w:p>
    <w:p w:rsidR="007A14E5" w:rsidRPr="00707B19" w:rsidRDefault="007A14E5" w:rsidP="007C4924">
      <w:pPr>
        <w:jc w:val="right"/>
      </w:pPr>
      <w:r w:rsidRPr="00707B19">
        <w:tab/>
      </w:r>
      <w:r w:rsidRPr="00707B19">
        <w:tab/>
      </w:r>
      <w:r w:rsidRPr="00707B19">
        <w:tab/>
      </w:r>
      <w:r w:rsidRPr="00707B19">
        <w:tab/>
      </w:r>
      <w:r w:rsidRPr="00707B19">
        <w:tab/>
      </w:r>
      <w:r w:rsidRPr="00707B19">
        <w:tab/>
      </w:r>
      <w:r w:rsidRPr="00707B19">
        <w:tab/>
      </w:r>
      <w:r w:rsidRPr="00707B19">
        <w:tab/>
        <w:t xml:space="preserve">    постановлению А</w:t>
      </w:r>
      <w:r w:rsidR="007E1723">
        <w:t xml:space="preserve">дминистрации </w:t>
      </w:r>
      <w:r w:rsidRPr="00707B19">
        <w:t>Катав-Ивановского муниципального района</w:t>
      </w:r>
    </w:p>
    <w:p w:rsidR="007A14E5" w:rsidRPr="00707B19" w:rsidRDefault="007A14E5" w:rsidP="007C4924">
      <w:pPr>
        <w:jc w:val="right"/>
      </w:pPr>
      <w:r w:rsidRPr="00707B19">
        <w:tab/>
        <w:t xml:space="preserve"> </w:t>
      </w:r>
      <w:r w:rsidRPr="00707B19">
        <w:tab/>
      </w:r>
      <w:r w:rsidRPr="00707B19">
        <w:tab/>
      </w:r>
      <w:r w:rsidRPr="00707B19">
        <w:tab/>
      </w:r>
      <w:r w:rsidRPr="00707B19">
        <w:tab/>
      </w:r>
      <w:r w:rsidRPr="00707B19">
        <w:tab/>
      </w:r>
      <w:r w:rsidRPr="00707B19">
        <w:tab/>
        <w:t xml:space="preserve">от </w:t>
      </w:r>
      <w:r w:rsidRPr="00080533">
        <w:t>«</w:t>
      </w:r>
      <w:r w:rsidR="00465BA6">
        <w:rPr>
          <w:u w:val="single"/>
        </w:rPr>
        <w:t xml:space="preserve"> </w:t>
      </w:r>
      <w:r w:rsidR="00EE2F31">
        <w:rPr>
          <w:u w:val="single"/>
        </w:rPr>
        <w:t xml:space="preserve">  </w:t>
      </w:r>
      <w:r w:rsidR="00465BA6">
        <w:rPr>
          <w:u w:val="single"/>
        </w:rPr>
        <w:t xml:space="preserve"> </w:t>
      </w:r>
      <w:r w:rsidR="00C21EC4">
        <w:rPr>
          <w:u w:val="single"/>
        </w:rPr>
        <w:t xml:space="preserve">  </w:t>
      </w:r>
      <w:r w:rsidRPr="00080533">
        <w:t>»</w:t>
      </w:r>
      <w:r w:rsidR="00080533">
        <w:t xml:space="preserve"> </w:t>
      </w:r>
      <w:r w:rsidR="00465BA6">
        <w:t xml:space="preserve"> </w:t>
      </w:r>
      <w:r w:rsidR="00465BA6">
        <w:rPr>
          <w:u w:val="single"/>
        </w:rPr>
        <w:t xml:space="preserve"> </w:t>
      </w:r>
      <w:r w:rsidR="00EE2F31">
        <w:rPr>
          <w:u w:val="single"/>
        </w:rPr>
        <w:t xml:space="preserve">   </w:t>
      </w:r>
      <w:r w:rsidR="00465BA6">
        <w:rPr>
          <w:u w:val="single"/>
        </w:rPr>
        <w:t xml:space="preserve"> </w:t>
      </w:r>
      <w:r w:rsidR="00C21EC4">
        <w:rPr>
          <w:u w:val="single"/>
        </w:rPr>
        <w:t xml:space="preserve">  </w:t>
      </w:r>
      <w:r w:rsidR="00465BA6">
        <w:rPr>
          <w:u w:val="single"/>
        </w:rPr>
        <w:t xml:space="preserve"> </w:t>
      </w:r>
      <w:r w:rsidR="00080533">
        <w:t xml:space="preserve"> </w:t>
      </w:r>
      <w:r w:rsidRPr="00080533">
        <w:t>201</w:t>
      </w:r>
      <w:r w:rsidR="00EE2F31">
        <w:t>8</w:t>
      </w:r>
      <w:r w:rsidR="00AF051F">
        <w:t xml:space="preserve"> г.</w:t>
      </w:r>
      <w:r w:rsidRPr="00080533">
        <w:t xml:space="preserve">  № </w:t>
      </w:r>
      <w:r w:rsidR="00AF051F">
        <w:t>___</w:t>
      </w:r>
      <w:r w:rsidR="00465BA6">
        <w:rPr>
          <w:u w:val="single"/>
        </w:rPr>
        <w:t xml:space="preserve"> </w:t>
      </w:r>
      <w:r w:rsidR="0073567C" w:rsidRPr="00707B19">
        <w:t xml:space="preserve"> </w:t>
      </w:r>
      <w:r w:rsidRPr="00707B19">
        <w:rPr>
          <w:u w:val="single"/>
        </w:rPr>
        <w:t xml:space="preserve"> </w:t>
      </w:r>
    </w:p>
    <w:p w:rsidR="0072347E" w:rsidRPr="00707B19" w:rsidRDefault="0072347E" w:rsidP="007C4924">
      <w:pPr>
        <w:ind w:left="5040" w:right="354"/>
        <w:jc w:val="right"/>
        <w:rPr>
          <w:bCs/>
          <w:sz w:val="26"/>
          <w:szCs w:val="26"/>
        </w:rPr>
      </w:pPr>
    </w:p>
    <w:p w:rsidR="00452569" w:rsidRPr="00707B19" w:rsidRDefault="00452569" w:rsidP="00EF5CB1">
      <w:pPr>
        <w:jc w:val="center"/>
        <w:rPr>
          <w:sz w:val="28"/>
          <w:szCs w:val="28"/>
        </w:rPr>
      </w:pPr>
      <w:r w:rsidRPr="00707B19">
        <w:rPr>
          <w:sz w:val="28"/>
          <w:szCs w:val="28"/>
        </w:rPr>
        <w:t>Административный регламент</w:t>
      </w:r>
    </w:p>
    <w:p w:rsidR="00E702AD" w:rsidRDefault="00260D5E" w:rsidP="00EF5CB1">
      <w:pPr>
        <w:jc w:val="center"/>
        <w:rPr>
          <w:color w:val="000000"/>
          <w:sz w:val="28"/>
          <w:szCs w:val="28"/>
        </w:rPr>
      </w:pPr>
      <w:r w:rsidRPr="00707B19">
        <w:rPr>
          <w:sz w:val="28"/>
          <w:szCs w:val="28"/>
        </w:rPr>
        <w:t xml:space="preserve">по </w:t>
      </w:r>
      <w:r w:rsidR="00452569" w:rsidRPr="00707B19">
        <w:rPr>
          <w:sz w:val="28"/>
          <w:szCs w:val="28"/>
        </w:rPr>
        <w:t>предоставлени</w:t>
      </w:r>
      <w:r w:rsidRPr="00707B19">
        <w:rPr>
          <w:sz w:val="28"/>
          <w:szCs w:val="28"/>
        </w:rPr>
        <w:t>ю</w:t>
      </w:r>
      <w:r w:rsidR="00452569" w:rsidRPr="00707B19">
        <w:rPr>
          <w:sz w:val="28"/>
          <w:szCs w:val="28"/>
        </w:rPr>
        <w:t xml:space="preserve"> муниципальной услуги «</w:t>
      </w:r>
      <w:r w:rsidR="001B438C">
        <w:rPr>
          <w:color w:val="000000"/>
          <w:sz w:val="28"/>
          <w:szCs w:val="28"/>
        </w:rPr>
        <w:t>Выдача разрешения</w:t>
      </w:r>
    </w:p>
    <w:p w:rsidR="00452569" w:rsidRDefault="00452569" w:rsidP="00EF5CB1">
      <w:pPr>
        <w:jc w:val="center"/>
        <w:rPr>
          <w:sz w:val="28"/>
          <w:szCs w:val="28"/>
        </w:rPr>
      </w:pPr>
      <w:r w:rsidRPr="00707B19">
        <w:rPr>
          <w:color w:val="000000"/>
          <w:sz w:val="28"/>
          <w:szCs w:val="28"/>
        </w:rPr>
        <w:t xml:space="preserve"> на строительство</w:t>
      </w:r>
      <w:r w:rsidR="00852F86">
        <w:rPr>
          <w:color w:val="000000"/>
          <w:sz w:val="28"/>
          <w:szCs w:val="28"/>
        </w:rPr>
        <w:t xml:space="preserve"> объекта</w:t>
      </w:r>
      <w:r w:rsidRPr="00707B19">
        <w:rPr>
          <w:color w:val="000000"/>
          <w:sz w:val="28"/>
          <w:szCs w:val="28"/>
        </w:rPr>
        <w:t xml:space="preserve"> капитального строительства</w:t>
      </w:r>
      <w:r w:rsidRPr="00707B19">
        <w:rPr>
          <w:sz w:val="28"/>
          <w:szCs w:val="28"/>
        </w:rPr>
        <w:t>»</w:t>
      </w:r>
    </w:p>
    <w:p w:rsidR="00AA19BA" w:rsidRDefault="00AA19BA" w:rsidP="00EF5CB1">
      <w:pPr>
        <w:ind w:firstLine="540"/>
        <w:jc w:val="center"/>
        <w:rPr>
          <w:b/>
          <w:bCs/>
          <w:sz w:val="16"/>
          <w:szCs w:val="16"/>
        </w:rPr>
      </w:pPr>
    </w:p>
    <w:p w:rsidR="00EE2F31" w:rsidRPr="002110D3" w:rsidRDefault="00EE2F31" w:rsidP="00EF5CB1">
      <w:pPr>
        <w:ind w:firstLine="540"/>
        <w:jc w:val="center"/>
        <w:rPr>
          <w:b/>
          <w:bCs/>
          <w:sz w:val="16"/>
          <w:szCs w:val="16"/>
        </w:rPr>
      </w:pPr>
    </w:p>
    <w:p w:rsidR="00AA19BA" w:rsidRPr="00707B19" w:rsidRDefault="00AA19BA" w:rsidP="00EF5CB1">
      <w:pPr>
        <w:ind w:firstLine="540"/>
        <w:jc w:val="center"/>
        <w:rPr>
          <w:bCs/>
          <w:sz w:val="28"/>
          <w:szCs w:val="28"/>
        </w:rPr>
      </w:pPr>
      <w:r w:rsidRPr="00707B19">
        <w:rPr>
          <w:bCs/>
          <w:sz w:val="28"/>
          <w:szCs w:val="28"/>
          <w:lang w:val="en-US"/>
        </w:rPr>
        <w:t>I</w:t>
      </w:r>
      <w:r w:rsidRPr="00707B19">
        <w:rPr>
          <w:bCs/>
          <w:sz w:val="28"/>
          <w:szCs w:val="28"/>
        </w:rPr>
        <w:t>. Общие положения</w:t>
      </w:r>
    </w:p>
    <w:p w:rsidR="00452569" w:rsidRPr="00707B19" w:rsidRDefault="00452569">
      <w:pPr>
        <w:rPr>
          <w:sz w:val="26"/>
          <w:szCs w:val="26"/>
        </w:rPr>
      </w:pPr>
    </w:p>
    <w:p w:rsidR="00452569" w:rsidRPr="00A00577" w:rsidRDefault="00543207" w:rsidP="00E73A75">
      <w:pPr>
        <w:ind w:firstLine="567"/>
        <w:jc w:val="both"/>
        <w:rPr>
          <w:sz w:val="26"/>
          <w:szCs w:val="26"/>
        </w:rPr>
      </w:pPr>
      <w:r w:rsidRPr="00A00577">
        <w:rPr>
          <w:sz w:val="26"/>
          <w:szCs w:val="26"/>
        </w:rPr>
        <w:t xml:space="preserve">1. </w:t>
      </w:r>
      <w:r w:rsidR="00452569" w:rsidRPr="00A00577">
        <w:rPr>
          <w:sz w:val="26"/>
          <w:szCs w:val="26"/>
        </w:rPr>
        <w:t>Административный регламент</w:t>
      </w:r>
      <w:r w:rsidR="005304C4" w:rsidRPr="00A00577">
        <w:rPr>
          <w:sz w:val="26"/>
          <w:szCs w:val="26"/>
        </w:rPr>
        <w:t xml:space="preserve"> по</w:t>
      </w:r>
      <w:r w:rsidR="00452569" w:rsidRPr="00A00577">
        <w:rPr>
          <w:sz w:val="26"/>
          <w:szCs w:val="26"/>
        </w:rPr>
        <w:t xml:space="preserve"> предоставлени</w:t>
      </w:r>
      <w:r w:rsidR="005304C4" w:rsidRPr="00A00577">
        <w:rPr>
          <w:sz w:val="26"/>
          <w:szCs w:val="26"/>
        </w:rPr>
        <w:t>ю</w:t>
      </w:r>
      <w:r w:rsidR="00452569" w:rsidRPr="00A00577">
        <w:rPr>
          <w:sz w:val="26"/>
          <w:szCs w:val="26"/>
        </w:rPr>
        <w:t xml:space="preserve"> муницип</w:t>
      </w:r>
      <w:r w:rsidR="001B438C" w:rsidRPr="00A00577">
        <w:rPr>
          <w:sz w:val="26"/>
          <w:szCs w:val="26"/>
        </w:rPr>
        <w:t>альной услуги «Выдача разрешения</w:t>
      </w:r>
      <w:r w:rsidR="00452569" w:rsidRPr="00A00577">
        <w:rPr>
          <w:sz w:val="26"/>
          <w:szCs w:val="26"/>
        </w:rPr>
        <w:t xml:space="preserve"> на строительство</w:t>
      </w:r>
      <w:r w:rsidR="00EA241A" w:rsidRPr="00A00577">
        <w:rPr>
          <w:sz w:val="26"/>
          <w:szCs w:val="26"/>
        </w:rPr>
        <w:t xml:space="preserve"> </w:t>
      </w:r>
      <w:r w:rsidR="00852F86" w:rsidRPr="00A00577">
        <w:rPr>
          <w:sz w:val="26"/>
          <w:szCs w:val="26"/>
        </w:rPr>
        <w:t>объекта</w:t>
      </w:r>
      <w:r w:rsidR="00452569" w:rsidRPr="00A00577">
        <w:rPr>
          <w:sz w:val="26"/>
          <w:szCs w:val="26"/>
        </w:rPr>
        <w:t xml:space="preserve"> капитального строительства» (далее </w:t>
      </w:r>
      <w:r w:rsidR="00A00577">
        <w:rPr>
          <w:sz w:val="26"/>
          <w:szCs w:val="26"/>
        </w:rPr>
        <w:t>–</w:t>
      </w:r>
      <w:r w:rsidR="00452569" w:rsidRPr="00A00577">
        <w:rPr>
          <w:sz w:val="26"/>
          <w:szCs w:val="26"/>
        </w:rPr>
        <w:t xml:space="preserve"> </w:t>
      </w:r>
      <w:r w:rsidR="00A00577">
        <w:rPr>
          <w:sz w:val="26"/>
          <w:szCs w:val="26"/>
        </w:rPr>
        <w:t>Административный р</w:t>
      </w:r>
      <w:r w:rsidR="00452569" w:rsidRPr="00A00577">
        <w:rPr>
          <w:sz w:val="26"/>
          <w:szCs w:val="26"/>
        </w:rPr>
        <w:t xml:space="preserve">егламент) </w:t>
      </w:r>
      <w:r w:rsidR="00A00577" w:rsidRPr="00A00577">
        <w:rPr>
          <w:sz w:val="26"/>
          <w:szCs w:val="26"/>
        </w:rPr>
        <w:t>устанавливает сроки и последовательность выполнения административных процедур администрацией</w:t>
      </w:r>
      <w:r w:rsidR="00A00577">
        <w:rPr>
          <w:sz w:val="26"/>
          <w:szCs w:val="26"/>
        </w:rPr>
        <w:t xml:space="preserve"> Катав-Ивановского муниципального района</w:t>
      </w:r>
      <w:r w:rsidR="00A00577" w:rsidRPr="00A00577">
        <w:rPr>
          <w:sz w:val="26"/>
          <w:szCs w:val="26"/>
        </w:rPr>
        <w:t xml:space="preserve"> </w:t>
      </w:r>
      <w:r w:rsidR="00A00577">
        <w:rPr>
          <w:sz w:val="26"/>
          <w:szCs w:val="26"/>
        </w:rPr>
        <w:t>(д</w:t>
      </w:r>
      <w:r w:rsidR="00A00577" w:rsidRPr="00A00577">
        <w:rPr>
          <w:sz w:val="26"/>
          <w:szCs w:val="26"/>
        </w:rPr>
        <w:t>алее – Администрация), порядок взаимодействия между А</w:t>
      </w:r>
      <w:r w:rsidR="00A00577">
        <w:rPr>
          <w:sz w:val="26"/>
          <w:szCs w:val="26"/>
        </w:rPr>
        <w:t>дминистрацией</w:t>
      </w:r>
      <w:r w:rsidR="00A00577" w:rsidRPr="00A00577">
        <w:rPr>
          <w:sz w:val="26"/>
          <w:szCs w:val="26"/>
        </w:rPr>
        <w:t>, ее структурными подразделениями и должностными лицами, а также взаимодействия Администрации с физическими и (или) юридическими лицами при предоставлении муниципальной услуги по выдаче разрешения</w:t>
      </w:r>
      <w:r w:rsidR="00A00577">
        <w:rPr>
          <w:sz w:val="26"/>
          <w:szCs w:val="26"/>
        </w:rPr>
        <w:t xml:space="preserve"> на строительство </w:t>
      </w:r>
      <w:r w:rsidR="00A00577" w:rsidRPr="00A00577">
        <w:rPr>
          <w:sz w:val="26"/>
          <w:szCs w:val="26"/>
        </w:rPr>
        <w:t xml:space="preserve">объекта капитального строительства (далее - муниципальная услуга) на территории </w:t>
      </w:r>
      <w:r w:rsidR="00A00577">
        <w:rPr>
          <w:sz w:val="26"/>
          <w:szCs w:val="26"/>
        </w:rPr>
        <w:t>Катав-Ивановского муниципального района (за исключением Юрюзанского городского поселения)</w:t>
      </w:r>
      <w:r w:rsidR="00452569" w:rsidRPr="00A00577">
        <w:rPr>
          <w:sz w:val="26"/>
          <w:szCs w:val="26"/>
        </w:rPr>
        <w:t>.</w:t>
      </w:r>
    </w:p>
    <w:p w:rsidR="00A00577" w:rsidRPr="00A00577" w:rsidRDefault="00AA19BA" w:rsidP="00E73A75">
      <w:pPr>
        <w:pStyle w:val="ConsPlusTitle0"/>
        <w:ind w:firstLine="567"/>
        <w:jc w:val="both"/>
        <w:rPr>
          <w:rFonts w:ascii="Times New Roman" w:hAnsi="Times New Roman" w:cs="Times New Roman"/>
          <w:b w:val="0"/>
          <w:sz w:val="26"/>
          <w:szCs w:val="26"/>
        </w:rPr>
      </w:pPr>
      <w:r w:rsidRPr="00A00577">
        <w:rPr>
          <w:rFonts w:ascii="Times New Roman" w:hAnsi="Times New Roman" w:cs="Times New Roman"/>
          <w:b w:val="0"/>
          <w:sz w:val="26"/>
          <w:szCs w:val="26"/>
        </w:rPr>
        <w:t>2.</w:t>
      </w:r>
      <w:r w:rsidR="0060102D" w:rsidRPr="00A00577">
        <w:rPr>
          <w:rFonts w:ascii="Times New Roman" w:hAnsi="Times New Roman" w:cs="Times New Roman"/>
          <w:b w:val="0"/>
          <w:sz w:val="26"/>
          <w:szCs w:val="26"/>
        </w:rPr>
        <w:t xml:space="preserve"> </w:t>
      </w:r>
      <w:r w:rsidR="00A00577" w:rsidRPr="00A00577">
        <w:rPr>
          <w:rFonts w:ascii="Times New Roman" w:hAnsi="Times New Roman" w:cs="Times New Roman"/>
          <w:b w:val="0"/>
          <w:sz w:val="26"/>
          <w:szCs w:val="26"/>
        </w:rPr>
        <w:t xml:space="preserve">Целью разработки настоящего </w:t>
      </w:r>
      <w:r w:rsidR="00A00577">
        <w:rPr>
          <w:rFonts w:ascii="Times New Roman" w:hAnsi="Times New Roman" w:cs="Times New Roman"/>
          <w:b w:val="0"/>
          <w:sz w:val="26"/>
          <w:szCs w:val="26"/>
        </w:rPr>
        <w:t>Административного р</w:t>
      </w:r>
      <w:r w:rsidR="00A00577" w:rsidRPr="00A00577">
        <w:rPr>
          <w:rFonts w:ascii="Times New Roman" w:hAnsi="Times New Roman" w:cs="Times New Roman"/>
          <w:b w:val="0"/>
          <w:sz w:val="26"/>
          <w:szCs w:val="26"/>
        </w:rPr>
        <w:t>егламента является повышение качества предоставления муниципальной услуги, в том числе:</w:t>
      </w:r>
    </w:p>
    <w:p w:rsidR="00A00577" w:rsidRPr="00A00577" w:rsidRDefault="00A00577" w:rsidP="00E73A75">
      <w:pPr>
        <w:pStyle w:val="ConsPlusTitle0"/>
        <w:ind w:firstLine="567"/>
        <w:jc w:val="both"/>
        <w:rPr>
          <w:rFonts w:ascii="Times New Roman" w:hAnsi="Times New Roman" w:cs="Times New Roman"/>
          <w:b w:val="0"/>
          <w:sz w:val="26"/>
          <w:szCs w:val="26"/>
        </w:rPr>
      </w:pPr>
      <w:r w:rsidRPr="00A00577">
        <w:rPr>
          <w:rFonts w:ascii="Times New Roman" w:hAnsi="Times New Roman" w:cs="Times New Roman"/>
          <w:b w:val="0"/>
          <w:sz w:val="26"/>
          <w:szCs w:val="26"/>
        </w:rPr>
        <w:t>1) упорядочение административных процедур;</w:t>
      </w:r>
    </w:p>
    <w:p w:rsidR="00A00577" w:rsidRPr="00A00577" w:rsidRDefault="00A00577" w:rsidP="00E73A75">
      <w:pPr>
        <w:pStyle w:val="ConsPlusTitle0"/>
        <w:ind w:firstLine="567"/>
        <w:jc w:val="both"/>
        <w:rPr>
          <w:rFonts w:ascii="Times New Roman" w:hAnsi="Times New Roman" w:cs="Times New Roman"/>
          <w:b w:val="0"/>
          <w:sz w:val="26"/>
          <w:szCs w:val="26"/>
        </w:rPr>
      </w:pPr>
      <w:r w:rsidRPr="00A00577">
        <w:rPr>
          <w:rFonts w:ascii="Times New Roman" w:hAnsi="Times New Roman" w:cs="Times New Roman"/>
          <w:b w:val="0"/>
          <w:sz w:val="26"/>
          <w:szCs w:val="26"/>
        </w:rPr>
        <w:t>2) устранение избыточных административных процедур;</w:t>
      </w:r>
    </w:p>
    <w:p w:rsidR="00A00577" w:rsidRPr="00A00577" w:rsidRDefault="00A00577" w:rsidP="00E73A75">
      <w:pPr>
        <w:pStyle w:val="ConsPlusTitle0"/>
        <w:ind w:firstLine="567"/>
        <w:jc w:val="both"/>
        <w:rPr>
          <w:rFonts w:ascii="Times New Roman" w:hAnsi="Times New Roman" w:cs="Times New Roman"/>
          <w:b w:val="0"/>
          <w:sz w:val="26"/>
          <w:szCs w:val="26"/>
        </w:rPr>
      </w:pPr>
      <w:r w:rsidRPr="00A00577">
        <w:rPr>
          <w:rFonts w:ascii="Times New Roman" w:hAnsi="Times New Roman" w:cs="Times New Roman"/>
          <w:b w:val="0"/>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A00577" w:rsidRPr="00A00577" w:rsidRDefault="00A00577" w:rsidP="00E73A75">
      <w:pPr>
        <w:pStyle w:val="ConsPlusTitle0"/>
        <w:ind w:firstLine="567"/>
        <w:jc w:val="both"/>
        <w:rPr>
          <w:rFonts w:ascii="Times New Roman" w:hAnsi="Times New Roman" w:cs="Times New Roman"/>
          <w:b w:val="0"/>
          <w:sz w:val="26"/>
          <w:szCs w:val="26"/>
        </w:rPr>
      </w:pPr>
      <w:r w:rsidRPr="00A00577">
        <w:rPr>
          <w:rFonts w:ascii="Times New Roman" w:hAnsi="Times New Roman" w:cs="Times New Roman"/>
          <w:b w:val="0"/>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w:t>
      </w:r>
      <w:r>
        <w:rPr>
          <w:rFonts w:ascii="Times New Roman" w:hAnsi="Times New Roman" w:cs="Times New Roman"/>
          <w:b w:val="0"/>
          <w:sz w:val="26"/>
          <w:szCs w:val="26"/>
        </w:rPr>
        <w:t>кационных технологий;</w:t>
      </w:r>
    </w:p>
    <w:p w:rsidR="00452569" w:rsidRPr="00A00577" w:rsidRDefault="00A00577" w:rsidP="00E73A75">
      <w:pPr>
        <w:ind w:firstLine="567"/>
        <w:jc w:val="both"/>
        <w:rPr>
          <w:bCs/>
          <w:sz w:val="26"/>
          <w:szCs w:val="26"/>
        </w:rPr>
      </w:pPr>
      <w:r w:rsidRPr="00A00577">
        <w:rPr>
          <w:sz w:val="26"/>
          <w:szCs w:val="26"/>
        </w:rPr>
        <w:t>5) определение должностных лиц, ответственных за выполнение отдельных административных процедур при предоставлении муниципальной услуги</w:t>
      </w:r>
      <w:r>
        <w:rPr>
          <w:sz w:val="26"/>
          <w:szCs w:val="26"/>
        </w:rPr>
        <w:t>.</w:t>
      </w:r>
    </w:p>
    <w:p w:rsidR="00A00577" w:rsidRPr="00A00577" w:rsidRDefault="00AA19BA" w:rsidP="00E73A75">
      <w:pPr>
        <w:ind w:firstLine="567"/>
        <w:jc w:val="both"/>
        <w:rPr>
          <w:sz w:val="26"/>
          <w:szCs w:val="26"/>
        </w:rPr>
      </w:pPr>
      <w:r w:rsidRPr="00A00577">
        <w:rPr>
          <w:color w:val="000000"/>
          <w:sz w:val="26"/>
          <w:szCs w:val="26"/>
          <w:lang w:eastAsia="ru-RU"/>
        </w:rPr>
        <w:t xml:space="preserve">3. </w:t>
      </w:r>
      <w:r w:rsidR="00A00577" w:rsidRPr="00A00577">
        <w:rPr>
          <w:sz w:val="26"/>
          <w:szCs w:val="26"/>
        </w:rPr>
        <w:t>Основанием для разработки настоящего Административного регламента являются:</w:t>
      </w:r>
    </w:p>
    <w:p w:rsidR="00A00577" w:rsidRPr="00A00577" w:rsidRDefault="00A00577" w:rsidP="00E73A75">
      <w:pPr>
        <w:numPr>
          <w:ilvl w:val="0"/>
          <w:numId w:val="23"/>
        </w:numPr>
        <w:suppressAutoHyphens w:val="0"/>
        <w:ind w:left="0" w:firstLine="567"/>
        <w:jc w:val="both"/>
        <w:rPr>
          <w:sz w:val="26"/>
          <w:szCs w:val="26"/>
        </w:rPr>
      </w:pPr>
      <w:r w:rsidRPr="00A00577">
        <w:rPr>
          <w:sz w:val="26"/>
          <w:szCs w:val="26"/>
        </w:rPr>
        <w:t>Федеральный закон от 27 июля 2010 года №210-ФЗ</w:t>
      </w:r>
      <w:r>
        <w:rPr>
          <w:sz w:val="26"/>
          <w:szCs w:val="26"/>
        </w:rPr>
        <w:t xml:space="preserve"> </w:t>
      </w:r>
      <w:r w:rsidRPr="00A00577">
        <w:rPr>
          <w:sz w:val="26"/>
          <w:szCs w:val="26"/>
        </w:rPr>
        <w:t>«Об организации предоставления государственных и муниципальных услуг»</w:t>
      </w:r>
      <w:r>
        <w:rPr>
          <w:sz w:val="26"/>
          <w:szCs w:val="26"/>
        </w:rPr>
        <w:t xml:space="preserve"> (далее – Закон №</w:t>
      </w:r>
      <w:r w:rsidR="002E5F98">
        <w:rPr>
          <w:sz w:val="26"/>
          <w:szCs w:val="26"/>
        </w:rPr>
        <w:t xml:space="preserve"> </w:t>
      </w:r>
      <w:r>
        <w:rPr>
          <w:sz w:val="26"/>
          <w:szCs w:val="26"/>
        </w:rPr>
        <w:t>210-ФЗ)</w:t>
      </w:r>
      <w:r w:rsidRPr="00A00577">
        <w:rPr>
          <w:sz w:val="26"/>
          <w:szCs w:val="26"/>
        </w:rPr>
        <w:t>;</w:t>
      </w:r>
    </w:p>
    <w:p w:rsidR="00A00577" w:rsidRDefault="00A00577" w:rsidP="00E73A75">
      <w:pPr>
        <w:ind w:firstLine="567"/>
        <w:jc w:val="both"/>
        <w:rPr>
          <w:sz w:val="26"/>
          <w:szCs w:val="26"/>
        </w:rPr>
      </w:pPr>
      <w:r w:rsidRPr="00A00577">
        <w:rPr>
          <w:sz w:val="26"/>
          <w:szCs w:val="26"/>
        </w:rPr>
        <w:t>2)  Постановление администрации</w:t>
      </w:r>
      <w:r>
        <w:rPr>
          <w:sz w:val="26"/>
          <w:szCs w:val="26"/>
        </w:rPr>
        <w:t xml:space="preserve"> Катав-Ивановского муниципального </w:t>
      </w:r>
      <w:r w:rsidRPr="00A00577">
        <w:rPr>
          <w:sz w:val="26"/>
          <w:szCs w:val="26"/>
        </w:rPr>
        <w:t>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Pr>
          <w:sz w:val="26"/>
          <w:szCs w:val="26"/>
        </w:rPr>
        <w:t>».</w:t>
      </w:r>
    </w:p>
    <w:p w:rsidR="00602FE8" w:rsidRPr="00707B19" w:rsidRDefault="00A00577" w:rsidP="00E73A75">
      <w:pPr>
        <w:tabs>
          <w:tab w:val="left" w:pos="426"/>
        </w:tabs>
        <w:ind w:firstLine="567"/>
        <w:jc w:val="both"/>
        <w:rPr>
          <w:sz w:val="26"/>
          <w:szCs w:val="26"/>
          <w:lang w:eastAsia="ru-RU"/>
        </w:rPr>
      </w:pPr>
      <w:r>
        <w:rPr>
          <w:color w:val="000000"/>
          <w:sz w:val="26"/>
          <w:szCs w:val="26"/>
          <w:lang w:eastAsia="ru-RU"/>
        </w:rPr>
        <w:t xml:space="preserve">4. </w:t>
      </w:r>
      <w:r w:rsidR="00602FE8" w:rsidRPr="00707B19">
        <w:rPr>
          <w:color w:val="000000"/>
          <w:sz w:val="26"/>
          <w:szCs w:val="26"/>
          <w:lang w:eastAsia="ru-RU"/>
        </w:rPr>
        <w:t>Информация о</w:t>
      </w:r>
      <w:r>
        <w:rPr>
          <w:color w:val="000000"/>
          <w:sz w:val="26"/>
          <w:szCs w:val="26"/>
          <w:lang w:eastAsia="ru-RU"/>
        </w:rPr>
        <w:t>б Административном регламенте, о порядке и сроках предоставления муниципальной услуги размещается:</w:t>
      </w:r>
      <w:r w:rsidR="00602FE8" w:rsidRPr="00707B19">
        <w:rPr>
          <w:color w:val="000000"/>
          <w:sz w:val="26"/>
          <w:szCs w:val="26"/>
          <w:lang w:eastAsia="ru-RU"/>
        </w:rPr>
        <w:t xml:space="preserve"> </w:t>
      </w:r>
    </w:p>
    <w:p w:rsidR="00A00577" w:rsidRPr="00FC0916" w:rsidRDefault="00A00577" w:rsidP="00E73A75">
      <w:pPr>
        <w:ind w:firstLine="567"/>
        <w:jc w:val="both"/>
        <w:rPr>
          <w:sz w:val="26"/>
          <w:szCs w:val="26"/>
          <w:lang w:eastAsia="ru-RU"/>
        </w:rPr>
      </w:pPr>
      <w:r w:rsidRPr="00FC0916">
        <w:rPr>
          <w:sz w:val="26"/>
          <w:szCs w:val="26"/>
          <w:lang w:eastAsia="ru-RU"/>
        </w:rPr>
        <w:t xml:space="preserve">- на официальном сайте Администрации Катав-Ивановского муниципального района в сети Интернет </w:t>
      </w:r>
      <w:r w:rsidRPr="00FC0916">
        <w:rPr>
          <w:sz w:val="26"/>
          <w:szCs w:val="26"/>
          <w:lang w:val="en-US" w:eastAsia="ru-RU"/>
        </w:rPr>
        <w:t>www</w:t>
      </w:r>
      <w:r w:rsidRPr="00FC0916">
        <w:rPr>
          <w:sz w:val="26"/>
          <w:szCs w:val="26"/>
          <w:lang w:eastAsia="ru-RU"/>
        </w:rPr>
        <w:t>.</w:t>
      </w:r>
      <w:r w:rsidRPr="00FC0916">
        <w:rPr>
          <w:sz w:val="26"/>
          <w:szCs w:val="26"/>
          <w:lang w:val="en-US" w:eastAsia="ru-RU"/>
        </w:rPr>
        <w:t>katavivan</w:t>
      </w:r>
      <w:r w:rsidRPr="00FC0916">
        <w:rPr>
          <w:sz w:val="26"/>
          <w:szCs w:val="26"/>
          <w:lang w:eastAsia="ru-RU"/>
        </w:rPr>
        <w:t>.</w:t>
      </w:r>
      <w:r w:rsidRPr="00FC0916">
        <w:rPr>
          <w:sz w:val="26"/>
          <w:szCs w:val="26"/>
          <w:lang w:val="en-US" w:eastAsia="ru-RU"/>
        </w:rPr>
        <w:t>ru</w:t>
      </w:r>
      <w:r w:rsidRPr="00FC0916">
        <w:rPr>
          <w:sz w:val="26"/>
          <w:szCs w:val="26"/>
          <w:lang w:eastAsia="ru-RU"/>
        </w:rPr>
        <w:t>;</w:t>
      </w:r>
    </w:p>
    <w:p w:rsidR="00602FE8" w:rsidRDefault="00602FE8" w:rsidP="00E73A75">
      <w:pPr>
        <w:tabs>
          <w:tab w:val="left" w:pos="426"/>
        </w:tabs>
        <w:ind w:firstLine="567"/>
        <w:jc w:val="both"/>
        <w:rPr>
          <w:color w:val="000000"/>
          <w:sz w:val="26"/>
          <w:szCs w:val="26"/>
          <w:lang w:eastAsia="ru-RU"/>
        </w:rPr>
      </w:pPr>
      <w:r w:rsidRPr="00707B19">
        <w:rPr>
          <w:color w:val="000000"/>
          <w:sz w:val="26"/>
          <w:szCs w:val="26"/>
          <w:lang w:eastAsia="ru-RU"/>
        </w:rPr>
        <w:t xml:space="preserve">- </w:t>
      </w:r>
      <w:r w:rsidR="00043E12" w:rsidRPr="00043E12">
        <w:rPr>
          <w:sz w:val="26"/>
          <w:szCs w:val="26"/>
        </w:rPr>
        <w:t>в государственной информационной системе «Единый портал государственных и муниципальных услуг (функций)» www.gosuslugi.ru (далее - федеральный портал)</w:t>
      </w:r>
      <w:r w:rsidRPr="00043E12">
        <w:rPr>
          <w:color w:val="000000"/>
          <w:sz w:val="26"/>
          <w:szCs w:val="26"/>
          <w:lang w:eastAsia="ru-RU"/>
        </w:rPr>
        <w:t>;</w:t>
      </w:r>
    </w:p>
    <w:p w:rsidR="00043E12" w:rsidRPr="00043E12" w:rsidRDefault="00043E12" w:rsidP="00E73A75">
      <w:pPr>
        <w:tabs>
          <w:tab w:val="left" w:pos="426"/>
        </w:tabs>
        <w:ind w:firstLine="567"/>
        <w:jc w:val="both"/>
        <w:rPr>
          <w:color w:val="000000"/>
          <w:sz w:val="26"/>
          <w:szCs w:val="26"/>
          <w:lang w:eastAsia="ru-RU"/>
        </w:rPr>
      </w:pPr>
      <w:r w:rsidRPr="00043E12">
        <w:rPr>
          <w:color w:val="000000"/>
          <w:sz w:val="26"/>
          <w:szCs w:val="26"/>
          <w:lang w:eastAsia="ru-RU"/>
        </w:rPr>
        <w:lastRenderedPageBreak/>
        <w:t xml:space="preserve">- </w:t>
      </w:r>
      <w:r w:rsidRPr="00043E12">
        <w:rPr>
          <w:sz w:val="26"/>
          <w:szCs w:val="26"/>
        </w:rPr>
        <w:t>в автоматизированной системе «Портал государственных и муниципальных услуг Челябинской области» (www.gosuslugi74.ru) (далее - Региональный портал)</w:t>
      </w:r>
      <w:r>
        <w:rPr>
          <w:sz w:val="26"/>
          <w:szCs w:val="26"/>
        </w:rPr>
        <w:t>;</w:t>
      </w:r>
    </w:p>
    <w:p w:rsidR="00A875F9" w:rsidRDefault="00A875F9" w:rsidP="00E73A75">
      <w:pPr>
        <w:ind w:firstLine="567"/>
        <w:jc w:val="both"/>
        <w:rPr>
          <w:sz w:val="26"/>
          <w:szCs w:val="26"/>
          <w:lang w:eastAsia="ru-RU"/>
        </w:rPr>
      </w:pPr>
      <w:r>
        <w:rPr>
          <w:sz w:val="26"/>
          <w:szCs w:val="26"/>
          <w:lang w:eastAsia="ru-RU"/>
        </w:rPr>
        <w:t>- на информационном стенде в фойе Администрации Катав-Ивановского муниципального района;</w:t>
      </w:r>
    </w:p>
    <w:p w:rsidR="00A875F9" w:rsidRDefault="00A875F9" w:rsidP="00A875F9">
      <w:pPr>
        <w:ind w:firstLine="567"/>
        <w:jc w:val="both"/>
        <w:rPr>
          <w:sz w:val="26"/>
          <w:szCs w:val="26"/>
          <w:lang w:eastAsia="ru-RU"/>
        </w:rPr>
      </w:pPr>
      <w:r w:rsidRPr="00FC0916">
        <w:rPr>
          <w:sz w:val="26"/>
          <w:szCs w:val="26"/>
          <w:lang w:eastAsia="ru-RU"/>
        </w:rPr>
        <w:t>- непосредственно в отделе архитектуры и градостроительства Администрации Катав-Ивановского муниципального района;</w:t>
      </w:r>
    </w:p>
    <w:p w:rsidR="00602FE8" w:rsidRPr="00EE2F31" w:rsidRDefault="00602FE8" w:rsidP="00E73A75">
      <w:pPr>
        <w:ind w:firstLine="567"/>
        <w:jc w:val="both"/>
        <w:rPr>
          <w:sz w:val="26"/>
          <w:szCs w:val="26"/>
          <w:lang w:eastAsia="ru-RU"/>
        </w:rPr>
      </w:pPr>
      <w:r w:rsidRPr="00EE2F31">
        <w:rPr>
          <w:sz w:val="26"/>
          <w:szCs w:val="26"/>
          <w:lang w:eastAsia="ru-RU"/>
        </w:rPr>
        <w:t>- в многофункциональном центре.</w:t>
      </w:r>
    </w:p>
    <w:p w:rsidR="00043E12" w:rsidRPr="00043E12" w:rsidRDefault="00043E12" w:rsidP="00E73A75">
      <w:pPr>
        <w:ind w:firstLine="567"/>
        <w:jc w:val="both"/>
        <w:rPr>
          <w:sz w:val="26"/>
          <w:szCs w:val="26"/>
        </w:rPr>
      </w:pPr>
      <w:r>
        <w:rPr>
          <w:sz w:val="26"/>
          <w:szCs w:val="26"/>
        </w:rPr>
        <w:t>5</w:t>
      </w:r>
      <w:r w:rsidR="00602FE8">
        <w:rPr>
          <w:sz w:val="26"/>
          <w:szCs w:val="26"/>
        </w:rPr>
        <w:t xml:space="preserve">. </w:t>
      </w:r>
      <w:r w:rsidRPr="00FC0916">
        <w:rPr>
          <w:sz w:val="26"/>
          <w:szCs w:val="26"/>
        </w:rPr>
        <w:t xml:space="preserve">Информацию о порядке выдачи разрешения на строительство объекта капитального строительства можно получить, используя средства телефонной связи, непосредственно в отделе архитектуры и градостроительства Администрации Катав-Ивановского муниципального района, </w:t>
      </w:r>
      <w:r>
        <w:rPr>
          <w:sz w:val="26"/>
          <w:szCs w:val="26"/>
        </w:rPr>
        <w:t>расположенном</w:t>
      </w:r>
      <w:r w:rsidRPr="00FC0916">
        <w:rPr>
          <w:sz w:val="26"/>
          <w:szCs w:val="26"/>
        </w:rPr>
        <w:t xml:space="preserve">  по адресу: 456110, г. Катав-Ивановск, ул. Ст. Разина,</w:t>
      </w:r>
      <w:r>
        <w:rPr>
          <w:sz w:val="26"/>
          <w:szCs w:val="26"/>
        </w:rPr>
        <w:t xml:space="preserve"> д. </w:t>
      </w:r>
      <w:r w:rsidRPr="00FC0916">
        <w:rPr>
          <w:sz w:val="26"/>
          <w:szCs w:val="26"/>
        </w:rPr>
        <w:t>45, каб. 20, 22,</w:t>
      </w:r>
      <w:r>
        <w:rPr>
          <w:sz w:val="26"/>
          <w:szCs w:val="26"/>
        </w:rPr>
        <w:t xml:space="preserve"> тел. 8(35147)2-17-09, </w:t>
      </w:r>
      <w:r w:rsidRPr="00FC0916">
        <w:rPr>
          <w:sz w:val="26"/>
          <w:szCs w:val="26"/>
        </w:rPr>
        <w:t xml:space="preserve"> на официальном сайте </w:t>
      </w:r>
      <w:r w:rsidRPr="00FC0916">
        <w:rPr>
          <w:sz w:val="26"/>
          <w:szCs w:val="26"/>
          <w:lang w:eastAsia="ru-RU"/>
        </w:rPr>
        <w:t xml:space="preserve">Администрации Катав-Ивановского муниципального района в сети Интернет </w:t>
      </w:r>
      <w:hyperlink r:id="rId10" w:history="1">
        <w:r w:rsidRPr="00043E12">
          <w:rPr>
            <w:rStyle w:val="a3"/>
            <w:color w:val="auto"/>
            <w:sz w:val="26"/>
            <w:szCs w:val="26"/>
            <w:u w:val="none"/>
            <w:lang w:val="en-US" w:eastAsia="ru-RU"/>
          </w:rPr>
          <w:t>www</w:t>
        </w:r>
        <w:r w:rsidRPr="00043E12">
          <w:rPr>
            <w:rStyle w:val="a3"/>
            <w:color w:val="auto"/>
            <w:sz w:val="26"/>
            <w:szCs w:val="26"/>
            <w:u w:val="none"/>
            <w:lang w:eastAsia="ru-RU"/>
          </w:rPr>
          <w:t>.</w:t>
        </w:r>
        <w:r w:rsidRPr="00043E12">
          <w:rPr>
            <w:rStyle w:val="a3"/>
            <w:color w:val="auto"/>
            <w:sz w:val="26"/>
            <w:szCs w:val="26"/>
            <w:u w:val="none"/>
            <w:lang w:val="en-US" w:eastAsia="ru-RU"/>
          </w:rPr>
          <w:t>katavivan</w:t>
        </w:r>
        <w:r w:rsidRPr="00043E12">
          <w:rPr>
            <w:rStyle w:val="a3"/>
            <w:color w:val="auto"/>
            <w:sz w:val="26"/>
            <w:szCs w:val="26"/>
            <w:u w:val="none"/>
            <w:lang w:eastAsia="ru-RU"/>
          </w:rPr>
          <w:t>.</w:t>
        </w:r>
        <w:r w:rsidRPr="00043E12">
          <w:rPr>
            <w:rStyle w:val="a3"/>
            <w:color w:val="auto"/>
            <w:sz w:val="26"/>
            <w:szCs w:val="26"/>
            <w:u w:val="none"/>
            <w:lang w:val="en-US" w:eastAsia="ru-RU"/>
          </w:rPr>
          <w:t>ru</w:t>
        </w:r>
      </w:hyperlink>
      <w:r w:rsidRPr="00043E12">
        <w:rPr>
          <w:sz w:val="26"/>
          <w:szCs w:val="26"/>
        </w:rPr>
        <w:t>.</w:t>
      </w:r>
    </w:p>
    <w:p w:rsidR="00043E12" w:rsidRPr="00707B19" w:rsidRDefault="00043E12" w:rsidP="00E73A75">
      <w:pPr>
        <w:ind w:firstLine="567"/>
        <w:jc w:val="both"/>
        <w:rPr>
          <w:sz w:val="26"/>
          <w:szCs w:val="26"/>
        </w:rPr>
      </w:pPr>
      <w:r w:rsidRPr="00707B19">
        <w:rPr>
          <w:sz w:val="26"/>
          <w:szCs w:val="26"/>
        </w:rPr>
        <w:t xml:space="preserve">График работы отдела:  Понедельник - пятница. С 8-00 до 17-00 (обед с 12-00 до 13-00). Суббота, воскресенье – выходные дни. </w:t>
      </w:r>
    </w:p>
    <w:p w:rsidR="00043E12" w:rsidRPr="00707B19" w:rsidRDefault="00043E12" w:rsidP="00E73A75">
      <w:pPr>
        <w:ind w:firstLine="567"/>
        <w:jc w:val="both"/>
        <w:rPr>
          <w:sz w:val="26"/>
          <w:szCs w:val="26"/>
        </w:rPr>
      </w:pPr>
      <w:r w:rsidRPr="00707B19">
        <w:rPr>
          <w:sz w:val="26"/>
          <w:szCs w:val="26"/>
        </w:rPr>
        <w:t xml:space="preserve">Информацию о графике (режиме) работы отдела можно получить по телефону: </w:t>
      </w:r>
      <w:r>
        <w:rPr>
          <w:sz w:val="26"/>
          <w:szCs w:val="26"/>
        </w:rPr>
        <w:t>8(35147)2</w:t>
      </w:r>
      <w:r w:rsidRPr="00707B19">
        <w:rPr>
          <w:sz w:val="26"/>
          <w:szCs w:val="26"/>
        </w:rPr>
        <w:t xml:space="preserve">-17-09. </w:t>
      </w:r>
    </w:p>
    <w:p w:rsidR="00E73A75" w:rsidRPr="00E73A75" w:rsidRDefault="008C6190" w:rsidP="00E73A75">
      <w:pPr>
        <w:ind w:firstLine="567"/>
        <w:jc w:val="both"/>
        <w:rPr>
          <w:sz w:val="26"/>
          <w:szCs w:val="26"/>
        </w:rPr>
      </w:pPr>
      <w:r>
        <w:rPr>
          <w:sz w:val="26"/>
          <w:szCs w:val="26"/>
        </w:rPr>
        <w:t xml:space="preserve">6. </w:t>
      </w:r>
      <w:r w:rsidR="00E73A75" w:rsidRPr="00E73A75">
        <w:rPr>
          <w:sz w:val="26"/>
          <w:szCs w:val="26"/>
        </w:rPr>
        <w:t>Заявителями муниципальной услуги по выдаче разрешения на строительство, реконструкцию объекта капитального строительства или внесению в него изменений выступают застройщики - физические или юридические лица, обеспечивающие на принадлежащем им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а также их уполномоченные представители (далее - заявитель).</w:t>
      </w:r>
    </w:p>
    <w:p w:rsidR="00E73A75" w:rsidRPr="00E73A75" w:rsidRDefault="00E73A75" w:rsidP="00E73A75">
      <w:pPr>
        <w:spacing w:line="17" w:lineRule="exact"/>
        <w:ind w:firstLine="567"/>
        <w:rPr>
          <w:sz w:val="26"/>
          <w:szCs w:val="26"/>
        </w:rPr>
      </w:pPr>
    </w:p>
    <w:p w:rsidR="00E73A75" w:rsidRPr="00E73A75" w:rsidRDefault="00E73A75" w:rsidP="00E73A75">
      <w:pPr>
        <w:spacing w:line="235" w:lineRule="auto"/>
        <w:ind w:firstLine="567"/>
        <w:jc w:val="both"/>
        <w:rPr>
          <w:sz w:val="26"/>
          <w:szCs w:val="26"/>
        </w:rPr>
      </w:pPr>
      <w:r w:rsidRPr="00E73A75">
        <w:rPr>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E73A75" w:rsidRPr="00E73A75" w:rsidRDefault="00E73A75" w:rsidP="00E73A75">
      <w:pPr>
        <w:spacing w:line="12" w:lineRule="exact"/>
        <w:ind w:firstLine="567"/>
        <w:jc w:val="both"/>
        <w:rPr>
          <w:sz w:val="26"/>
          <w:szCs w:val="26"/>
        </w:rPr>
      </w:pPr>
    </w:p>
    <w:p w:rsidR="00E73A75" w:rsidRPr="00E73A75" w:rsidRDefault="00E73A75" w:rsidP="00E73A75">
      <w:pPr>
        <w:spacing w:line="235" w:lineRule="auto"/>
        <w:ind w:firstLine="567"/>
        <w:jc w:val="both"/>
        <w:rPr>
          <w:sz w:val="26"/>
          <w:szCs w:val="26"/>
        </w:rPr>
      </w:pPr>
      <w:r w:rsidRPr="00E73A75">
        <w:rPr>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E73A75" w:rsidRPr="00E73A75" w:rsidRDefault="00E73A75" w:rsidP="00E73A75">
      <w:pPr>
        <w:spacing w:line="12" w:lineRule="exact"/>
        <w:ind w:firstLine="567"/>
        <w:jc w:val="both"/>
        <w:rPr>
          <w:sz w:val="26"/>
          <w:szCs w:val="26"/>
        </w:rPr>
      </w:pPr>
    </w:p>
    <w:p w:rsidR="00E73A75" w:rsidRPr="00E73A75" w:rsidRDefault="00E73A75" w:rsidP="00E73A75">
      <w:pPr>
        <w:numPr>
          <w:ilvl w:val="1"/>
          <w:numId w:val="24"/>
        </w:numPr>
        <w:tabs>
          <w:tab w:val="left" w:pos="1129"/>
        </w:tabs>
        <w:suppressAutoHyphens w:val="0"/>
        <w:spacing w:line="235" w:lineRule="auto"/>
        <w:ind w:firstLine="567"/>
        <w:jc w:val="both"/>
        <w:rPr>
          <w:sz w:val="26"/>
          <w:szCs w:val="26"/>
        </w:rPr>
      </w:pPr>
      <w:r w:rsidRPr="00E73A75">
        <w:rPr>
          <w:sz w:val="26"/>
          <w:szCs w:val="26"/>
        </w:rPr>
        <w:t>действующими в соответствии с законом, иными правовыми актами и учредительными документами без доверенности;</w:t>
      </w:r>
    </w:p>
    <w:p w:rsidR="00E73A75" w:rsidRPr="00E73A75" w:rsidRDefault="00E73A75" w:rsidP="00E73A75">
      <w:pPr>
        <w:numPr>
          <w:ilvl w:val="1"/>
          <w:numId w:val="24"/>
        </w:numPr>
        <w:suppressAutoHyphens w:val="0"/>
        <w:spacing w:line="259" w:lineRule="auto"/>
        <w:ind w:firstLine="567"/>
        <w:contextualSpacing/>
        <w:jc w:val="both"/>
        <w:rPr>
          <w:sz w:val="26"/>
          <w:szCs w:val="26"/>
          <w:lang w:eastAsia="en-US"/>
        </w:rPr>
      </w:pPr>
      <w:r w:rsidRPr="00E73A75">
        <w:rPr>
          <w:sz w:val="26"/>
          <w:szCs w:val="26"/>
          <w:lang w:eastAsia="en-US"/>
        </w:rPr>
        <w:t>представителями заявителей, действующими в силу полномочий, основанных на доверенности, иных законных основаниях.</w:t>
      </w:r>
    </w:p>
    <w:p w:rsidR="00AA19BA" w:rsidRPr="00E73A75" w:rsidRDefault="00AA19BA" w:rsidP="000E4509">
      <w:pPr>
        <w:ind w:firstLine="567"/>
        <w:jc w:val="both"/>
        <w:rPr>
          <w:sz w:val="26"/>
          <w:szCs w:val="26"/>
          <w:lang w:eastAsia="ru-RU"/>
        </w:rPr>
      </w:pPr>
    </w:p>
    <w:p w:rsidR="00452569" w:rsidRPr="00707B19" w:rsidRDefault="00452569" w:rsidP="000E4509">
      <w:pPr>
        <w:autoSpaceDE w:val="0"/>
        <w:ind w:firstLine="567"/>
        <w:jc w:val="center"/>
        <w:rPr>
          <w:bCs/>
          <w:sz w:val="28"/>
          <w:szCs w:val="28"/>
        </w:rPr>
      </w:pPr>
      <w:r w:rsidRPr="00707B19">
        <w:rPr>
          <w:bCs/>
          <w:sz w:val="28"/>
          <w:szCs w:val="28"/>
        </w:rPr>
        <w:t>II. Стандарт предоставления муниципальной услуги</w:t>
      </w:r>
    </w:p>
    <w:p w:rsidR="00496349" w:rsidRPr="00707B19" w:rsidRDefault="00452569" w:rsidP="000E4509">
      <w:pPr>
        <w:autoSpaceDE w:val="0"/>
        <w:ind w:firstLine="567"/>
        <w:rPr>
          <w:b/>
          <w:bCs/>
          <w:sz w:val="26"/>
          <w:szCs w:val="26"/>
        </w:rPr>
      </w:pPr>
      <w:r w:rsidRPr="00707B19">
        <w:rPr>
          <w:b/>
          <w:bCs/>
          <w:sz w:val="26"/>
          <w:szCs w:val="26"/>
        </w:rPr>
        <w:t xml:space="preserve">  </w:t>
      </w:r>
    </w:p>
    <w:p w:rsidR="00452569" w:rsidRPr="00DC30D4" w:rsidRDefault="00FC1F9F" w:rsidP="000E4509">
      <w:pPr>
        <w:autoSpaceDE w:val="0"/>
        <w:ind w:firstLine="567"/>
        <w:jc w:val="both"/>
        <w:rPr>
          <w:sz w:val="26"/>
          <w:szCs w:val="26"/>
        </w:rPr>
      </w:pPr>
      <w:r>
        <w:rPr>
          <w:bCs/>
          <w:sz w:val="26"/>
          <w:szCs w:val="26"/>
        </w:rPr>
        <w:t>7</w:t>
      </w:r>
      <w:r w:rsidR="00452569" w:rsidRPr="00DC30D4">
        <w:rPr>
          <w:bCs/>
          <w:sz w:val="26"/>
          <w:szCs w:val="26"/>
        </w:rPr>
        <w:t>. Наименование муниципальной услуги</w:t>
      </w:r>
      <w:r w:rsidR="0047476B" w:rsidRPr="00DC30D4">
        <w:rPr>
          <w:bCs/>
          <w:sz w:val="26"/>
          <w:szCs w:val="26"/>
        </w:rPr>
        <w:t xml:space="preserve"> </w:t>
      </w:r>
      <w:r w:rsidR="00F34477" w:rsidRPr="00DC30D4">
        <w:rPr>
          <w:bCs/>
          <w:sz w:val="26"/>
          <w:szCs w:val="26"/>
        </w:rPr>
        <w:t>–</w:t>
      </w:r>
      <w:r w:rsidR="0047476B" w:rsidRPr="00DC30D4">
        <w:rPr>
          <w:bCs/>
          <w:sz w:val="26"/>
          <w:szCs w:val="26"/>
        </w:rPr>
        <w:t xml:space="preserve"> </w:t>
      </w:r>
      <w:r w:rsidR="00A600B8" w:rsidRPr="00DC30D4">
        <w:rPr>
          <w:bCs/>
          <w:sz w:val="26"/>
          <w:szCs w:val="26"/>
        </w:rPr>
        <w:t>«В</w:t>
      </w:r>
      <w:r w:rsidR="00452569" w:rsidRPr="00DC30D4">
        <w:rPr>
          <w:color w:val="000000"/>
          <w:sz w:val="26"/>
          <w:szCs w:val="26"/>
        </w:rPr>
        <w:t>ыдача</w:t>
      </w:r>
      <w:r w:rsidR="00F34477" w:rsidRPr="00DC30D4">
        <w:rPr>
          <w:color w:val="000000"/>
          <w:sz w:val="26"/>
          <w:szCs w:val="26"/>
        </w:rPr>
        <w:t xml:space="preserve"> </w:t>
      </w:r>
      <w:r w:rsidR="001B438C" w:rsidRPr="00DC30D4">
        <w:rPr>
          <w:color w:val="000000"/>
          <w:sz w:val="26"/>
          <w:szCs w:val="26"/>
        </w:rPr>
        <w:t>разрешения</w:t>
      </w:r>
      <w:r w:rsidR="00452569" w:rsidRPr="00DC30D4">
        <w:rPr>
          <w:color w:val="000000"/>
          <w:sz w:val="26"/>
          <w:szCs w:val="26"/>
        </w:rPr>
        <w:t xml:space="preserve"> на строительство</w:t>
      </w:r>
      <w:r w:rsidR="00351200" w:rsidRPr="00DC30D4">
        <w:rPr>
          <w:color w:val="000000"/>
          <w:sz w:val="26"/>
          <w:szCs w:val="26"/>
        </w:rPr>
        <w:t xml:space="preserve"> </w:t>
      </w:r>
      <w:r w:rsidR="00C56BF6" w:rsidRPr="00DC30D4">
        <w:rPr>
          <w:color w:val="000000"/>
          <w:sz w:val="26"/>
          <w:szCs w:val="26"/>
        </w:rPr>
        <w:t>объекта</w:t>
      </w:r>
      <w:r w:rsidR="00452569" w:rsidRPr="00DC30D4">
        <w:rPr>
          <w:color w:val="000000"/>
          <w:sz w:val="26"/>
          <w:szCs w:val="26"/>
        </w:rPr>
        <w:t xml:space="preserve"> капитального строительства</w:t>
      </w:r>
      <w:r w:rsidR="00A600B8" w:rsidRPr="00DC30D4">
        <w:rPr>
          <w:color w:val="000000"/>
          <w:sz w:val="26"/>
          <w:szCs w:val="26"/>
        </w:rPr>
        <w:t>»</w:t>
      </w:r>
      <w:r w:rsidR="00452569" w:rsidRPr="00DC30D4">
        <w:rPr>
          <w:sz w:val="26"/>
          <w:szCs w:val="26"/>
        </w:rPr>
        <w:t>.</w:t>
      </w:r>
    </w:p>
    <w:p w:rsidR="008F0AE4" w:rsidRPr="00DC30D4" w:rsidRDefault="008F0AE4" w:rsidP="000E4509">
      <w:pPr>
        <w:autoSpaceDE w:val="0"/>
        <w:ind w:firstLine="567"/>
        <w:jc w:val="both"/>
        <w:rPr>
          <w:sz w:val="26"/>
          <w:szCs w:val="26"/>
        </w:rPr>
      </w:pPr>
      <w:r w:rsidRPr="00DC30D4">
        <w:rPr>
          <w:sz w:val="26"/>
          <w:szCs w:val="26"/>
        </w:rPr>
        <w:t xml:space="preserve">Муниципальная услуга является взаимосвязанной </w:t>
      </w:r>
      <w:r w:rsidR="000C10E6" w:rsidRPr="00DC30D4">
        <w:rPr>
          <w:sz w:val="26"/>
          <w:szCs w:val="26"/>
        </w:rPr>
        <w:t>с другими государственными и муниципальными услугами и может предоставляться посредством комплексного запроса.</w:t>
      </w:r>
    </w:p>
    <w:p w:rsidR="00044544" w:rsidRPr="00DC30D4" w:rsidRDefault="00FC1F9F" w:rsidP="000E4509">
      <w:pPr>
        <w:ind w:firstLine="567"/>
        <w:jc w:val="both"/>
        <w:rPr>
          <w:sz w:val="26"/>
          <w:szCs w:val="26"/>
        </w:rPr>
      </w:pPr>
      <w:r>
        <w:rPr>
          <w:sz w:val="26"/>
          <w:szCs w:val="26"/>
        </w:rPr>
        <w:lastRenderedPageBreak/>
        <w:t>8</w:t>
      </w:r>
      <w:r w:rsidR="00DC30D4" w:rsidRPr="00DC30D4">
        <w:rPr>
          <w:sz w:val="26"/>
          <w:szCs w:val="26"/>
        </w:rPr>
        <w:t xml:space="preserve">. </w:t>
      </w:r>
      <w:r w:rsidR="00044544" w:rsidRPr="00DC30D4">
        <w:rPr>
          <w:sz w:val="26"/>
          <w:szCs w:val="26"/>
        </w:rPr>
        <w:t>Предоставление муниципальной услуги осуществляется Администрацией</w:t>
      </w:r>
      <w:r w:rsidR="00044544" w:rsidRPr="00DC30D4">
        <w:rPr>
          <w:color w:val="0070C0"/>
          <w:sz w:val="26"/>
          <w:szCs w:val="26"/>
        </w:rPr>
        <w:t xml:space="preserve"> </w:t>
      </w:r>
      <w:r w:rsidR="00044544" w:rsidRPr="00DC30D4">
        <w:rPr>
          <w:sz w:val="26"/>
          <w:szCs w:val="26"/>
        </w:rPr>
        <w:t>Катав-Ивановского муниципального района.</w:t>
      </w:r>
    </w:p>
    <w:p w:rsidR="00044544" w:rsidRPr="00DC30D4" w:rsidRDefault="00044544" w:rsidP="000E4509">
      <w:pPr>
        <w:ind w:firstLine="567"/>
        <w:jc w:val="both"/>
        <w:rPr>
          <w:sz w:val="26"/>
          <w:szCs w:val="26"/>
        </w:rPr>
      </w:pPr>
      <w:r w:rsidRPr="00DC30D4">
        <w:rPr>
          <w:sz w:val="26"/>
          <w:szCs w:val="26"/>
        </w:rPr>
        <w:t xml:space="preserve">Место нахождения Администрации и ее почтовый адрес: 456110, Челябинская область, Катав-Ивановский район, г. Катав-Ивановск, ул. Ст. Разина, д. 45. </w:t>
      </w:r>
    </w:p>
    <w:p w:rsidR="00044544" w:rsidRPr="00DC30D4" w:rsidRDefault="00044544" w:rsidP="000E4509">
      <w:pPr>
        <w:ind w:firstLine="567"/>
        <w:jc w:val="both"/>
        <w:rPr>
          <w:sz w:val="26"/>
          <w:szCs w:val="26"/>
        </w:rPr>
      </w:pPr>
      <w:r w:rsidRPr="00DC30D4">
        <w:rPr>
          <w:sz w:val="26"/>
          <w:szCs w:val="26"/>
        </w:rPr>
        <w:t xml:space="preserve">Адрес электронной почты Администрации: </w:t>
      </w:r>
      <w:r w:rsidR="00DC30D4" w:rsidRPr="00DC30D4">
        <w:rPr>
          <w:sz w:val="26"/>
          <w:szCs w:val="26"/>
          <w:lang w:val="en-US"/>
        </w:rPr>
        <w:t>adm</w:t>
      </w:r>
      <w:r w:rsidR="00DC30D4" w:rsidRPr="00DC30D4">
        <w:rPr>
          <w:sz w:val="26"/>
          <w:szCs w:val="26"/>
        </w:rPr>
        <w:t>.</w:t>
      </w:r>
      <w:r w:rsidR="00DC30D4" w:rsidRPr="00DC30D4">
        <w:rPr>
          <w:sz w:val="26"/>
          <w:szCs w:val="26"/>
          <w:lang w:val="en-US"/>
        </w:rPr>
        <w:t>kat</w:t>
      </w:r>
      <w:r w:rsidR="00DC30D4" w:rsidRPr="00DC30D4">
        <w:rPr>
          <w:sz w:val="26"/>
          <w:szCs w:val="26"/>
        </w:rPr>
        <w:t>-</w:t>
      </w:r>
      <w:r w:rsidR="00DC30D4" w:rsidRPr="00DC30D4">
        <w:rPr>
          <w:sz w:val="26"/>
          <w:szCs w:val="26"/>
          <w:lang w:val="en-US"/>
        </w:rPr>
        <w:t>iv</w:t>
      </w:r>
      <w:r w:rsidR="00DC30D4" w:rsidRPr="00DC30D4">
        <w:rPr>
          <w:sz w:val="26"/>
          <w:szCs w:val="26"/>
        </w:rPr>
        <w:t>@</w:t>
      </w:r>
      <w:r w:rsidR="00DC30D4" w:rsidRPr="00DC30D4">
        <w:rPr>
          <w:sz w:val="26"/>
          <w:szCs w:val="26"/>
          <w:lang w:val="en-US"/>
        </w:rPr>
        <w:t>chel</w:t>
      </w:r>
      <w:r w:rsidR="00DC30D4" w:rsidRPr="00DC30D4">
        <w:rPr>
          <w:sz w:val="26"/>
          <w:szCs w:val="26"/>
        </w:rPr>
        <w:t>.</w:t>
      </w:r>
      <w:r w:rsidR="00DC30D4" w:rsidRPr="00DC30D4">
        <w:rPr>
          <w:sz w:val="26"/>
          <w:szCs w:val="26"/>
          <w:lang w:val="en-US"/>
        </w:rPr>
        <w:t>surnet</w:t>
      </w:r>
      <w:r w:rsidR="00DC30D4" w:rsidRPr="00DC30D4">
        <w:rPr>
          <w:sz w:val="26"/>
          <w:szCs w:val="26"/>
        </w:rPr>
        <w:t>.</w:t>
      </w:r>
      <w:r w:rsidR="00DC30D4" w:rsidRPr="00DC30D4">
        <w:rPr>
          <w:sz w:val="26"/>
          <w:szCs w:val="26"/>
          <w:lang w:val="en-US"/>
        </w:rPr>
        <w:t>ru</w:t>
      </w:r>
      <w:r w:rsidR="00DC30D4" w:rsidRPr="00DC30D4">
        <w:rPr>
          <w:sz w:val="26"/>
          <w:szCs w:val="26"/>
        </w:rPr>
        <w:t>.</w:t>
      </w:r>
    </w:p>
    <w:p w:rsidR="00044544" w:rsidRPr="00764FF2" w:rsidRDefault="00044544" w:rsidP="000E4509">
      <w:pPr>
        <w:ind w:firstLine="567"/>
        <w:jc w:val="both"/>
        <w:rPr>
          <w:sz w:val="26"/>
          <w:szCs w:val="26"/>
        </w:rPr>
      </w:pPr>
      <w:r w:rsidRPr="00DC30D4">
        <w:rPr>
          <w:sz w:val="26"/>
          <w:szCs w:val="26"/>
        </w:rPr>
        <w:t xml:space="preserve">Адрес официального сайта Администрации: </w:t>
      </w:r>
      <w:hyperlink r:id="rId11" w:history="1">
        <w:r w:rsidR="00764FF2" w:rsidRPr="00764FF2">
          <w:rPr>
            <w:rStyle w:val="a3"/>
            <w:color w:val="auto"/>
            <w:sz w:val="26"/>
            <w:szCs w:val="26"/>
            <w:u w:val="none"/>
            <w:lang w:val="en-US"/>
          </w:rPr>
          <w:t>www</w:t>
        </w:r>
        <w:r w:rsidR="00764FF2" w:rsidRPr="00764FF2">
          <w:rPr>
            <w:rStyle w:val="a3"/>
            <w:color w:val="auto"/>
            <w:sz w:val="26"/>
            <w:szCs w:val="26"/>
            <w:u w:val="none"/>
          </w:rPr>
          <w:t>.</w:t>
        </w:r>
        <w:r w:rsidR="00764FF2" w:rsidRPr="00764FF2">
          <w:rPr>
            <w:rStyle w:val="a3"/>
            <w:color w:val="auto"/>
            <w:sz w:val="26"/>
            <w:szCs w:val="26"/>
            <w:u w:val="none"/>
            <w:lang w:val="en-US"/>
          </w:rPr>
          <w:t>katavivan</w:t>
        </w:r>
        <w:r w:rsidR="00764FF2" w:rsidRPr="00764FF2">
          <w:rPr>
            <w:rStyle w:val="a3"/>
            <w:color w:val="auto"/>
            <w:sz w:val="26"/>
            <w:szCs w:val="26"/>
            <w:u w:val="none"/>
          </w:rPr>
          <w:t>.</w:t>
        </w:r>
        <w:r w:rsidR="00764FF2" w:rsidRPr="00764FF2">
          <w:rPr>
            <w:rStyle w:val="a3"/>
            <w:color w:val="auto"/>
            <w:sz w:val="26"/>
            <w:szCs w:val="26"/>
            <w:u w:val="none"/>
            <w:lang w:val="en-US"/>
          </w:rPr>
          <w:t>ru</w:t>
        </w:r>
      </w:hyperlink>
      <w:r w:rsidR="00DC30D4" w:rsidRPr="00764FF2">
        <w:rPr>
          <w:sz w:val="26"/>
          <w:szCs w:val="26"/>
        </w:rPr>
        <w:t>.</w:t>
      </w:r>
    </w:p>
    <w:p w:rsidR="00764FF2" w:rsidRPr="00707B19" w:rsidRDefault="00764FF2" w:rsidP="00764FF2">
      <w:pPr>
        <w:tabs>
          <w:tab w:val="left" w:pos="426"/>
        </w:tabs>
        <w:ind w:firstLine="567"/>
        <w:jc w:val="both"/>
        <w:rPr>
          <w:sz w:val="26"/>
          <w:szCs w:val="26"/>
        </w:rPr>
      </w:pPr>
      <w:r>
        <w:rPr>
          <w:sz w:val="26"/>
          <w:szCs w:val="26"/>
        </w:rPr>
        <w:t xml:space="preserve">8.1. </w:t>
      </w:r>
      <w:r w:rsidRPr="00707B19">
        <w:rPr>
          <w:sz w:val="26"/>
          <w:szCs w:val="26"/>
        </w:rPr>
        <w:t>Полномочия Орловского, Лесного, Месединского, Тюлюкского, Бедярышского, Серпиевского, Верх-Катавского</w:t>
      </w:r>
      <w:r w:rsidRPr="00707B19">
        <w:rPr>
          <w:snapToGrid w:val="0"/>
          <w:sz w:val="26"/>
          <w:szCs w:val="26"/>
        </w:rPr>
        <w:t xml:space="preserve"> сельских поселений, Катав-Ивановского городского поселения в области градостроительной деятельности, в том числе,</w:t>
      </w:r>
      <w:r>
        <w:rPr>
          <w:snapToGrid w:val="0"/>
          <w:sz w:val="26"/>
          <w:szCs w:val="26"/>
        </w:rPr>
        <w:t xml:space="preserve"> полномочия по выдаче разрешения</w:t>
      </w:r>
      <w:r w:rsidRPr="00707B19">
        <w:rPr>
          <w:snapToGrid w:val="0"/>
          <w:sz w:val="26"/>
          <w:szCs w:val="26"/>
        </w:rPr>
        <w:t xml:space="preserve"> на строительство</w:t>
      </w:r>
      <w:r>
        <w:rPr>
          <w:snapToGrid w:val="0"/>
          <w:sz w:val="26"/>
          <w:szCs w:val="26"/>
        </w:rPr>
        <w:t xml:space="preserve"> </w:t>
      </w:r>
      <w:r>
        <w:rPr>
          <w:sz w:val="26"/>
          <w:szCs w:val="26"/>
        </w:rPr>
        <w:t>объекта</w:t>
      </w:r>
      <w:r w:rsidRPr="00707B19">
        <w:rPr>
          <w:sz w:val="26"/>
          <w:szCs w:val="26"/>
        </w:rPr>
        <w:t xml:space="preserve"> капитального строительства исполняются Администрацией  Катав-Ивановского муниципального  района</w:t>
      </w:r>
      <w:r w:rsidRPr="00707B19">
        <w:rPr>
          <w:snapToGrid w:val="0"/>
          <w:sz w:val="26"/>
          <w:szCs w:val="26"/>
        </w:rPr>
        <w:t xml:space="preserve">. </w:t>
      </w:r>
    </w:p>
    <w:p w:rsidR="00DC30D4" w:rsidRPr="00DC30D4" w:rsidRDefault="00FC1F9F" w:rsidP="000E4509">
      <w:pPr>
        <w:pStyle w:val="ConsPlusNormal"/>
        <w:ind w:firstLine="567"/>
        <w:jc w:val="both"/>
        <w:rPr>
          <w:rFonts w:ascii="Times New Roman" w:hAnsi="Times New Roman"/>
          <w:snapToGrid w:val="0"/>
          <w:sz w:val="26"/>
          <w:szCs w:val="26"/>
          <w:lang w:val="ru-RU"/>
        </w:rPr>
      </w:pPr>
      <w:r>
        <w:rPr>
          <w:rFonts w:ascii="Times New Roman" w:hAnsi="Times New Roman"/>
          <w:sz w:val="26"/>
          <w:szCs w:val="26"/>
          <w:lang w:val="ru-RU"/>
        </w:rPr>
        <w:t>9</w:t>
      </w:r>
      <w:r w:rsidR="00DC30D4" w:rsidRPr="00DC30D4">
        <w:rPr>
          <w:rFonts w:ascii="Times New Roman" w:hAnsi="Times New Roman"/>
          <w:sz w:val="26"/>
          <w:szCs w:val="26"/>
          <w:lang w:val="ru-RU"/>
        </w:rPr>
        <w:t xml:space="preserve">. </w:t>
      </w:r>
      <w:r w:rsidR="00044544" w:rsidRPr="00DC30D4">
        <w:rPr>
          <w:rFonts w:ascii="Times New Roman" w:hAnsi="Times New Roman"/>
          <w:sz w:val="26"/>
          <w:szCs w:val="26"/>
        </w:rPr>
        <w:t xml:space="preserve">Непосредственное предоставление муниципальной услуги обеспечивается </w:t>
      </w:r>
      <w:r w:rsidR="00DC30D4" w:rsidRPr="00DC30D4">
        <w:rPr>
          <w:rFonts w:ascii="Times New Roman" w:hAnsi="Times New Roman"/>
          <w:snapToGrid w:val="0"/>
          <w:sz w:val="26"/>
          <w:szCs w:val="26"/>
        </w:rPr>
        <w:t>отдел</w:t>
      </w:r>
      <w:r w:rsidR="00DC30D4" w:rsidRPr="00DC30D4">
        <w:rPr>
          <w:rFonts w:ascii="Times New Roman" w:hAnsi="Times New Roman"/>
          <w:snapToGrid w:val="0"/>
          <w:sz w:val="26"/>
          <w:szCs w:val="26"/>
          <w:lang w:val="ru-RU"/>
        </w:rPr>
        <w:t>ом</w:t>
      </w:r>
      <w:r w:rsidR="00DC30D4" w:rsidRPr="00DC30D4">
        <w:rPr>
          <w:rFonts w:ascii="Times New Roman" w:hAnsi="Times New Roman"/>
          <w:snapToGrid w:val="0"/>
          <w:sz w:val="26"/>
          <w:szCs w:val="26"/>
        </w:rPr>
        <w:t xml:space="preserve"> архитектуры и градостроительства Администрации Катав-Ивановского муниципального района (далее – Отдел)</w:t>
      </w:r>
      <w:r w:rsidR="00DC30D4" w:rsidRPr="00DC30D4">
        <w:rPr>
          <w:rFonts w:ascii="Times New Roman" w:hAnsi="Times New Roman"/>
          <w:snapToGrid w:val="0"/>
          <w:sz w:val="26"/>
          <w:szCs w:val="26"/>
          <w:lang w:val="ru-RU"/>
        </w:rPr>
        <w:t>.</w:t>
      </w:r>
    </w:p>
    <w:p w:rsidR="00DC30D4" w:rsidRPr="00DC30D4" w:rsidRDefault="00DC30D4" w:rsidP="000E4509">
      <w:pPr>
        <w:ind w:firstLine="567"/>
        <w:jc w:val="both"/>
        <w:rPr>
          <w:sz w:val="26"/>
          <w:szCs w:val="26"/>
        </w:rPr>
      </w:pPr>
      <w:r w:rsidRPr="00DC30D4">
        <w:rPr>
          <w:sz w:val="26"/>
          <w:szCs w:val="26"/>
        </w:rPr>
        <w:t xml:space="preserve">Место нахождения </w:t>
      </w:r>
      <w:r>
        <w:rPr>
          <w:sz w:val="26"/>
          <w:szCs w:val="26"/>
        </w:rPr>
        <w:t>Отдела</w:t>
      </w:r>
      <w:r w:rsidRPr="00DC30D4">
        <w:rPr>
          <w:sz w:val="26"/>
          <w:szCs w:val="26"/>
        </w:rPr>
        <w:t xml:space="preserve"> и е</w:t>
      </w:r>
      <w:r>
        <w:rPr>
          <w:sz w:val="26"/>
          <w:szCs w:val="26"/>
        </w:rPr>
        <w:t>го</w:t>
      </w:r>
      <w:r w:rsidRPr="00DC30D4">
        <w:rPr>
          <w:sz w:val="26"/>
          <w:szCs w:val="26"/>
        </w:rPr>
        <w:t xml:space="preserve"> почтовый адрес: 456110, Челябинская область, Катав-Ивановский район, г. Катав-Ивановск, ул. Ст. Разина, д. 45</w:t>
      </w:r>
      <w:r>
        <w:rPr>
          <w:sz w:val="26"/>
          <w:szCs w:val="26"/>
        </w:rPr>
        <w:t>, каб. 20, 22</w:t>
      </w:r>
      <w:r w:rsidRPr="00DC30D4">
        <w:rPr>
          <w:sz w:val="26"/>
          <w:szCs w:val="26"/>
        </w:rPr>
        <w:t xml:space="preserve">. </w:t>
      </w:r>
    </w:p>
    <w:p w:rsidR="00DC30D4" w:rsidRPr="00DC30D4" w:rsidRDefault="00DC30D4" w:rsidP="000E4509">
      <w:pPr>
        <w:ind w:firstLine="567"/>
        <w:jc w:val="both"/>
        <w:rPr>
          <w:sz w:val="26"/>
          <w:szCs w:val="26"/>
        </w:rPr>
      </w:pPr>
      <w:r w:rsidRPr="00DC30D4">
        <w:rPr>
          <w:sz w:val="26"/>
          <w:szCs w:val="26"/>
        </w:rPr>
        <w:t xml:space="preserve">Адрес электронной почты </w:t>
      </w:r>
      <w:r>
        <w:rPr>
          <w:sz w:val="26"/>
          <w:szCs w:val="26"/>
        </w:rPr>
        <w:t>Отдела</w:t>
      </w:r>
      <w:r w:rsidRPr="00DC30D4">
        <w:rPr>
          <w:sz w:val="26"/>
          <w:szCs w:val="26"/>
        </w:rPr>
        <w:t xml:space="preserve">: </w:t>
      </w:r>
      <w:hyperlink r:id="rId12" w:history="1">
        <w:r w:rsidRPr="00DC30D4">
          <w:rPr>
            <w:rStyle w:val="a3"/>
            <w:color w:val="auto"/>
            <w:sz w:val="26"/>
            <w:szCs w:val="26"/>
            <w:u w:val="none"/>
            <w:lang w:val="en-US"/>
          </w:rPr>
          <w:t>arch</w:t>
        </w:r>
        <w:r w:rsidRPr="00DC30D4">
          <w:rPr>
            <w:rStyle w:val="a3"/>
            <w:color w:val="auto"/>
            <w:sz w:val="26"/>
            <w:szCs w:val="26"/>
            <w:u w:val="none"/>
          </w:rPr>
          <w:t>@</w:t>
        </w:r>
        <w:r w:rsidRPr="00DC30D4">
          <w:rPr>
            <w:rStyle w:val="a3"/>
            <w:color w:val="auto"/>
            <w:sz w:val="26"/>
            <w:szCs w:val="26"/>
            <w:u w:val="none"/>
            <w:lang w:val="en-US"/>
          </w:rPr>
          <w:t>katavivan</w:t>
        </w:r>
        <w:r w:rsidRPr="00DC30D4">
          <w:rPr>
            <w:rStyle w:val="a3"/>
            <w:color w:val="auto"/>
            <w:sz w:val="26"/>
            <w:szCs w:val="26"/>
            <w:u w:val="none"/>
          </w:rPr>
          <w:t>.</w:t>
        </w:r>
        <w:r w:rsidRPr="00DC30D4">
          <w:rPr>
            <w:rStyle w:val="a3"/>
            <w:color w:val="auto"/>
            <w:sz w:val="26"/>
            <w:szCs w:val="26"/>
            <w:u w:val="none"/>
            <w:lang w:val="en-US"/>
          </w:rPr>
          <w:t>ru</w:t>
        </w:r>
      </w:hyperlink>
      <w:r w:rsidRPr="00DC30D4">
        <w:rPr>
          <w:sz w:val="26"/>
          <w:szCs w:val="26"/>
        </w:rPr>
        <w:t>.</w:t>
      </w:r>
    </w:p>
    <w:p w:rsidR="00DC30D4" w:rsidRPr="00DC30D4" w:rsidRDefault="00DC30D4" w:rsidP="000E4509">
      <w:pPr>
        <w:ind w:firstLine="567"/>
        <w:jc w:val="both"/>
        <w:rPr>
          <w:sz w:val="26"/>
          <w:szCs w:val="26"/>
        </w:rPr>
      </w:pPr>
      <w:r>
        <w:rPr>
          <w:sz w:val="26"/>
          <w:szCs w:val="26"/>
        </w:rPr>
        <w:t>Телефон Отдела: 8 (35147) 2-17-09.</w:t>
      </w:r>
    </w:p>
    <w:p w:rsidR="00044544" w:rsidRPr="00044544" w:rsidRDefault="00DC30D4" w:rsidP="000E4509">
      <w:pPr>
        <w:ind w:firstLine="567"/>
        <w:rPr>
          <w:sz w:val="26"/>
          <w:szCs w:val="26"/>
        </w:rPr>
      </w:pPr>
      <w:r>
        <w:rPr>
          <w:sz w:val="26"/>
          <w:szCs w:val="26"/>
        </w:rPr>
        <w:t>1</w:t>
      </w:r>
      <w:r w:rsidR="00FC1F9F">
        <w:rPr>
          <w:sz w:val="26"/>
          <w:szCs w:val="26"/>
        </w:rPr>
        <w:t>0</w:t>
      </w:r>
      <w:r w:rsidR="00044544" w:rsidRPr="00DC30D4">
        <w:rPr>
          <w:sz w:val="26"/>
          <w:szCs w:val="26"/>
        </w:rPr>
        <w:t>. В предоставлении муниципальной услуги участвуют</w:t>
      </w:r>
      <w:r w:rsidR="00044544" w:rsidRPr="00044544">
        <w:rPr>
          <w:sz w:val="26"/>
          <w:szCs w:val="26"/>
        </w:rPr>
        <w:t>:</w:t>
      </w:r>
    </w:p>
    <w:p w:rsidR="00044544" w:rsidRPr="00044544" w:rsidRDefault="00044544" w:rsidP="000E4509">
      <w:pPr>
        <w:ind w:firstLine="567"/>
        <w:jc w:val="both"/>
        <w:rPr>
          <w:sz w:val="26"/>
          <w:szCs w:val="26"/>
        </w:rPr>
      </w:pPr>
      <w:r w:rsidRPr="00044544">
        <w:rPr>
          <w:sz w:val="26"/>
          <w:szCs w:val="26"/>
        </w:rPr>
        <w:t>1) Управление Федеральной  службы  государственной  регистрации,  кадастра  и картографии по Челябинской области (далее - Управление Росреестра по Челябинской области).</w:t>
      </w:r>
    </w:p>
    <w:p w:rsidR="00044544" w:rsidRPr="00044544" w:rsidRDefault="00044544" w:rsidP="000E4509">
      <w:pPr>
        <w:ind w:firstLine="567"/>
        <w:jc w:val="both"/>
        <w:rPr>
          <w:sz w:val="26"/>
          <w:szCs w:val="26"/>
        </w:rPr>
      </w:pPr>
      <w:r w:rsidRPr="00044544">
        <w:rPr>
          <w:sz w:val="26"/>
          <w:szCs w:val="26"/>
        </w:rPr>
        <w:t>Место нахождения и почтовый адрес Управления Росреестра по Челябинской области: 454048, город Челябинск, улица Елькина, дом 85;</w:t>
      </w:r>
    </w:p>
    <w:p w:rsidR="00044544" w:rsidRPr="00044544" w:rsidRDefault="00044544" w:rsidP="000E4509">
      <w:pPr>
        <w:ind w:firstLine="567"/>
        <w:rPr>
          <w:sz w:val="26"/>
          <w:szCs w:val="26"/>
        </w:rPr>
      </w:pPr>
      <w:r w:rsidRPr="00044544">
        <w:rPr>
          <w:sz w:val="26"/>
          <w:szCs w:val="26"/>
        </w:rPr>
        <w:t>официальный сайт: www.to74.rosreestr.ru;</w:t>
      </w:r>
    </w:p>
    <w:p w:rsidR="00044544" w:rsidRPr="005F57BF" w:rsidRDefault="00044544" w:rsidP="000E4509">
      <w:pPr>
        <w:ind w:firstLine="567"/>
        <w:rPr>
          <w:sz w:val="26"/>
          <w:szCs w:val="26"/>
        </w:rPr>
      </w:pPr>
      <w:r w:rsidRPr="00044544">
        <w:rPr>
          <w:sz w:val="26"/>
          <w:szCs w:val="26"/>
        </w:rPr>
        <w:t xml:space="preserve">телефон: 8 (351) 237-67-45; факс: 8 (351) 260-34-40; адрес электронной почты: </w:t>
      </w:r>
      <w:hyperlink r:id="rId13" w:history="1">
        <w:r w:rsidR="005F57BF" w:rsidRPr="005F57BF">
          <w:rPr>
            <w:rStyle w:val="a3"/>
            <w:color w:val="auto"/>
            <w:sz w:val="26"/>
            <w:szCs w:val="26"/>
            <w:u w:val="none"/>
          </w:rPr>
          <w:t>justupr@chel.surnet.ru</w:t>
        </w:r>
      </w:hyperlink>
      <w:r w:rsidRPr="005F57BF">
        <w:rPr>
          <w:sz w:val="26"/>
          <w:szCs w:val="26"/>
        </w:rPr>
        <w:t>;</w:t>
      </w:r>
    </w:p>
    <w:p w:rsidR="00044544" w:rsidRPr="00044544" w:rsidRDefault="005F57BF" w:rsidP="00E73A75">
      <w:pPr>
        <w:tabs>
          <w:tab w:val="left" w:pos="426"/>
        </w:tabs>
        <w:ind w:firstLine="567"/>
        <w:jc w:val="both"/>
        <w:rPr>
          <w:sz w:val="26"/>
          <w:szCs w:val="26"/>
        </w:rPr>
      </w:pPr>
      <w:r>
        <w:rPr>
          <w:sz w:val="26"/>
          <w:szCs w:val="26"/>
        </w:rPr>
        <w:t xml:space="preserve">2) </w:t>
      </w:r>
      <w:r w:rsidR="00044544" w:rsidRPr="00044544">
        <w:rPr>
          <w:sz w:val="26"/>
          <w:szCs w:val="26"/>
        </w:rPr>
        <w:t>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w:t>
      </w:r>
      <w:r w:rsidR="00DC30D4">
        <w:rPr>
          <w:sz w:val="26"/>
          <w:szCs w:val="26"/>
        </w:rPr>
        <w:t xml:space="preserve"> Катав-Ивановского муниципального района (Приложение № </w:t>
      </w:r>
      <w:r w:rsidR="008E566F">
        <w:rPr>
          <w:sz w:val="26"/>
          <w:szCs w:val="26"/>
        </w:rPr>
        <w:t>6</w:t>
      </w:r>
      <w:r w:rsidR="00DC30D4">
        <w:rPr>
          <w:sz w:val="26"/>
          <w:szCs w:val="26"/>
        </w:rPr>
        <w:t xml:space="preserve"> к </w:t>
      </w:r>
      <w:r w:rsidR="00DB4CC1">
        <w:rPr>
          <w:sz w:val="26"/>
          <w:szCs w:val="26"/>
        </w:rPr>
        <w:t>Р</w:t>
      </w:r>
      <w:r w:rsidR="00DC30D4">
        <w:rPr>
          <w:sz w:val="26"/>
          <w:szCs w:val="26"/>
        </w:rPr>
        <w:t>егламенту)</w:t>
      </w:r>
      <w:r w:rsidR="00044544" w:rsidRPr="00044544">
        <w:rPr>
          <w:sz w:val="26"/>
          <w:szCs w:val="26"/>
        </w:rPr>
        <w:t>.</w:t>
      </w:r>
    </w:p>
    <w:p w:rsidR="00920988" w:rsidRDefault="00920988" w:rsidP="000E4509">
      <w:pPr>
        <w:pStyle w:val="ConsPlusNormal"/>
        <w:ind w:firstLine="567"/>
        <w:jc w:val="both"/>
        <w:rPr>
          <w:rFonts w:ascii="Times New Roman" w:hAnsi="Times New Roman"/>
          <w:sz w:val="26"/>
          <w:szCs w:val="26"/>
          <w:lang w:val="ru-RU"/>
        </w:rPr>
      </w:pPr>
      <w:r>
        <w:rPr>
          <w:rFonts w:ascii="Times New Roman" w:hAnsi="Times New Roman"/>
          <w:sz w:val="26"/>
          <w:szCs w:val="26"/>
          <w:lang w:val="ru-RU"/>
        </w:rPr>
        <w:t>Администрация обеспечивает предоставление муниципальной услуги в многофункциональном центре в составе комплексной услуги «Выдача разрешения на строительство».</w:t>
      </w:r>
    </w:p>
    <w:p w:rsidR="00920988" w:rsidRDefault="00920988" w:rsidP="000E4509">
      <w:pPr>
        <w:pStyle w:val="ConsPlusNormal"/>
        <w:ind w:firstLine="567"/>
        <w:jc w:val="both"/>
        <w:rPr>
          <w:rFonts w:ascii="Times New Roman" w:hAnsi="Times New Roman"/>
          <w:sz w:val="26"/>
          <w:szCs w:val="26"/>
          <w:lang w:val="ru-RU"/>
        </w:rPr>
      </w:pPr>
      <w:r>
        <w:rPr>
          <w:rFonts w:ascii="Times New Roman" w:hAnsi="Times New Roman"/>
          <w:sz w:val="26"/>
          <w:szCs w:val="26"/>
          <w:lang w:val="ru-RU"/>
        </w:rPr>
        <w:t>Предоставление муниципальной услуги в составе комплексной услуги «Выдача разрешения на строительство» в многофункциональном центре осуществляется в соответствии с Порядком предоставления комплексных услуг в многофункциональном центре.</w:t>
      </w:r>
    </w:p>
    <w:p w:rsidR="00A13986" w:rsidRPr="006A012F" w:rsidRDefault="0047476B" w:rsidP="000E4509">
      <w:pPr>
        <w:suppressAutoHyphens w:val="0"/>
        <w:autoSpaceDE w:val="0"/>
        <w:autoSpaceDN w:val="0"/>
        <w:adjustRightInd w:val="0"/>
        <w:ind w:firstLine="567"/>
        <w:jc w:val="both"/>
        <w:rPr>
          <w:sz w:val="26"/>
          <w:szCs w:val="26"/>
        </w:rPr>
      </w:pPr>
      <w:r w:rsidRPr="006A012F">
        <w:rPr>
          <w:sz w:val="26"/>
          <w:szCs w:val="26"/>
        </w:rPr>
        <w:t>1</w:t>
      </w:r>
      <w:r w:rsidR="00FC1F9F">
        <w:rPr>
          <w:sz w:val="26"/>
          <w:szCs w:val="26"/>
        </w:rPr>
        <w:t>1</w:t>
      </w:r>
      <w:r w:rsidRPr="006A012F">
        <w:rPr>
          <w:sz w:val="26"/>
          <w:szCs w:val="26"/>
        </w:rPr>
        <w:t xml:space="preserve">. </w:t>
      </w:r>
      <w:r w:rsidR="006A012F" w:rsidRPr="006A012F">
        <w:rPr>
          <w:sz w:val="26"/>
          <w:szCs w:val="26"/>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пунктом 10.1 настоящего Регламента), проектом планировки территории и проектом межевания территории (за исключением случаев, если в соответствии с Градостроительным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w:t>
      </w:r>
      <w:r w:rsidR="00847AC6">
        <w:rPr>
          <w:sz w:val="26"/>
          <w:szCs w:val="26"/>
          <w:lang w:eastAsia="ru-RU"/>
        </w:rPr>
        <w:t xml:space="preserve"> </w:t>
      </w:r>
      <w:r w:rsidR="00847AC6" w:rsidRPr="00EE2F31">
        <w:rPr>
          <w:sz w:val="26"/>
          <w:szCs w:val="26"/>
          <w:lang w:eastAsia="ru-RU"/>
        </w:rPr>
        <w:t xml:space="preserve">(за исключением случаев, при которых </w:t>
      </w:r>
      <w:r w:rsidR="00847AC6" w:rsidRPr="00EE2F31">
        <w:rPr>
          <w:sz w:val="26"/>
          <w:szCs w:val="26"/>
          <w:lang w:eastAsia="ru-RU"/>
        </w:rPr>
        <w:lastRenderedPageBreak/>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847AC6">
        <w:rPr>
          <w:sz w:val="26"/>
          <w:szCs w:val="26"/>
          <w:lang w:eastAsia="ru-RU"/>
        </w:rPr>
        <w:t>,</w:t>
      </w:r>
      <w:r w:rsidR="006A012F" w:rsidRPr="006A012F">
        <w:rPr>
          <w:sz w:val="26"/>
          <w:szCs w:val="26"/>
        </w:rPr>
        <w:t xml:space="preserve">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w:t>
      </w:r>
    </w:p>
    <w:p w:rsidR="00A13986" w:rsidRPr="002A4A1F" w:rsidRDefault="00A13986" w:rsidP="000E4509">
      <w:pPr>
        <w:pStyle w:val="ConsPlusNormal"/>
        <w:ind w:firstLine="567"/>
        <w:jc w:val="both"/>
        <w:rPr>
          <w:rFonts w:ascii="Times New Roman" w:hAnsi="Times New Roman"/>
          <w:sz w:val="26"/>
          <w:szCs w:val="26"/>
          <w:lang w:val="ru-RU"/>
        </w:rPr>
      </w:pPr>
      <w:r>
        <w:rPr>
          <w:rFonts w:ascii="Times New Roman" w:hAnsi="Times New Roman"/>
          <w:sz w:val="26"/>
          <w:szCs w:val="26"/>
          <w:lang w:val="ru-RU"/>
        </w:rPr>
        <w:t>1</w:t>
      </w:r>
      <w:r w:rsidR="005F57BF">
        <w:rPr>
          <w:rFonts w:ascii="Times New Roman" w:hAnsi="Times New Roman"/>
          <w:sz w:val="26"/>
          <w:szCs w:val="26"/>
          <w:lang w:val="ru-RU"/>
        </w:rPr>
        <w:t>2</w:t>
      </w:r>
      <w:r>
        <w:rPr>
          <w:rFonts w:ascii="Times New Roman" w:hAnsi="Times New Roman"/>
          <w:sz w:val="26"/>
          <w:szCs w:val="26"/>
          <w:lang w:val="ru-RU"/>
        </w:rPr>
        <w:t xml:space="preserve">. </w:t>
      </w:r>
      <w:r w:rsidR="002A4A1F" w:rsidRPr="002A4A1F">
        <w:rPr>
          <w:rFonts w:ascii="Times New Roman" w:hAnsi="Times New Roman"/>
          <w:sz w:val="26"/>
          <w:szCs w:val="26"/>
        </w:rPr>
        <w:t>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требованиям к назначению, параметрам и размещению объекта капитального строительства на указанном земельном участке.</w:t>
      </w:r>
    </w:p>
    <w:p w:rsidR="0047476B" w:rsidRPr="00707B19" w:rsidRDefault="0047476B" w:rsidP="000E4509">
      <w:pPr>
        <w:pStyle w:val="ConsPlusNormal"/>
        <w:ind w:firstLine="567"/>
        <w:jc w:val="both"/>
        <w:rPr>
          <w:rFonts w:ascii="Times New Roman" w:hAnsi="Times New Roman"/>
          <w:sz w:val="26"/>
          <w:szCs w:val="26"/>
        </w:rPr>
      </w:pPr>
      <w:r w:rsidRPr="00707B19">
        <w:rPr>
          <w:rFonts w:ascii="Times New Roman" w:hAnsi="Times New Roman"/>
          <w:sz w:val="26"/>
          <w:szCs w:val="26"/>
        </w:rPr>
        <w:t>1</w:t>
      </w:r>
      <w:r w:rsidR="005F57BF">
        <w:rPr>
          <w:rFonts w:ascii="Times New Roman" w:hAnsi="Times New Roman"/>
          <w:sz w:val="26"/>
          <w:szCs w:val="26"/>
          <w:lang w:val="ru-RU"/>
        </w:rPr>
        <w:t>3</w:t>
      </w:r>
      <w:r w:rsidRPr="00707B19">
        <w:rPr>
          <w:rFonts w:ascii="Times New Roman" w:hAnsi="Times New Roman"/>
          <w:sz w:val="26"/>
          <w:szCs w:val="26"/>
        </w:rPr>
        <w:t xml:space="preserve">. Выдача разрешения на строительство </w:t>
      </w:r>
      <w:r w:rsidR="00CC5D17" w:rsidRPr="00707B19">
        <w:rPr>
          <w:rFonts w:ascii="Times New Roman" w:hAnsi="Times New Roman"/>
          <w:sz w:val="26"/>
          <w:szCs w:val="26"/>
        </w:rPr>
        <w:t>–</w:t>
      </w:r>
      <w:r w:rsidRPr="00707B19">
        <w:rPr>
          <w:rFonts w:ascii="Times New Roman" w:hAnsi="Times New Roman"/>
          <w:sz w:val="26"/>
          <w:szCs w:val="26"/>
        </w:rPr>
        <w:t xml:space="preserve"> комплекс</w:t>
      </w:r>
      <w:r w:rsidR="00CC5D17" w:rsidRPr="00707B19">
        <w:rPr>
          <w:rFonts w:ascii="Times New Roman" w:hAnsi="Times New Roman"/>
          <w:sz w:val="26"/>
          <w:szCs w:val="26"/>
        </w:rPr>
        <w:t xml:space="preserve"> </w:t>
      </w:r>
      <w:r w:rsidRPr="00707B19">
        <w:rPr>
          <w:rFonts w:ascii="Times New Roman" w:hAnsi="Times New Roman"/>
          <w:sz w:val="26"/>
          <w:szCs w:val="26"/>
        </w:rPr>
        <w:t>мероприятий, связанных с подготовкой и подписанием разрешения на строительство, внесением в него изменений, подготовкой отказа в выдаче разрешения на строительство с указанием причин отказа, предоставлением экземпляра разрешения застройщику, а также ведением реестра выданных разрешений на строительство и предоставлением сведений из него заинтересованным лицам в установленном порядке.</w:t>
      </w:r>
    </w:p>
    <w:p w:rsidR="0047476B" w:rsidRPr="00707B19" w:rsidRDefault="0047476B" w:rsidP="000E4509">
      <w:pPr>
        <w:ind w:firstLine="567"/>
        <w:jc w:val="both"/>
        <w:rPr>
          <w:sz w:val="26"/>
          <w:szCs w:val="26"/>
        </w:rPr>
      </w:pPr>
      <w:r w:rsidRPr="00707B19">
        <w:rPr>
          <w:sz w:val="26"/>
          <w:szCs w:val="26"/>
        </w:rPr>
        <w:t xml:space="preserve"> 1</w:t>
      </w:r>
      <w:r w:rsidR="00602FE8">
        <w:rPr>
          <w:sz w:val="26"/>
          <w:szCs w:val="26"/>
        </w:rPr>
        <w:t>4</w:t>
      </w:r>
      <w:r w:rsidRPr="00707B19">
        <w:rPr>
          <w:sz w:val="26"/>
          <w:szCs w:val="26"/>
        </w:rPr>
        <w:t>. Результат предоставления муниципальной услуги:</w:t>
      </w:r>
    </w:p>
    <w:p w:rsidR="0047476B" w:rsidRPr="00707B19" w:rsidRDefault="0047476B" w:rsidP="000E4509">
      <w:pPr>
        <w:pStyle w:val="ConsPlusNormal"/>
        <w:ind w:firstLine="567"/>
        <w:jc w:val="both"/>
        <w:rPr>
          <w:rFonts w:ascii="Times New Roman" w:hAnsi="Times New Roman"/>
          <w:sz w:val="26"/>
          <w:szCs w:val="26"/>
        </w:rPr>
      </w:pPr>
      <w:r w:rsidRPr="00707B19">
        <w:rPr>
          <w:rFonts w:ascii="Times New Roman" w:hAnsi="Times New Roman"/>
          <w:sz w:val="26"/>
          <w:szCs w:val="26"/>
        </w:rPr>
        <w:t>- выдача разрешения на строительство;</w:t>
      </w:r>
    </w:p>
    <w:p w:rsidR="0047476B" w:rsidRPr="00707B19" w:rsidRDefault="0047476B" w:rsidP="000E4509">
      <w:pPr>
        <w:pStyle w:val="ConsPlusNormal"/>
        <w:ind w:firstLine="567"/>
        <w:jc w:val="both"/>
        <w:rPr>
          <w:rFonts w:ascii="Times New Roman" w:hAnsi="Times New Roman"/>
          <w:sz w:val="26"/>
          <w:szCs w:val="26"/>
        </w:rPr>
      </w:pPr>
      <w:r w:rsidRPr="00707B19">
        <w:rPr>
          <w:rFonts w:ascii="Times New Roman" w:hAnsi="Times New Roman"/>
          <w:sz w:val="26"/>
          <w:szCs w:val="26"/>
        </w:rPr>
        <w:t>- внесение изменений в разрешение на строительство;</w:t>
      </w:r>
    </w:p>
    <w:p w:rsidR="00AE44E2" w:rsidRPr="00962A59" w:rsidRDefault="00AE44E2" w:rsidP="000E4509">
      <w:pPr>
        <w:ind w:firstLine="567"/>
        <w:jc w:val="both"/>
        <w:rPr>
          <w:sz w:val="26"/>
          <w:szCs w:val="26"/>
        </w:rPr>
      </w:pPr>
      <w:r w:rsidRPr="00962A59">
        <w:rPr>
          <w:sz w:val="26"/>
          <w:szCs w:val="26"/>
        </w:rPr>
        <w:t>- уведомление об отказе в предоставлении муниципальной услуги.</w:t>
      </w:r>
    </w:p>
    <w:p w:rsidR="00575435" w:rsidRPr="00AE44E2" w:rsidRDefault="00986CDF" w:rsidP="000E4509">
      <w:pPr>
        <w:ind w:firstLine="567"/>
        <w:jc w:val="both"/>
        <w:rPr>
          <w:sz w:val="26"/>
          <w:szCs w:val="26"/>
        </w:rPr>
      </w:pPr>
      <w:r w:rsidRPr="00707B19">
        <w:rPr>
          <w:sz w:val="26"/>
          <w:szCs w:val="26"/>
        </w:rPr>
        <w:t>1</w:t>
      </w:r>
      <w:r w:rsidR="00602FE8">
        <w:rPr>
          <w:sz w:val="26"/>
          <w:szCs w:val="26"/>
        </w:rPr>
        <w:t>5</w:t>
      </w:r>
      <w:r w:rsidRPr="00707B19">
        <w:rPr>
          <w:sz w:val="26"/>
          <w:szCs w:val="26"/>
        </w:rPr>
        <w:t xml:space="preserve">. </w:t>
      </w:r>
      <w:r w:rsidR="00575435" w:rsidRPr="00575435">
        <w:rPr>
          <w:sz w:val="26"/>
          <w:szCs w:val="26"/>
        </w:rPr>
        <w:t xml:space="preserve">Срок предоставления муниципальной услуги </w:t>
      </w:r>
      <w:r w:rsidR="00AE44E2" w:rsidRPr="00610A69">
        <w:rPr>
          <w:sz w:val="26"/>
          <w:szCs w:val="26"/>
        </w:rPr>
        <w:t xml:space="preserve">в части выдачи разрешения на строительство </w:t>
      </w:r>
      <w:r w:rsidR="00687A9D">
        <w:rPr>
          <w:sz w:val="26"/>
          <w:szCs w:val="26"/>
        </w:rPr>
        <w:t>составляет</w:t>
      </w:r>
      <w:r w:rsidR="00AE44E2" w:rsidRPr="00610A69">
        <w:rPr>
          <w:sz w:val="26"/>
          <w:szCs w:val="26"/>
        </w:rPr>
        <w:t xml:space="preserve"> </w:t>
      </w:r>
      <w:r w:rsidR="00A961B4">
        <w:rPr>
          <w:sz w:val="26"/>
          <w:szCs w:val="26"/>
        </w:rPr>
        <w:t>сем</w:t>
      </w:r>
      <w:r w:rsidR="00687A9D">
        <w:rPr>
          <w:sz w:val="26"/>
          <w:szCs w:val="26"/>
        </w:rPr>
        <w:t>ь</w:t>
      </w:r>
      <w:r w:rsidR="00A961B4">
        <w:rPr>
          <w:sz w:val="26"/>
          <w:szCs w:val="26"/>
        </w:rPr>
        <w:t xml:space="preserve"> рабочих </w:t>
      </w:r>
      <w:r w:rsidR="00575435" w:rsidRPr="00575435">
        <w:rPr>
          <w:sz w:val="26"/>
          <w:szCs w:val="26"/>
        </w:rPr>
        <w:t>дней со дня по</w:t>
      </w:r>
      <w:r w:rsidR="000170F6">
        <w:rPr>
          <w:sz w:val="26"/>
          <w:szCs w:val="26"/>
        </w:rPr>
        <w:t>ступлени</w:t>
      </w:r>
      <w:r w:rsidR="00575435" w:rsidRPr="00575435">
        <w:rPr>
          <w:sz w:val="26"/>
          <w:szCs w:val="26"/>
        </w:rPr>
        <w:t>я заявления совместно с полным комплектом необходимых документов</w:t>
      </w:r>
      <w:r w:rsidR="000170F6">
        <w:rPr>
          <w:sz w:val="28"/>
          <w:szCs w:val="28"/>
        </w:rPr>
        <w:t xml:space="preserve"> </w:t>
      </w:r>
      <w:r w:rsidR="000170F6" w:rsidRPr="000170F6">
        <w:rPr>
          <w:sz w:val="26"/>
          <w:szCs w:val="26"/>
        </w:rPr>
        <w:t>в Администрацию,</w:t>
      </w:r>
      <w:r w:rsidR="00AE44E2" w:rsidRPr="000170F6">
        <w:rPr>
          <w:sz w:val="26"/>
          <w:szCs w:val="26"/>
        </w:rPr>
        <w:t xml:space="preserve"> за исключением случая, пред</w:t>
      </w:r>
      <w:r w:rsidR="00687A9D" w:rsidRPr="000170F6">
        <w:rPr>
          <w:sz w:val="26"/>
          <w:szCs w:val="26"/>
        </w:rPr>
        <w:t>усмотренного частью 11.1 статьи</w:t>
      </w:r>
      <w:r w:rsidR="00AE44E2" w:rsidRPr="000170F6">
        <w:rPr>
          <w:sz w:val="26"/>
          <w:szCs w:val="26"/>
        </w:rPr>
        <w:t xml:space="preserve"> 51 Градостроительного</w:t>
      </w:r>
      <w:r w:rsidR="00AE44E2" w:rsidRPr="00AE44E2">
        <w:rPr>
          <w:sz w:val="26"/>
          <w:szCs w:val="26"/>
        </w:rPr>
        <w:t xml:space="preserve"> кодекса Российской Федерации. </w:t>
      </w:r>
    </w:p>
    <w:p w:rsidR="008C0EDE" w:rsidRDefault="008C0EDE" w:rsidP="000E4509">
      <w:pPr>
        <w:pStyle w:val="ConsPlusNormal"/>
        <w:ind w:firstLine="567"/>
        <w:jc w:val="both"/>
        <w:rPr>
          <w:rFonts w:ascii="Times New Roman" w:hAnsi="Times New Roman"/>
          <w:sz w:val="26"/>
          <w:szCs w:val="26"/>
          <w:lang w:val="ru-RU"/>
        </w:rPr>
      </w:pPr>
      <w:r w:rsidRPr="008C0EDE">
        <w:rPr>
          <w:rFonts w:ascii="Times New Roman" w:hAnsi="Times New Roman"/>
          <w:sz w:val="26"/>
          <w:szCs w:val="26"/>
        </w:rPr>
        <w:t>Срок предоставления муниципальной услуги</w:t>
      </w:r>
      <w:r w:rsidR="00AE44E2" w:rsidRPr="00AE44E2">
        <w:rPr>
          <w:rFonts w:ascii="Times New Roman" w:hAnsi="Times New Roman"/>
          <w:color w:val="FF0000"/>
          <w:sz w:val="26"/>
          <w:szCs w:val="26"/>
          <w:lang w:val="ru-RU"/>
        </w:rPr>
        <w:t xml:space="preserve"> </w:t>
      </w:r>
      <w:r w:rsidR="00AE44E2" w:rsidRPr="00610A69">
        <w:rPr>
          <w:rFonts w:ascii="Times New Roman" w:hAnsi="Times New Roman"/>
          <w:sz w:val="26"/>
          <w:szCs w:val="26"/>
          <w:lang w:val="ru-RU"/>
        </w:rPr>
        <w:t>в части выдачи разрешения на строительство</w:t>
      </w:r>
      <w:r w:rsidRPr="008C0EDE">
        <w:rPr>
          <w:rFonts w:ascii="Times New Roman" w:hAnsi="Times New Roman"/>
          <w:sz w:val="26"/>
          <w:szCs w:val="26"/>
        </w:rPr>
        <w:t xml:space="preserve"> для субъектов инвестиционной деятельности составляет три рабочих дня со дня получения соответствующего заявления совместно с полным комплектом необходимых документов</w:t>
      </w:r>
      <w:r w:rsidRPr="008C0EDE">
        <w:rPr>
          <w:rFonts w:ascii="Times New Roman" w:hAnsi="Times New Roman"/>
          <w:sz w:val="26"/>
          <w:szCs w:val="26"/>
          <w:lang w:val="ru-RU"/>
        </w:rPr>
        <w:t>.</w:t>
      </w:r>
    </w:p>
    <w:p w:rsidR="00AE44E2" w:rsidRPr="00610A69" w:rsidRDefault="00AE44E2" w:rsidP="000E4509">
      <w:pPr>
        <w:shd w:val="clear" w:color="auto" w:fill="FFFFFF"/>
        <w:ind w:firstLine="567"/>
        <w:jc w:val="both"/>
        <w:rPr>
          <w:sz w:val="26"/>
          <w:szCs w:val="26"/>
        </w:rPr>
      </w:pPr>
      <w:r w:rsidRPr="00610A69">
        <w:rPr>
          <w:sz w:val="26"/>
          <w:szCs w:val="26"/>
        </w:rPr>
        <w:t>Срок предоставления муниципальной услуги в части внесения изменений в разрешение на строительство</w:t>
      </w:r>
      <w:r w:rsidR="00C05FBC">
        <w:rPr>
          <w:sz w:val="26"/>
          <w:szCs w:val="26"/>
        </w:rPr>
        <w:t xml:space="preserve"> составляет семь</w:t>
      </w:r>
      <w:r w:rsidRPr="00610A69">
        <w:rPr>
          <w:sz w:val="26"/>
          <w:szCs w:val="26"/>
        </w:rPr>
        <w:t xml:space="preserve"> рабочих дней со дня получения  уведомления о переходе к заявителю прав на земельные участки, </w:t>
      </w:r>
      <w:r w:rsidRPr="00610A69">
        <w:rPr>
          <w:rStyle w:val="blk"/>
          <w:sz w:val="26"/>
          <w:szCs w:val="26"/>
        </w:rPr>
        <w:t xml:space="preserve">права пользования недрами, </w:t>
      </w:r>
      <w:r w:rsidRPr="00610A69">
        <w:rPr>
          <w:sz w:val="26"/>
          <w:szCs w:val="26"/>
        </w:rPr>
        <w:t xml:space="preserve">об образовании земельного участка, или заявления о внесении изменений в разрешение на строительство (в том числе в связи с необходимостью продления срока </w:t>
      </w:r>
      <w:r w:rsidRPr="00610A69">
        <w:rPr>
          <w:rStyle w:val="highlightsearch4"/>
          <w:sz w:val="26"/>
          <w:szCs w:val="26"/>
        </w:rPr>
        <w:t>действия</w:t>
      </w:r>
      <w:r w:rsidRPr="00610A69">
        <w:rPr>
          <w:sz w:val="26"/>
          <w:szCs w:val="26"/>
        </w:rPr>
        <w:t xml:space="preserve"> </w:t>
      </w:r>
      <w:r w:rsidRPr="00610A69">
        <w:rPr>
          <w:rStyle w:val="highlightsearch4"/>
          <w:sz w:val="26"/>
          <w:szCs w:val="26"/>
        </w:rPr>
        <w:t>разрешения</w:t>
      </w:r>
      <w:r w:rsidRPr="00610A69">
        <w:rPr>
          <w:sz w:val="26"/>
          <w:szCs w:val="26"/>
        </w:rPr>
        <w:t xml:space="preserve"> на строительство). </w:t>
      </w:r>
    </w:p>
    <w:p w:rsidR="003A7CF5" w:rsidRPr="00610A69" w:rsidRDefault="003A7CF5" w:rsidP="000E4509">
      <w:pPr>
        <w:ind w:firstLine="567"/>
        <w:jc w:val="both"/>
        <w:rPr>
          <w:sz w:val="26"/>
          <w:szCs w:val="26"/>
        </w:rPr>
      </w:pPr>
      <w:r w:rsidRPr="00610A69">
        <w:rPr>
          <w:sz w:val="26"/>
          <w:szCs w:val="26"/>
        </w:rPr>
        <w:t xml:space="preserve">Подготовка мотивированного отказа в предоставлении муниципальной услуги осуществляется в срок не более 7 рабочих дней со дня получения заявления о выдаче разрешения на строительство или уведомления о переходе к заявителю прав на земельные участки, </w:t>
      </w:r>
      <w:r w:rsidRPr="00610A69">
        <w:rPr>
          <w:rStyle w:val="blk"/>
          <w:sz w:val="26"/>
          <w:szCs w:val="26"/>
        </w:rPr>
        <w:t xml:space="preserve">права пользования недрами, </w:t>
      </w:r>
      <w:r w:rsidRPr="00610A69">
        <w:rPr>
          <w:sz w:val="26"/>
          <w:szCs w:val="26"/>
        </w:rPr>
        <w:t>об образовании земельного участка, или заявления о внесении изменений в разрешение на строительство, за исключением случая, предусмотренн</w:t>
      </w:r>
      <w:r w:rsidR="00C05FBC">
        <w:rPr>
          <w:sz w:val="26"/>
          <w:szCs w:val="26"/>
        </w:rPr>
        <w:t>ого частью 11.1 статьи</w:t>
      </w:r>
      <w:r w:rsidRPr="00610A69">
        <w:rPr>
          <w:sz w:val="26"/>
          <w:szCs w:val="26"/>
        </w:rPr>
        <w:t xml:space="preserve"> 51 Градостроительного кодекса Российской Федерации. </w:t>
      </w:r>
    </w:p>
    <w:p w:rsidR="00664D76" w:rsidRPr="00FC0916" w:rsidRDefault="00986CDF" w:rsidP="000E4509">
      <w:pPr>
        <w:tabs>
          <w:tab w:val="left" w:pos="426"/>
        </w:tabs>
        <w:ind w:firstLine="567"/>
        <w:jc w:val="both"/>
        <w:rPr>
          <w:sz w:val="26"/>
          <w:szCs w:val="26"/>
          <w:lang w:eastAsia="ru-RU"/>
        </w:rPr>
      </w:pPr>
      <w:r w:rsidRPr="00707B19">
        <w:rPr>
          <w:sz w:val="26"/>
          <w:szCs w:val="26"/>
        </w:rPr>
        <w:t xml:space="preserve">По выбору заявителя заявление подается в Администрацию </w:t>
      </w:r>
      <w:r w:rsidR="002C16C8" w:rsidRPr="00707B19">
        <w:rPr>
          <w:sz w:val="26"/>
          <w:szCs w:val="26"/>
        </w:rPr>
        <w:t xml:space="preserve">Катав-Ивановского муниципального </w:t>
      </w:r>
      <w:r w:rsidRPr="00707B19">
        <w:rPr>
          <w:sz w:val="26"/>
          <w:szCs w:val="26"/>
        </w:rPr>
        <w:t>района</w:t>
      </w:r>
      <w:r w:rsidR="00C56BF6">
        <w:rPr>
          <w:sz w:val="26"/>
          <w:szCs w:val="26"/>
        </w:rPr>
        <w:t xml:space="preserve"> лично, с использованием различных средств связи (почта, факс, электронная почта и т.д.), через Многофункциональный центр предоставления </w:t>
      </w:r>
      <w:r w:rsidR="00C56BF6">
        <w:rPr>
          <w:sz w:val="26"/>
          <w:szCs w:val="26"/>
        </w:rPr>
        <w:lastRenderedPageBreak/>
        <w:t xml:space="preserve">государственных и муниципальных услуг (Приложение № </w:t>
      </w:r>
      <w:r w:rsidR="008E566F">
        <w:rPr>
          <w:sz w:val="26"/>
          <w:szCs w:val="26"/>
        </w:rPr>
        <w:t>6</w:t>
      </w:r>
      <w:r w:rsidR="00C56BF6">
        <w:rPr>
          <w:sz w:val="26"/>
          <w:szCs w:val="26"/>
        </w:rPr>
        <w:t>)</w:t>
      </w:r>
      <w:r w:rsidR="00664D76">
        <w:rPr>
          <w:sz w:val="26"/>
          <w:szCs w:val="26"/>
        </w:rPr>
        <w:t xml:space="preserve">, </w:t>
      </w:r>
      <w:r w:rsidR="00664D76" w:rsidRPr="00FC0916">
        <w:rPr>
          <w:sz w:val="26"/>
          <w:szCs w:val="26"/>
          <w:lang w:eastAsia="ru-RU"/>
        </w:rPr>
        <w:t xml:space="preserve">официальный сайт Администрации Катав-Ивановского муниципального района </w:t>
      </w:r>
      <w:hyperlink r:id="rId14" w:history="1">
        <w:r w:rsidR="00664D76" w:rsidRPr="00FC0916">
          <w:rPr>
            <w:rStyle w:val="a3"/>
            <w:color w:val="auto"/>
            <w:sz w:val="26"/>
            <w:szCs w:val="26"/>
            <w:lang w:val="en-US" w:eastAsia="ru-RU"/>
          </w:rPr>
          <w:t>www</w:t>
        </w:r>
        <w:r w:rsidR="00664D76" w:rsidRPr="00FC0916">
          <w:rPr>
            <w:rStyle w:val="a3"/>
            <w:color w:val="auto"/>
            <w:sz w:val="26"/>
            <w:szCs w:val="26"/>
            <w:lang w:eastAsia="ru-RU"/>
          </w:rPr>
          <w:t>.</w:t>
        </w:r>
        <w:r w:rsidR="00664D76" w:rsidRPr="00FC0916">
          <w:rPr>
            <w:rStyle w:val="a3"/>
            <w:color w:val="auto"/>
            <w:sz w:val="26"/>
            <w:szCs w:val="26"/>
            <w:lang w:val="en-US" w:eastAsia="ru-RU"/>
          </w:rPr>
          <w:t>katavivan</w:t>
        </w:r>
        <w:r w:rsidR="00664D76" w:rsidRPr="00FC0916">
          <w:rPr>
            <w:rStyle w:val="a3"/>
            <w:color w:val="auto"/>
            <w:sz w:val="26"/>
            <w:szCs w:val="26"/>
            <w:lang w:eastAsia="ru-RU"/>
          </w:rPr>
          <w:t>.</w:t>
        </w:r>
        <w:r w:rsidR="00664D76" w:rsidRPr="00FC0916">
          <w:rPr>
            <w:rStyle w:val="a3"/>
            <w:color w:val="auto"/>
            <w:sz w:val="26"/>
            <w:szCs w:val="26"/>
            <w:lang w:val="en-US" w:eastAsia="ru-RU"/>
          </w:rPr>
          <w:t>ru</w:t>
        </w:r>
      </w:hyperlink>
      <w:r w:rsidR="00664D76" w:rsidRPr="00FC0916">
        <w:rPr>
          <w:sz w:val="26"/>
          <w:szCs w:val="26"/>
          <w:lang w:eastAsia="ru-RU"/>
        </w:rPr>
        <w:t xml:space="preserve"> (бланки заявлений размещены на официальном сайте Администрации Катав-Ивановского муниципального района </w:t>
      </w:r>
      <w:hyperlink r:id="rId15" w:history="1">
        <w:r w:rsidR="00664D76" w:rsidRPr="00FC0916">
          <w:rPr>
            <w:rStyle w:val="a3"/>
            <w:color w:val="auto"/>
            <w:sz w:val="26"/>
            <w:szCs w:val="26"/>
            <w:lang w:val="en-US" w:eastAsia="ru-RU"/>
          </w:rPr>
          <w:t>www</w:t>
        </w:r>
        <w:r w:rsidR="00664D76" w:rsidRPr="00FC0916">
          <w:rPr>
            <w:rStyle w:val="a3"/>
            <w:color w:val="auto"/>
            <w:sz w:val="26"/>
            <w:szCs w:val="26"/>
            <w:lang w:eastAsia="ru-RU"/>
          </w:rPr>
          <w:t>.</w:t>
        </w:r>
        <w:r w:rsidR="00664D76" w:rsidRPr="00FC0916">
          <w:rPr>
            <w:rStyle w:val="a3"/>
            <w:color w:val="auto"/>
            <w:sz w:val="26"/>
            <w:szCs w:val="26"/>
            <w:lang w:val="en-US" w:eastAsia="ru-RU"/>
          </w:rPr>
          <w:t>katavivan</w:t>
        </w:r>
        <w:r w:rsidR="00664D76" w:rsidRPr="00FC0916">
          <w:rPr>
            <w:rStyle w:val="a3"/>
            <w:color w:val="auto"/>
            <w:sz w:val="26"/>
            <w:szCs w:val="26"/>
            <w:lang w:eastAsia="ru-RU"/>
          </w:rPr>
          <w:t>.</w:t>
        </w:r>
        <w:r w:rsidR="00664D76" w:rsidRPr="00FC0916">
          <w:rPr>
            <w:rStyle w:val="a3"/>
            <w:color w:val="auto"/>
            <w:sz w:val="26"/>
            <w:szCs w:val="26"/>
            <w:lang w:val="en-US" w:eastAsia="ru-RU"/>
          </w:rPr>
          <w:t>ru</w:t>
        </w:r>
      </w:hyperlink>
      <w:r w:rsidR="00664D76" w:rsidRPr="00FC0916">
        <w:rPr>
          <w:sz w:val="26"/>
          <w:szCs w:val="26"/>
          <w:lang w:eastAsia="ru-RU"/>
        </w:rPr>
        <w:t xml:space="preserve"> в подразделе «Бланки заявлений» раздела «Градостроительная деятельность»).</w:t>
      </w:r>
    </w:p>
    <w:p w:rsidR="00986CDF" w:rsidRPr="00707B19" w:rsidRDefault="00986CDF" w:rsidP="000E4509">
      <w:pPr>
        <w:pStyle w:val="ConsPlusNormal"/>
        <w:ind w:firstLine="567"/>
        <w:jc w:val="both"/>
        <w:rPr>
          <w:rFonts w:ascii="Times New Roman" w:hAnsi="Times New Roman"/>
          <w:sz w:val="26"/>
          <w:szCs w:val="26"/>
        </w:rPr>
      </w:pPr>
      <w:r w:rsidRPr="00707B19">
        <w:rPr>
          <w:rFonts w:ascii="Times New Roman" w:hAnsi="Times New Roman"/>
          <w:sz w:val="26"/>
          <w:szCs w:val="26"/>
        </w:rPr>
        <w:t xml:space="preserve">Датой получения документов является дата их регистрации в Администрации </w:t>
      </w:r>
      <w:r w:rsidR="002C16C8" w:rsidRPr="00707B19">
        <w:rPr>
          <w:rFonts w:ascii="Times New Roman" w:hAnsi="Times New Roman"/>
          <w:sz w:val="26"/>
          <w:szCs w:val="26"/>
        </w:rPr>
        <w:t xml:space="preserve">Катав-Ивановского муниципального </w:t>
      </w:r>
      <w:r w:rsidRPr="00707B19">
        <w:rPr>
          <w:rFonts w:ascii="Times New Roman" w:hAnsi="Times New Roman"/>
          <w:sz w:val="26"/>
          <w:szCs w:val="26"/>
        </w:rPr>
        <w:t>района.</w:t>
      </w:r>
    </w:p>
    <w:p w:rsidR="00452569" w:rsidRPr="00707B19" w:rsidRDefault="0060102D" w:rsidP="000E4509">
      <w:pPr>
        <w:ind w:firstLine="567"/>
        <w:jc w:val="both"/>
        <w:rPr>
          <w:b/>
          <w:bCs/>
          <w:sz w:val="26"/>
          <w:szCs w:val="26"/>
        </w:rPr>
      </w:pPr>
      <w:r w:rsidRPr="00707B19">
        <w:rPr>
          <w:bCs/>
          <w:sz w:val="26"/>
          <w:szCs w:val="26"/>
        </w:rPr>
        <w:t>1</w:t>
      </w:r>
      <w:r w:rsidR="00602FE8">
        <w:rPr>
          <w:bCs/>
          <w:sz w:val="26"/>
          <w:szCs w:val="26"/>
        </w:rPr>
        <w:t>6</w:t>
      </w:r>
      <w:r w:rsidR="00452569" w:rsidRPr="00707B19">
        <w:rPr>
          <w:bCs/>
          <w:sz w:val="26"/>
          <w:szCs w:val="26"/>
        </w:rPr>
        <w:t>. Правовые основания для предоставления муниципальной услуги</w:t>
      </w:r>
      <w:r w:rsidR="00CE51EC">
        <w:rPr>
          <w:bCs/>
          <w:sz w:val="26"/>
          <w:szCs w:val="26"/>
        </w:rPr>
        <w:t>:</w:t>
      </w:r>
    </w:p>
    <w:p w:rsidR="00452569" w:rsidRPr="00707B19" w:rsidRDefault="00CE51EC" w:rsidP="000E4509">
      <w:pPr>
        <w:ind w:firstLine="567"/>
        <w:jc w:val="both"/>
        <w:rPr>
          <w:sz w:val="26"/>
          <w:szCs w:val="26"/>
        </w:rPr>
      </w:pPr>
      <w:r>
        <w:rPr>
          <w:sz w:val="26"/>
          <w:szCs w:val="26"/>
        </w:rPr>
        <w:t>- Конституция</w:t>
      </w:r>
      <w:r w:rsidR="00452569" w:rsidRPr="00707B19">
        <w:rPr>
          <w:sz w:val="26"/>
          <w:szCs w:val="26"/>
        </w:rPr>
        <w:t xml:space="preserve"> Российской Федерации;</w:t>
      </w:r>
    </w:p>
    <w:p w:rsidR="00452569" w:rsidRDefault="00CE51EC" w:rsidP="000E4509">
      <w:pPr>
        <w:ind w:firstLine="567"/>
        <w:jc w:val="both"/>
        <w:rPr>
          <w:sz w:val="26"/>
          <w:szCs w:val="26"/>
        </w:rPr>
      </w:pPr>
      <w:r>
        <w:rPr>
          <w:sz w:val="26"/>
          <w:szCs w:val="26"/>
        </w:rPr>
        <w:t>- Градостроительный кодекс</w:t>
      </w:r>
      <w:r w:rsidR="00452569" w:rsidRPr="00707B19">
        <w:rPr>
          <w:sz w:val="26"/>
          <w:szCs w:val="26"/>
        </w:rPr>
        <w:t xml:space="preserve"> Российской </w:t>
      </w:r>
      <w:r w:rsidR="00946871">
        <w:rPr>
          <w:sz w:val="26"/>
          <w:szCs w:val="26"/>
        </w:rPr>
        <w:t>Федерации</w:t>
      </w:r>
      <w:r w:rsidR="00452569" w:rsidRPr="00707B19">
        <w:rPr>
          <w:sz w:val="26"/>
          <w:szCs w:val="26"/>
        </w:rPr>
        <w:t>;</w:t>
      </w:r>
    </w:p>
    <w:p w:rsidR="00156180" w:rsidRDefault="00156180" w:rsidP="00156180">
      <w:pPr>
        <w:shd w:val="clear" w:color="auto" w:fill="FFFFFF"/>
        <w:ind w:firstLine="567"/>
        <w:jc w:val="both"/>
        <w:rPr>
          <w:color w:val="000000"/>
          <w:sz w:val="26"/>
          <w:szCs w:val="26"/>
        </w:rPr>
      </w:pPr>
      <w:r w:rsidRPr="00156180">
        <w:rPr>
          <w:sz w:val="26"/>
          <w:szCs w:val="26"/>
        </w:rPr>
        <w:t xml:space="preserve">- </w:t>
      </w:r>
      <w:r w:rsidRPr="00156180">
        <w:rPr>
          <w:color w:val="000000"/>
          <w:sz w:val="26"/>
          <w:szCs w:val="26"/>
        </w:rPr>
        <w:t>Федеральный закон от 29.12.2004г. №191-ФЗ «О введении в действие Градостроительного кодекса Российской Федерации»;</w:t>
      </w:r>
    </w:p>
    <w:p w:rsidR="00946871" w:rsidRPr="00156180" w:rsidRDefault="00946871" w:rsidP="00156180">
      <w:pPr>
        <w:shd w:val="clear" w:color="auto" w:fill="FFFFFF"/>
        <w:ind w:firstLine="567"/>
        <w:jc w:val="both"/>
        <w:rPr>
          <w:color w:val="000000"/>
          <w:sz w:val="26"/>
          <w:szCs w:val="26"/>
        </w:rPr>
      </w:pPr>
      <w:r>
        <w:rPr>
          <w:color w:val="000000"/>
          <w:sz w:val="26"/>
          <w:szCs w:val="26"/>
        </w:rPr>
        <w:t>- Земельный кодекс Российской Федерации;</w:t>
      </w:r>
    </w:p>
    <w:p w:rsidR="00452569" w:rsidRPr="00707B19" w:rsidRDefault="00F13DA5" w:rsidP="000E4509">
      <w:pPr>
        <w:ind w:firstLine="567"/>
        <w:jc w:val="both"/>
        <w:rPr>
          <w:sz w:val="26"/>
          <w:szCs w:val="26"/>
        </w:rPr>
      </w:pPr>
      <w:r>
        <w:rPr>
          <w:sz w:val="26"/>
          <w:szCs w:val="26"/>
        </w:rPr>
        <w:t>- Федеральный закон</w:t>
      </w:r>
      <w:r w:rsidR="00452569" w:rsidRPr="00707B19">
        <w:rPr>
          <w:sz w:val="26"/>
          <w:szCs w:val="26"/>
        </w:rPr>
        <w:t xml:space="preserve"> от 06.10.2003 № 131-ФЗ «Об общих принципах организации местного самоуправления в Российской Федерации»;</w:t>
      </w:r>
    </w:p>
    <w:p w:rsidR="005D6332" w:rsidRPr="00707B19" w:rsidRDefault="00F13DA5" w:rsidP="000E4509">
      <w:pPr>
        <w:ind w:firstLine="567"/>
        <w:jc w:val="both"/>
        <w:rPr>
          <w:color w:val="000000"/>
          <w:sz w:val="26"/>
          <w:szCs w:val="26"/>
        </w:rPr>
      </w:pPr>
      <w:r>
        <w:rPr>
          <w:sz w:val="26"/>
          <w:szCs w:val="26"/>
        </w:rPr>
        <w:t>- Федеральный закон</w:t>
      </w:r>
      <w:r w:rsidR="005D6332" w:rsidRPr="00707B19">
        <w:rPr>
          <w:sz w:val="26"/>
          <w:szCs w:val="26"/>
        </w:rPr>
        <w:t xml:space="preserve"> от 27.07.2010 г. № 210-ФЗ «Об </w:t>
      </w:r>
      <w:r w:rsidR="00E72B74" w:rsidRPr="00707B19">
        <w:rPr>
          <w:sz w:val="26"/>
          <w:szCs w:val="26"/>
        </w:rPr>
        <w:t>организации предоставления государственных и муниципальных услуг»;</w:t>
      </w:r>
    </w:p>
    <w:p w:rsidR="00452569" w:rsidRDefault="00452569" w:rsidP="000E4509">
      <w:pPr>
        <w:ind w:firstLine="567"/>
        <w:jc w:val="both"/>
        <w:rPr>
          <w:sz w:val="26"/>
          <w:szCs w:val="26"/>
        </w:rPr>
      </w:pPr>
      <w:r w:rsidRPr="00707B19">
        <w:rPr>
          <w:sz w:val="26"/>
          <w:szCs w:val="26"/>
        </w:rPr>
        <w:t xml:space="preserve">- </w:t>
      </w:r>
      <w:hyperlink r:id="rId16" w:history="1">
        <w:r w:rsidR="00F13DA5">
          <w:rPr>
            <w:rStyle w:val="a3"/>
            <w:color w:val="auto"/>
            <w:sz w:val="26"/>
            <w:szCs w:val="26"/>
            <w:u w:val="none"/>
          </w:rPr>
          <w:t>Федеральный закон</w:t>
        </w:r>
        <w:r w:rsidRPr="00707B19">
          <w:rPr>
            <w:rStyle w:val="a3"/>
            <w:color w:val="auto"/>
            <w:sz w:val="26"/>
            <w:szCs w:val="26"/>
            <w:u w:val="none"/>
          </w:rPr>
          <w:t xml:space="preserve"> от 27.07.2006  № 152-Ф</w:t>
        </w:r>
        <w:r w:rsidR="00946871">
          <w:rPr>
            <w:rStyle w:val="a3"/>
            <w:color w:val="auto"/>
            <w:sz w:val="26"/>
            <w:szCs w:val="26"/>
            <w:u w:val="none"/>
          </w:rPr>
          <w:t>З «О персональных данных</w:t>
        </w:r>
        <w:r w:rsidRPr="00707B19">
          <w:rPr>
            <w:rStyle w:val="a3"/>
            <w:color w:val="auto"/>
            <w:sz w:val="26"/>
            <w:szCs w:val="26"/>
            <w:u w:val="none"/>
          </w:rPr>
          <w:t>»;</w:t>
        </w:r>
      </w:hyperlink>
    </w:p>
    <w:p w:rsidR="002519F0" w:rsidRDefault="00F13DA5" w:rsidP="000E4509">
      <w:pPr>
        <w:ind w:firstLine="567"/>
        <w:jc w:val="both"/>
        <w:rPr>
          <w:sz w:val="26"/>
          <w:szCs w:val="26"/>
        </w:rPr>
      </w:pPr>
      <w:r>
        <w:rPr>
          <w:sz w:val="26"/>
          <w:szCs w:val="26"/>
        </w:rPr>
        <w:t>- Приказ</w:t>
      </w:r>
      <w:r w:rsidR="002519F0">
        <w:rPr>
          <w:sz w:val="26"/>
          <w:szCs w:val="26"/>
        </w:rPr>
        <w:t xml:space="preserve"> Министерства строительства и жилищно-коммунального хозяйства Российской Федерации от 19.02.2015 г. № 117/пр «Об утверждении формы разрешения на строительство и формы разрешения на ввод объекта в эксплуатацию»;</w:t>
      </w:r>
    </w:p>
    <w:p w:rsidR="00946871" w:rsidRPr="00946871" w:rsidRDefault="00946871" w:rsidP="00946871">
      <w:pPr>
        <w:shd w:val="clear" w:color="auto" w:fill="FFFFFF"/>
        <w:ind w:firstLine="567"/>
        <w:jc w:val="both"/>
        <w:rPr>
          <w:sz w:val="26"/>
          <w:szCs w:val="26"/>
        </w:rPr>
      </w:pPr>
      <w:r w:rsidRPr="00946871">
        <w:rPr>
          <w:sz w:val="26"/>
          <w:szCs w:val="26"/>
        </w:rPr>
        <w:t xml:space="preserve">- </w:t>
      </w:r>
      <w:r w:rsidRPr="00946871">
        <w:rPr>
          <w:color w:val="000000"/>
          <w:sz w:val="26"/>
          <w:szCs w:val="26"/>
        </w:rPr>
        <w:t>Закон Челябинской области от 27.05.2010г. №589-ЗО «</w:t>
      </w:r>
      <w:r w:rsidRPr="00946871">
        <w:rPr>
          <w:kern w:val="36"/>
          <w:sz w:val="26"/>
          <w:szCs w:val="26"/>
        </w:rPr>
        <w:t>Об установлении случаев, при которых не требуется получение разрешения на строительство на территории Челябинской области»;</w:t>
      </w:r>
    </w:p>
    <w:p w:rsidR="002519F0" w:rsidRPr="00707B19" w:rsidRDefault="002519F0" w:rsidP="000E4509">
      <w:pPr>
        <w:ind w:firstLine="567"/>
        <w:jc w:val="both"/>
        <w:rPr>
          <w:sz w:val="26"/>
          <w:szCs w:val="26"/>
        </w:rPr>
      </w:pPr>
      <w:r>
        <w:rPr>
          <w:sz w:val="26"/>
          <w:szCs w:val="26"/>
        </w:rPr>
        <w:t>- Федера</w:t>
      </w:r>
      <w:r w:rsidR="00F13DA5">
        <w:rPr>
          <w:sz w:val="26"/>
          <w:szCs w:val="26"/>
        </w:rPr>
        <w:t>льный закон</w:t>
      </w:r>
      <w:r>
        <w:rPr>
          <w:sz w:val="26"/>
          <w:szCs w:val="26"/>
        </w:rPr>
        <w:t xml:space="preserve"> от 01.12.2014 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927F94" w:rsidRDefault="00F13DA5" w:rsidP="000E4509">
      <w:pPr>
        <w:ind w:firstLine="567"/>
        <w:jc w:val="both"/>
        <w:rPr>
          <w:sz w:val="26"/>
          <w:szCs w:val="26"/>
        </w:rPr>
      </w:pPr>
      <w:r>
        <w:rPr>
          <w:sz w:val="26"/>
          <w:szCs w:val="26"/>
        </w:rPr>
        <w:t>- Постановление</w:t>
      </w:r>
      <w:r w:rsidR="00927F94" w:rsidRPr="00FC0916">
        <w:rPr>
          <w:sz w:val="26"/>
          <w:szCs w:val="26"/>
        </w:rPr>
        <w:t xml:space="preserve"> Правительства РФ от 26.03.2016 г. № 236 «О требованиях к предоставлению в электронной форме государ</w:t>
      </w:r>
      <w:r w:rsidR="00946871">
        <w:rPr>
          <w:sz w:val="26"/>
          <w:szCs w:val="26"/>
        </w:rPr>
        <w:t>ственных и муниципальных услуг»;</w:t>
      </w:r>
    </w:p>
    <w:p w:rsidR="00946871" w:rsidRDefault="00946871" w:rsidP="00946871">
      <w:pPr>
        <w:ind w:firstLine="567"/>
        <w:jc w:val="both"/>
        <w:rPr>
          <w:sz w:val="26"/>
          <w:szCs w:val="26"/>
        </w:rPr>
      </w:pPr>
      <w:r>
        <w:rPr>
          <w:sz w:val="26"/>
          <w:szCs w:val="26"/>
        </w:rPr>
        <w:t>- Устав</w:t>
      </w:r>
      <w:r w:rsidRPr="00707B19">
        <w:rPr>
          <w:sz w:val="26"/>
          <w:szCs w:val="26"/>
        </w:rPr>
        <w:t xml:space="preserve"> Катав-Ивановского муниципального района Челябинской области</w:t>
      </w:r>
      <w:r w:rsidR="00A82083">
        <w:rPr>
          <w:sz w:val="26"/>
          <w:szCs w:val="26"/>
        </w:rPr>
        <w:t>;</w:t>
      </w:r>
    </w:p>
    <w:p w:rsidR="00A82083" w:rsidRDefault="00A82083" w:rsidP="00946871">
      <w:pPr>
        <w:ind w:firstLine="567"/>
        <w:jc w:val="both"/>
        <w:rPr>
          <w:sz w:val="26"/>
          <w:szCs w:val="26"/>
        </w:rPr>
      </w:pPr>
      <w:r>
        <w:rPr>
          <w:sz w:val="26"/>
          <w:szCs w:val="26"/>
        </w:rPr>
        <w:t>- настоящий Административный регламент.</w:t>
      </w:r>
    </w:p>
    <w:p w:rsidR="00946871" w:rsidRPr="00FC0916" w:rsidRDefault="00946871" w:rsidP="000E4509">
      <w:pPr>
        <w:ind w:firstLine="567"/>
        <w:jc w:val="both"/>
        <w:rPr>
          <w:sz w:val="26"/>
          <w:szCs w:val="26"/>
          <w:lang w:eastAsia="ru-RU"/>
        </w:rPr>
      </w:pPr>
    </w:p>
    <w:p w:rsidR="00452569" w:rsidRPr="00A82083" w:rsidRDefault="009153FE" w:rsidP="000E4509">
      <w:pPr>
        <w:pStyle w:val="ad"/>
        <w:spacing w:before="0" w:after="0"/>
        <w:ind w:firstLine="567"/>
        <w:jc w:val="both"/>
        <w:rPr>
          <w:bCs/>
          <w:sz w:val="26"/>
          <w:szCs w:val="26"/>
        </w:rPr>
      </w:pPr>
      <w:r w:rsidRPr="00707B19">
        <w:rPr>
          <w:bCs/>
          <w:sz w:val="26"/>
          <w:szCs w:val="26"/>
        </w:rPr>
        <w:t>1</w:t>
      </w:r>
      <w:r w:rsidR="00987D49" w:rsidRPr="00707B19">
        <w:rPr>
          <w:bCs/>
          <w:sz w:val="26"/>
          <w:szCs w:val="26"/>
        </w:rPr>
        <w:t>7</w:t>
      </w:r>
      <w:r w:rsidR="00452569" w:rsidRPr="00707B19">
        <w:rPr>
          <w:bCs/>
          <w:sz w:val="26"/>
          <w:szCs w:val="26"/>
        </w:rPr>
        <w:t xml:space="preserve">. Исчерпывающий перечень документов, </w:t>
      </w:r>
      <w:r w:rsidR="00A82083" w:rsidRPr="00A82083">
        <w:rPr>
          <w:sz w:val="26"/>
          <w:szCs w:val="26"/>
        </w:rPr>
        <w:t>необходимых для предоставления муниципальной услуги</w:t>
      </w:r>
      <w:r w:rsidR="00DC2DFF">
        <w:rPr>
          <w:sz w:val="26"/>
          <w:szCs w:val="26"/>
        </w:rPr>
        <w:t>.</w:t>
      </w:r>
    </w:p>
    <w:p w:rsidR="00452569" w:rsidRPr="00707B19" w:rsidRDefault="009153FE" w:rsidP="000E4509">
      <w:pPr>
        <w:ind w:firstLine="567"/>
        <w:jc w:val="both"/>
        <w:rPr>
          <w:rFonts w:eastAsia="Arial"/>
          <w:sz w:val="26"/>
          <w:szCs w:val="26"/>
        </w:rPr>
      </w:pPr>
      <w:r w:rsidRPr="00707B19">
        <w:rPr>
          <w:bCs/>
          <w:sz w:val="26"/>
          <w:szCs w:val="26"/>
        </w:rPr>
        <w:t>1</w:t>
      </w:r>
      <w:r w:rsidR="00987D49" w:rsidRPr="00707B19">
        <w:rPr>
          <w:bCs/>
          <w:sz w:val="26"/>
          <w:szCs w:val="26"/>
        </w:rPr>
        <w:t>7</w:t>
      </w:r>
      <w:r w:rsidR="007565FA" w:rsidRPr="00707B19">
        <w:rPr>
          <w:bCs/>
          <w:sz w:val="26"/>
          <w:szCs w:val="26"/>
        </w:rPr>
        <w:t>.1</w:t>
      </w:r>
      <w:r w:rsidR="00452569" w:rsidRPr="00707B19">
        <w:rPr>
          <w:bCs/>
          <w:sz w:val="26"/>
          <w:szCs w:val="26"/>
        </w:rPr>
        <w:tab/>
      </w:r>
      <w:r w:rsidR="00DC2DFF">
        <w:rPr>
          <w:rFonts w:eastAsia="Arial"/>
          <w:bCs/>
          <w:sz w:val="26"/>
          <w:szCs w:val="26"/>
        </w:rPr>
        <w:t>Перечень документов, необходимых для предоставления муниципальной услуги, в части выдачи разрешения на строительство</w:t>
      </w:r>
      <w:r w:rsidR="00452569" w:rsidRPr="00707B19">
        <w:rPr>
          <w:rFonts w:eastAsia="Arial"/>
          <w:bCs/>
          <w:sz w:val="26"/>
          <w:szCs w:val="26"/>
        </w:rPr>
        <w:t>:</w:t>
      </w:r>
    </w:p>
    <w:p w:rsidR="003A7CF5" w:rsidRDefault="003A7CF5" w:rsidP="000E4509">
      <w:pPr>
        <w:ind w:firstLine="567"/>
        <w:jc w:val="both"/>
        <w:rPr>
          <w:sz w:val="26"/>
          <w:szCs w:val="26"/>
        </w:rPr>
      </w:pPr>
      <w:r w:rsidRPr="0088438C">
        <w:rPr>
          <w:sz w:val="26"/>
          <w:szCs w:val="26"/>
        </w:rPr>
        <w:t>1) документ, удостоверяющий личность лица, обратившегося с заявлением (для идентификации личности);</w:t>
      </w:r>
    </w:p>
    <w:p w:rsidR="00DC2DFF" w:rsidRPr="0088438C" w:rsidRDefault="00DC2DFF" w:rsidP="000E4509">
      <w:pPr>
        <w:ind w:firstLine="567"/>
        <w:jc w:val="both"/>
        <w:rPr>
          <w:rFonts w:cs="Calibri"/>
          <w:sz w:val="26"/>
          <w:szCs w:val="26"/>
        </w:rPr>
      </w:pPr>
      <w:r>
        <w:rPr>
          <w:sz w:val="26"/>
          <w:szCs w:val="26"/>
        </w:rPr>
        <w:t xml:space="preserve">2) </w:t>
      </w:r>
      <w:r w:rsidRPr="00707B19">
        <w:rPr>
          <w:rFonts w:eastAsia="Arial"/>
          <w:bCs/>
          <w:sz w:val="26"/>
          <w:szCs w:val="26"/>
        </w:rPr>
        <w:t>заявление о выдаче разрешения на строительство (Приложение № 2)</w:t>
      </w:r>
    </w:p>
    <w:p w:rsidR="00FC4DBE" w:rsidRPr="0088438C" w:rsidRDefault="00DC2DFF" w:rsidP="000E4509">
      <w:pPr>
        <w:suppressAutoHyphens w:val="0"/>
        <w:autoSpaceDE w:val="0"/>
        <w:autoSpaceDN w:val="0"/>
        <w:adjustRightInd w:val="0"/>
        <w:ind w:firstLine="567"/>
        <w:jc w:val="both"/>
        <w:rPr>
          <w:sz w:val="26"/>
          <w:szCs w:val="26"/>
          <w:lang w:eastAsia="ru-RU"/>
        </w:rPr>
      </w:pPr>
      <w:r>
        <w:rPr>
          <w:rFonts w:cs="Calibri"/>
          <w:sz w:val="26"/>
          <w:szCs w:val="26"/>
        </w:rPr>
        <w:t>3</w:t>
      </w:r>
      <w:r w:rsidR="0025251C" w:rsidRPr="00707B19">
        <w:rPr>
          <w:rFonts w:cs="Calibri"/>
          <w:sz w:val="26"/>
          <w:szCs w:val="26"/>
        </w:rPr>
        <w:t>) правоустанавливающие документы на земельный участок</w:t>
      </w:r>
      <w:r w:rsidR="00FC4DBE">
        <w:rPr>
          <w:rFonts w:cs="Calibri"/>
          <w:sz w:val="26"/>
          <w:szCs w:val="26"/>
        </w:rPr>
        <w:t xml:space="preserve">, </w:t>
      </w:r>
      <w:r w:rsidR="00FC4DBE" w:rsidRPr="0088438C">
        <w:rPr>
          <w:sz w:val="26"/>
          <w:szCs w:val="26"/>
          <w:lang w:eastAsia="ru-RU"/>
        </w:rPr>
        <w:t>в том числе соглашение об установлении сервитута, решение об установлении публичного сервитута;</w:t>
      </w:r>
    </w:p>
    <w:p w:rsidR="00FF3D3D" w:rsidRPr="00FF3D3D" w:rsidRDefault="00DC2DFF" w:rsidP="000E4509">
      <w:pPr>
        <w:widowControl w:val="0"/>
        <w:autoSpaceDE w:val="0"/>
        <w:autoSpaceDN w:val="0"/>
        <w:adjustRightInd w:val="0"/>
        <w:ind w:firstLine="567"/>
        <w:jc w:val="both"/>
        <w:rPr>
          <w:rFonts w:cs="Calibri"/>
          <w:sz w:val="26"/>
          <w:szCs w:val="26"/>
        </w:rPr>
      </w:pPr>
      <w:r>
        <w:rPr>
          <w:rFonts w:cs="Calibri"/>
          <w:sz w:val="26"/>
          <w:szCs w:val="26"/>
        </w:rPr>
        <w:t>4</w:t>
      </w:r>
      <w:r w:rsidR="00FF3D3D">
        <w:rPr>
          <w:rFonts w:cs="Calibri"/>
          <w:sz w:val="26"/>
          <w:szCs w:val="26"/>
        </w:rPr>
        <w:t xml:space="preserve">) </w:t>
      </w:r>
      <w:r w:rsidR="00FF3D3D" w:rsidRPr="00FF3D3D">
        <w:rPr>
          <w:sz w:val="26"/>
          <w:szCs w:val="26"/>
        </w:rPr>
        <w:t xml:space="preserve">при наличии соглашения о передаче в случаях, установленных бюджетным </w:t>
      </w:r>
      <w:hyperlink r:id="rId17" w:history="1">
        <w:r w:rsidR="00FF3D3D" w:rsidRPr="00FF3D3D">
          <w:rPr>
            <w:sz w:val="26"/>
            <w:szCs w:val="26"/>
          </w:rPr>
          <w:t>законодательством</w:t>
        </w:r>
      </w:hyperlink>
      <w:r w:rsidR="00FF3D3D" w:rsidRPr="00FF3D3D">
        <w:rPr>
          <w:sz w:val="26"/>
          <w:szCs w:val="26"/>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FC4DBE" w:rsidRPr="0088438C" w:rsidRDefault="009153FE" w:rsidP="000E4509">
      <w:pPr>
        <w:suppressAutoHyphens w:val="0"/>
        <w:autoSpaceDE w:val="0"/>
        <w:autoSpaceDN w:val="0"/>
        <w:adjustRightInd w:val="0"/>
        <w:ind w:firstLine="567"/>
        <w:jc w:val="both"/>
        <w:rPr>
          <w:sz w:val="26"/>
          <w:szCs w:val="26"/>
          <w:lang w:eastAsia="ru-RU"/>
        </w:rPr>
      </w:pPr>
      <w:bookmarkStart w:id="0" w:name="Par1821"/>
      <w:bookmarkEnd w:id="0"/>
      <w:r w:rsidRPr="00707B19">
        <w:rPr>
          <w:rFonts w:cs="Calibri"/>
          <w:sz w:val="26"/>
          <w:szCs w:val="26"/>
        </w:rPr>
        <w:lastRenderedPageBreak/>
        <w:tab/>
      </w:r>
      <w:r w:rsidR="00DC2DFF">
        <w:rPr>
          <w:rFonts w:cs="Calibri"/>
          <w:sz w:val="26"/>
          <w:szCs w:val="26"/>
        </w:rPr>
        <w:t>5</w:t>
      </w:r>
      <w:r w:rsidR="0025251C" w:rsidRPr="00707B19">
        <w:rPr>
          <w:rFonts w:cs="Calibri"/>
          <w:sz w:val="26"/>
          <w:szCs w:val="26"/>
        </w:rPr>
        <w:t>)</w:t>
      </w:r>
      <w:r w:rsidR="006979A9" w:rsidRPr="00707B19">
        <w:rPr>
          <w:rFonts w:cs="Calibri"/>
          <w:sz w:val="26"/>
          <w:szCs w:val="26"/>
        </w:rPr>
        <w:t xml:space="preserve"> </w:t>
      </w:r>
      <w:r w:rsidR="00E10083" w:rsidRPr="00E10083">
        <w:rPr>
          <w:sz w:val="26"/>
          <w:szCs w:val="26"/>
        </w:rPr>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w:t>
      </w:r>
      <w:r w:rsidR="00E10083" w:rsidRPr="0088438C">
        <w:rPr>
          <w:sz w:val="26"/>
          <w:szCs w:val="26"/>
        </w:rPr>
        <w:t>территории</w:t>
      </w:r>
      <w:r w:rsidR="00FC4DBE" w:rsidRPr="0088438C">
        <w:rPr>
          <w:sz w:val="26"/>
          <w:szCs w:val="26"/>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5251C" w:rsidRPr="00707B19" w:rsidRDefault="00DC2DFF" w:rsidP="000E4509">
      <w:pPr>
        <w:widowControl w:val="0"/>
        <w:autoSpaceDE w:val="0"/>
        <w:autoSpaceDN w:val="0"/>
        <w:adjustRightInd w:val="0"/>
        <w:ind w:firstLine="567"/>
        <w:jc w:val="both"/>
        <w:rPr>
          <w:rFonts w:cs="Calibri"/>
          <w:sz w:val="26"/>
          <w:szCs w:val="26"/>
        </w:rPr>
      </w:pPr>
      <w:r>
        <w:rPr>
          <w:rFonts w:cs="Calibri"/>
          <w:sz w:val="26"/>
          <w:szCs w:val="26"/>
        </w:rPr>
        <w:t>6</w:t>
      </w:r>
      <w:r w:rsidR="0025251C" w:rsidRPr="00707B19">
        <w:rPr>
          <w:rFonts w:cs="Calibri"/>
          <w:sz w:val="26"/>
          <w:szCs w:val="26"/>
        </w:rPr>
        <w:t>) материалы, содержащиеся в проектной документации:</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а) пояснительная записка;</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 xml:space="preserve">б) </w:t>
      </w:r>
      <w:r w:rsidR="00E10083" w:rsidRPr="00E10083">
        <w:rPr>
          <w:rFonts w:cs="Calibri"/>
          <w:sz w:val="26"/>
          <w:szCs w:val="26"/>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r w:rsidRPr="00707B19">
        <w:rPr>
          <w:rFonts w:cs="Calibri"/>
          <w:sz w:val="26"/>
          <w:szCs w:val="26"/>
        </w:rPr>
        <w:t>;</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г) архитектурные решения;</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25251C" w:rsidRPr="00707B19"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е) проект организации строительства объекта капитального строительства;</w:t>
      </w:r>
    </w:p>
    <w:p w:rsidR="0025251C" w:rsidRDefault="0025251C" w:rsidP="000E4509">
      <w:pPr>
        <w:widowControl w:val="0"/>
        <w:autoSpaceDE w:val="0"/>
        <w:autoSpaceDN w:val="0"/>
        <w:adjustRightInd w:val="0"/>
        <w:ind w:firstLine="567"/>
        <w:jc w:val="both"/>
        <w:rPr>
          <w:rFonts w:cs="Calibri"/>
          <w:sz w:val="26"/>
          <w:szCs w:val="26"/>
        </w:rPr>
      </w:pPr>
      <w:r w:rsidRPr="00707B19">
        <w:rPr>
          <w:rFonts w:cs="Calibri"/>
          <w:sz w:val="26"/>
          <w:szCs w:val="26"/>
        </w:rPr>
        <w:t>ж) проект организации работ по сносу объектов капитального строительства, их частей;</w:t>
      </w:r>
    </w:p>
    <w:p w:rsidR="00D235CE" w:rsidRPr="00D235CE" w:rsidRDefault="00096075" w:rsidP="000E4509">
      <w:pPr>
        <w:shd w:val="clear" w:color="auto" w:fill="FFFFFF"/>
        <w:ind w:firstLine="567"/>
        <w:jc w:val="both"/>
        <w:rPr>
          <w:color w:val="000000"/>
          <w:sz w:val="26"/>
          <w:szCs w:val="26"/>
        </w:rPr>
      </w:pPr>
      <w:r w:rsidRPr="00D235CE">
        <w:rPr>
          <w:rFonts w:cs="Calibri"/>
          <w:sz w:val="26"/>
          <w:szCs w:val="26"/>
        </w:rPr>
        <w:t xml:space="preserve">з) </w:t>
      </w:r>
      <w:r w:rsidR="00D235CE" w:rsidRPr="00D235CE">
        <w:rPr>
          <w:color w:val="000000"/>
          <w:sz w:val="26"/>
          <w:szCs w:val="26"/>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w:t>
      </w:r>
      <w:r w:rsidR="00E13E6F">
        <w:rPr>
          <w:color w:val="000000"/>
          <w:sz w:val="26"/>
          <w:szCs w:val="26"/>
        </w:rPr>
        <w:t>кодекса Российской Федерации</w:t>
      </w:r>
      <w:r w:rsidR="00D235CE" w:rsidRPr="00D235CE">
        <w:rPr>
          <w:color w:val="000000"/>
          <w:sz w:val="26"/>
          <w:szCs w:val="26"/>
        </w:rPr>
        <w:t>;</w:t>
      </w:r>
      <w:r w:rsidR="0088438C" w:rsidRPr="0088438C">
        <w:rPr>
          <w:color w:val="FF0000"/>
          <w:sz w:val="26"/>
          <w:szCs w:val="26"/>
        </w:rPr>
        <w:t xml:space="preserve"> </w:t>
      </w:r>
      <w:r w:rsidR="0088438C" w:rsidRPr="0088438C">
        <w:rPr>
          <w:sz w:val="26"/>
          <w:szCs w:val="26"/>
        </w:rPr>
        <w:t>реконструкции указанных объектов при условии, что экспертиза проектной документации</w:t>
      </w:r>
      <w:r w:rsidR="0088438C" w:rsidRPr="00D235CE">
        <w:rPr>
          <w:color w:val="000000"/>
          <w:sz w:val="26"/>
          <w:szCs w:val="26"/>
        </w:rPr>
        <w:t xml:space="preserve"> указанных объектов не проводилась в соответствии со </w:t>
      </w:r>
      <w:r w:rsidR="0088438C" w:rsidRPr="00D235CE">
        <w:rPr>
          <w:sz w:val="26"/>
          <w:szCs w:val="26"/>
        </w:rPr>
        <w:t xml:space="preserve">статьей </w:t>
      </w:r>
      <w:r w:rsidR="0088438C" w:rsidRPr="00D235CE">
        <w:rPr>
          <w:color w:val="000000"/>
          <w:sz w:val="26"/>
          <w:szCs w:val="26"/>
        </w:rPr>
        <w:t>49 Градостроительно</w:t>
      </w:r>
      <w:r w:rsidR="0088438C">
        <w:rPr>
          <w:color w:val="000000"/>
          <w:sz w:val="26"/>
          <w:szCs w:val="26"/>
        </w:rPr>
        <w:t>го</w:t>
      </w:r>
    </w:p>
    <w:p w:rsidR="003A7CF5" w:rsidRPr="0088438C" w:rsidRDefault="00DC2DFF" w:rsidP="000E4509">
      <w:pPr>
        <w:pStyle w:val="ConsPlusNormal"/>
        <w:ind w:firstLine="567"/>
        <w:jc w:val="both"/>
        <w:rPr>
          <w:rFonts w:ascii="Times New Roman" w:hAnsi="Times New Roman"/>
          <w:sz w:val="26"/>
          <w:szCs w:val="26"/>
        </w:rPr>
      </w:pPr>
      <w:r>
        <w:rPr>
          <w:rFonts w:ascii="Times New Roman" w:hAnsi="Times New Roman"/>
          <w:sz w:val="26"/>
          <w:szCs w:val="26"/>
          <w:lang w:val="ru-RU"/>
        </w:rPr>
        <w:t>7</w:t>
      </w:r>
      <w:r w:rsidR="0025251C" w:rsidRPr="0088438C">
        <w:rPr>
          <w:rFonts w:ascii="Times New Roman" w:hAnsi="Times New Roman"/>
          <w:sz w:val="26"/>
          <w:szCs w:val="26"/>
        </w:rPr>
        <w:t>)</w:t>
      </w:r>
      <w:r w:rsidR="0025251C" w:rsidRPr="0088438C">
        <w:rPr>
          <w:rFonts w:cs="Calibri"/>
          <w:sz w:val="26"/>
          <w:szCs w:val="26"/>
        </w:rPr>
        <w:t xml:space="preserve"> </w:t>
      </w:r>
      <w:r w:rsidR="003A7CF5" w:rsidRPr="0088438C">
        <w:rPr>
          <w:rFonts w:ascii="Times New Roman" w:hAnsi="Times New Roman"/>
          <w:sz w:val="26"/>
          <w:szCs w:val="26"/>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8" w:tooltip="Ссылка на КонсультантПлюс" w:history="1">
        <w:r w:rsidR="003A7CF5" w:rsidRPr="0088438C">
          <w:rPr>
            <w:rFonts w:ascii="Times New Roman" w:hAnsi="Times New Roman"/>
            <w:sz w:val="26"/>
            <w:szCs w:val="26"/>
          </w:rPr>
          <w:t>частью 12.1 статьи 48</w:t>
        </w:r>
      </w:hyperlink>
      <w:r w:rsidR="003A7CF5" w:rsidRPr="0088438C">
        <w:rPr>
          <w:rFonts w:ascii="Times New Roman" w:hAnsi="Times New Roman"/>
          <w:sz w:val="26"/>
          <w:szCs w:val="26"/>
        </w:rPr>
        <w:t xml:space="preserve"> Градостроительного кодекса Российской Федерации), если такая проектная документация подлежит экспертизе в соответствии со </w:t>
      </w:r>
      <w:hyperlink r:id="rId19" w:tooltip="Ссылка на КонсультантПлюс" w:history="1">
        <w:r w:rsidR="003A7CF5" w:rsidRPr="0088438C">
          <w:rPr>
            <w:rFonts w:ascii="Times New Roman" w:hAnsi="Times New Roman"/>
            <w:sz w:val="26"/>
            <w:szCs w:val="26"/>
          </w:rPr>
          <w:t>статьей 49</w:t>
        </w:r>
      </w:hyperlink>
      <w:r w:rsidR="003A7CF5" w:rsidRPr="0088438C">
        <w:rPr>
          <w:rFonts w:ascii="Times New Roman" w:hAnsi="Times New Roman"/>
          <w:sz w:val="26"/>
          <w:szCs w:val="26"/>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20" w:tooltip="Ссылка на КонсультантПлюс" w:history="1">
        <w:r w:rsidR="003A7CF5" w:rsidRPr="0088438C">
          <w:rPr>
            <w:rFonts w:ascii="Times New Roman" w:hAnsi="Times New Roman"/>
            <w:sz w:val="26"/>
            <w:szCs w:val="26"/>
          </w:rPr>
          <w:t>частью 3.4 статьи 49</w:t>
        </w:r>
      </w:hyperlink>
      <w:r w:rsidR="003A7CF5" w:rsidRPr="0088438C">
        <w:rPr>
          <w:rFonts w:ascii="Times New Roman" w:hAnsi="Times New Roman"/>
          <w:sz w:val="26"/>
          <w:szCs w:val="26"/>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21" w:tooltip="Ссылка на КонсультантПлюс" w:history="1">
        <w:r w:rsidR="003A7CF5" w:rsidRPr="0088438C">
          <w:rPr>
            <w:rFonts w:ascii="Times New Roman" w:hAnsi="Times New Roman"/>
            <w:sz w:val="26"/>
            <w:szCs w:val="26"/>
          </w:rPr>
          <w:t>частью 6 статьи 49</w:t>
        </w:r>
      </w:hyperlink>
      <w:r w:rsidR="003A7CF5" w:rsidRPr="0088438C">
        <w:rPr>
          <w:rFonts w:ascii="Times New Roman" w:hAnsi="Times New Roman"/>
          <w:sz w:val="26"/>
          <w:szCs w:val="26"/>
        </w:rPr>
        <w:t xml:space="preserve"> Градостроительного кодекса Российской Федерации; </w:t>
      </w:r>
    </w:p>
    <w:p w:rsidR="0025251C" w:rsidRPr="0088438C" w:rsidRDefault="00DC2DFF" w:rsidP="000E4509">
      <w:pPr>
        <w:widowControl w:val="0"/>
        <w:autoSpaceDE w:val="0"/>
        <w:autoSpaceDN w:val="0"/>
        <w:adjustRightInd w:val="0"/>
        <w:ind w:firstLine="567"/>
        <w:jc w:val="both"/>
        <w:rPr>
          <w:rFonts w:cs="Calibri"/>
          <w:sz w:val="26"/>
          <w:szCs w:val="26"/>
        </w:rPr>
      </w:pPr>
      <w:bookmarkStart w:id="1" w:name="Par1837"/>
      <w:bookmarkEnd w:id="1"/>
      <w:r>
        <w:rPr>
          <w:rFonts w:cs="Calibri"/>
          <w:sz w:val="26"/>
          <w:szCs w:val="26"/>
        </w:rPr>
        <w:t>8</w:t>
      </w:r>
      <w:r w:rsidR="0025251C" w:rsidRPr="00707B19">
        <w:rPr>
          <w:rFonts w:cs="Calibri"/>
          <w:sz w:val="26"/>
          <w:szCs w:val="26"/>
        </w:rPr>
        <w:t>)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r w:rsidR="009009B2">
        <w:rPr>
          <w:rFonts w:cs="Calibri"/>
          <w:sz w:val="26"/>
          <w:szCs w:val="26"/>
        </w:rPr>
        <w:t xml:space="preserve"> </w:t>
      </w:r>
      <w:r w:rsidR="009009B2" w:rsidRPr="0088438C">
        <w:rPr>
          <w:sz w:val="26"/>
          <w:szCs w:val="26"/>
        </w:rPr>
        <w:t xml:space="preserve">в соответствии со </w:t>
      </w:r>
      <w:hyperlink r:id="rId22" w:tooltip="Ссылка на КонсультантПлюс" w:history="1">
        <w:r w:rsidR="009009B2" w:rsidRPr="0088438C">
          <w:rPr>
            <w:sz w:val="26"/>
            <w:szCs w:val="26"/>
          </w:rPr>
          <w:t>статьей 40</w:t>
        </w:r>
      </w:hyperlink>
      <w:r w:rsidR="009009B2" w:rsidRPr="0088438C">
        <w:rPr>
          <w:sz w:val="26"/>
          <w:szCs w:val="26"/>
        </w:rPr>
        <w:t xml:space="preserve"> Градостроительного кодекса Российской Федерации</w:t>
      </w:r>
      <w:r w:rsidR="00C25F95" w:rsidRPr="0088438C">
        <w:rPr>
          <w:rFonts w:cs="Calibri"/>
          <w:sz w:val="26"/>
          <w:szCs w:val="26"/>
        </w:rPr>
        <w:t>)</w:t>
      </w:r>
      <w:r w:rsidR="0025251C" w:rsidRPr="0088438C">
        <w:rPr>
          <w:rFonts w:cs="Calibri"/>
          <w:sz w:val="26"/>
          <w:szCs w:val="26"/>
        </w:rPr>
        <w:t>;</w:t>
      </w:r>
    </w:p>
    <w:p w:rsidR="0025251C" w:rsidRDefault="00DC2DFF" w:rsidP="000E4509">
      <w:pPr>
        <w:widowControl w:val="0"/>
        <w:autoSpaceDE w:val="0"/>
        <w:autoSpaceDN w:val="0"/>
        <w:adjustRightInd w:val="0"/>
        <w:ind w:firstLine="567"/>
        <w:jc w:val="both"/>
        <w:rPr>
          <w:rFonts w:cs="Calibri"/>
          <w:sz w:val="26"/>
          <w:szCs w:val="26"/>
        </w:rPr>
      </w:pPr>
      <w:r>
        <w:rPr>
          <w:rFonts w:cs="Calibri"/>
          <w:sz w:val="26"/>
          <w:szCs w:val="26"/>
        </w:rPr>
        <w:t>9</w:t>
      </w:r>
      <w:r w:rsidR="0025251C" w:rsidRPr="005B77E2">
        <w:rPr>
          <w:rFonts w:cs="Calibri"/>
          <w:sz w:val="26"/>
          <w:szCs w:val="26"/>
        </w:rPr>
        <w:t>) согласие всех правообладателей объекта капитального строительства в случае реконструкции такого объекта</w:t>
      </w:r>
      <w:r w:rsidR="005B77E2" w:rsidRPr="005B77E2">
        <w:rPr>
          <w:rFonts w:cs="Calibri"/>
          <w:sz w:val="26"/>
          <w:szCs w:val="26"/>
        </w:rPr>
        <w:t>,</w:t>
      </w:r>
      <w:r w:rsidR="005B77E2" w:rsidRPr="005B77E2">
        <w:rPr>
          <w:sz w:val="26"/>
          <w:szCs w:val="26"/>
        </w:rPr>
        <w:t xml:space="preserve"> за исключением у</w:t>
      </w:r>
      <w:r w:rsidR="006F3344">
        <w:rPr>
          <w:sz w:val="26"/>
          <w:szCs w:val="26"/>
        </w:rPr>
        <w:t xml:space="preserve"> </w:t>
      </w:r>
      <w:r w:rsidR="005B77E2" w:rsidRPr="005B77E2">
        <w:rPr>
          <w:sz w:val="26"/>
          <w:szCs w:val="26"/>
        </w:rPr>
        <w:t xml:space="preserve">казанных в </w:t>
      </w:r>
      <w:hyperlink r:id="rId23" w:anchor="dst101812" w:history="1">
        <w:r w:rsidR="005B77E2" w:rsidRPr="005B77E2">
          <w:rPr>
            <w:color w:val="000000"/>
            <w:sz w:val="26"/>
            <w:szCs w:val="26"/>
          </w:rPr>
          <w:t>пункте 6.2</w:t>
        </w:r>
      </w:hyperlink>
      <w:r w:rsidR="005B77E2" w:rsidRPr="005B77E2">
        <w:rPr>
          <w:color w:val="000000"/>
          <w:sz w:val="26"/>
          <w:szCs w:val="26"/>
        </w:rPr>
        <w:t xml:space="preserve">  </w:t>
      </w:r>
      <w:r w:rsidR="005B77E2" w:rsidRPr="005B77E2">
        <w:rPr>
          <w:sz w:val="26"/>
          <w:szCs w:val="26"/>
        </w:rPr>
        <w:t>части 7 статьи 51 Градостроительного кодекса Российской Федерации случаев реконструкции многоквартирного дома</w:t>
      </w:r>
      <w:r w:rsidR="0025251C" w:rsidRPr="005B77E2">
        <w:rPr>
          <w:rFonts w:cs="Calibri"/>
          <w:sz w:val="26"/>
          <w:szCs w:val="26"/>
        </w:rPr>
        <w:t>;</w:t>
      </w:r>
    </w:p>
    <w:p w:rsidR="00B909FA" w:rsidRDefault="00DC2DFF" w:rsidP="000E4509">
      <w:pPr>
        <w:widowControl w:val="0"/>
        <w:autoSpaceDE w:val="0"/>
        <w:autoSpaceDN w:val="0"/>
        <w:adjustRightInd w:val="0"/>
        <w:ind w:firstLine="567"/>
        <w:jc w:val="both"/>
        <w:rPr>
          <w:rStyle w:val="blk"/>
          <w:sz w:val="26"/>
          <w:szCs w:val="26"/>
        </w:rPr>
      </w:pPr>
      <w:r>
        <w:rPr>
          <w:rStyle w:val="blk"/>
          <w:sz w:val="26"/>
          <w:szCs w:val="26"/>
        </w:rPr>
        <w:t>10</w:t>
      </w:r>
      <w:r w:rsidR="00B909FA" w:rsidRPr="00B909FA">
        <w:rPr>
          <w:rStyle w:val="blk"/>
          <w:sz w:val="26"/>
          <w:szCs w:val="26"/>
        </w:rPr>
        <w:t xml:space="preserve">) соглашение о проведении реконструкции, определяющее в том числе условия и </w:t>
      </w:r>
      <w:r w:rsidR="00B909FA" w:rsidRPr="00B909FA">
        <w:rPr>
          <w:rStyle w:val="blk"/>
          <w:sz w:val="26"/>
          <w:szCs w:val="26"/>
        </w:rPr>
        <w:lastRenderedPageBreak/>
        <w:t>порядок возмещения ущерба, причиненного указанному объекту при осуществлении реконструкции -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A82083" w:rsidRPr="00900A9C" w:rsidRDefault="00A82083" w:rsidP="00A82083">
      <w:pPr>
        <w:shd w:val="clear" w:color="auto" w:fill="FFFFFF"/>
        <w:ind w:firstLine="567"/>
        <w:jc w:val="both"/>
        <w:rPr>
          <w:bCs/>
          <w:spacing w:val="-3"/>
          <w:sz w:val="26"/>
          <w:szCs w:val="26"/>
        </w:rPr>
      </w:pPr>
      <w:r>
        <w:rPr>
          <w:bCs/>
          <w:spacing w:val="-3"/>
          <w:sz w:val="26"/>
          <w:szCs w:val="26"/>
        </w:rPr>
        <w:t>1</w:t>
      </w:r>
      <w:r w:rsidR="00DC2DFF">
        <w:rPr>
          <w:bCs/>
          <w:spacing w:val="-3"/>
          <w:sz w:val="26"/>
          <w:szCs w:val="26"/>
        </w:rPr>
        <w:t>1</w:t>
      </w:r>
      <w:r>
        <w:rPr>
          <w:bCs/>
          <w:spacing w:val="-3"/>
          <w:sz w:val="26"/>
          <w:szCs w:val="26"/>
        </w:rPr>
        <w:t xml:space="preserve">) </w:t>
      </w:r>
      <w:r w:rsidRPr="002E4D16">
        <w:rPr>
          <w:bCs/>
          <w:spacing w:val="-3"/>
          <w:sz w:val="26"/>
          <w:szCs w:val="26"/>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r w:rsidRPr="00900A9C">
        <w:rPr>
          <w:bCs/>
          <w:spacing w:val="-3"/>
          <w:sz w:val="26"/>
          <w:szCs w:val="26"/>
        </w:rPr>
        <w:t>;</w:t>
      </w:r>
    </w:p>
    <w:p w:rsidR="0025251C" w:rsidRDefault="00A82083" w:rsidP="000E4509">
      <w:pPr>
        <w:widowControl w:val="0"/>
        <w:autoSpaceDE w:val="0"/>
        <w:autoSpaceDN w:val="0"/>
        <w:adjustRightInd w:val="0"/>
        <w:ind w:firstLine="567"/>
        <w:jc w:val="both"/>
        <w:rPr>
          <w:rFonts w:cs="Calibri"/>
          <w:sz w:val="26"/>
          <w:szCs w:val="26"/>
        </w:rPr>
      </w:pPr>
      <w:r>
        <w:rPr>
          <w:rFonts w:cs="Calibri"/>
          <w:sz w:val="26"/>
          <w:szCs w:val="26"/>
        </w:rPr>
        <w:t>1</w:t>
      </w:r>
      <w:r w:rsidR="00DC2DFF">
        <w:rPr>
          <w:rFonts w:cs="Calibri"/>
          <w:sz w:val="26"/>
          <w:szCs w:val="26"/>
        </w:rPr>
        <w:t>2</w:t>
      </w:r>
      <w:r w:rsidR="0025251C" w:rsidRPr="00707B19">
        <w:rPr>
          <w:rFonts w:cs="Calibri"/>
          <w:sz w:val="26"/>
          <w:szCs w:val="26"/>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sidR="00900A9C">
        <w:rPr>
          <w:rFonts w:cs="Calibri"/>
          <w:sz w:val="26"/>
          <w:szCs w:val="26"/>
        </w:rPr>
        <w:t>спертизы проектной документации;</w:t>
      </w:r>
    </w:p>
    <w:p w:rsidR="00900A9C" w:rsidRPr="00707B19" w:rsidRDefault="00A82083" w:rsidP="000E4509">
      <w:pPr>
        <w:shd w:val="clear" w:color="auto" w:fill="FFFFFF"/>
        <w:ind w:firstLine="567"/>
        <w:jc w:val="both"/>
        <w:rPr>
          <w:rFonts w:cs="Calibri"/>
          <w:sz w:val="26"/>
          <w:szCs w:val="26"/>
        </w:rPr>
      </w:pPr>
      <w:r>
        <w:rPr>
          <w:bCs/>
          <w:spacing w:val="-3"/>
          <w:sz w:val="26"/>
          <w:szCs w:val="26"/>
        </w:rPr>
        <w:t>1</w:t>
      </w:r>
      <w:r w:rsidR="00DC2DFF">
        <w:rPr>
          <w:bCs/>
          <w:spacing w:val="-3"/>
          <w:sz w:val="26"/>
          <w:szCs w:val="26"/>
        </w:rPr>
        <w:t>3</w:t>
      </w:r>
      <w:r w:rsidR="00900A9C" w:rsidRPr="00900A9C">
        <w:rPr>
          <w:bCs/>
          <w:spacing w:val="-3"/>
          <w:sz w:val="26"/>
          <w:szCs w:val="26"/>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00900A9C">
        <w:rPr>
          <w:bCs/>
          <w:spacing w:val="-3"/>
          <w:sz w:val="26"/>
          <w:szCs w:val="26"/>
        </w:rPr>
        <w:t>.</w:t>
      </w:r>
    </w:p>
    <w:p w:rsidR="006A0FCA" w:rsidRPr="0088438C" w:rsidRDefault="00A82083" w:rsidP="000E4509">
      <w:pPr>
        <w:suppressAutoHyphens w:val="0"/>
        <w:autoSpaceDE w:val="0"/>
        <w:autoSpaceDN w:val="0"/>
        <w:adjustRightInd w:val="0"/>
        <w:ind w:firstLine="567"/>
        <w:jc w:val="both"/>
        <w:rPr>
          <w:bCs/>
          <w:sz w:val="26"/>
          <w:szCs w:val="26"/>
        </w:rPr>
      </w:pPr>
      <w:bookmarkStart w:id="2" w:name="Par1843"/>
      <w:bookmarkEnd w:id="2"/>
      <w:r>
        <w:rPr>
          <w:sz w:val="26"/>
          <w:szCs w:val="26"/>
          <w:lang w:eastAsia="ru-RU"/>
        </w:rPr>
        <w:t>1</w:t>
      </w:r>
      <w:r w:rsidR="00DC2DFF">
        <w:rPr>
          <w:sz w:val="26"/>
          <w:szCs w:val="26"/>
          <w:lang w:eastAsia="ru-RU"/>
        </w:rPr>
        <w:t>4</w:t>
      </w:r>
      <w:r w:rsidR="006A0FCA" w:rsidRPr="0088438C">
        <w:rPr>
          <w:sz w:val="26"/>
          <w:szCs w:val="26"/>
          <w:lang w:eastAsia="ru-RU"/>
        </w:rPr>
        <w:t xml:space="preserve">)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4" w:history="1">
        <w:r w:rsidR="006A0FCA" w:rsidRPr="0088438C">
          <w:rPr>
            <w:sz w:val="26"/>
            <w:szCs w:val="26"/>
            <w:lang w:eastAsia="ru-RU"/>
          </w:rPr>
          <w:t>законодательством</w:t>
        </w:r>
      </w:hyperlink>
      <w:r w:rsidR="006A0FCA" w:rsidRPr="0088438C">
        <w:rPr>
          <w:sz w:val="26"/>
          <w:szCs w:val="26"/>
          <w:lang w:eastAsia="ru-RU"/>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166636" w:rsidRDefault="00166636" w:rsidP="000E4509">
      <w:pPr>
        <w:ind w:firstLine="567"/>
        <w:jc w:val="both"/>
        <w:rPr>
          <w:bCs/>
          <w:sz w:val="26"/>
          <w:szCs w:val="26"/>
        </w:rPr>
      </w:pPr>
    </w:p>
    <w:p w:rsidR="006F3344" w:rsidRPr="0088438C" w:rsidRDefault="006F3344" w:rsidP="000E4509">
      <w:pPr>
        <w:ind w:firstLine="567"/>
        <w:jc w:val="both"/>
        <w:rPr>
          <w:sz w:val="26"/>
          <w:szCs w:val="26"/>
        </w:rPr>
      </w:pPr>
      <w:r w:rsidRPr="0088438C">
        <w:rPr>
          <w:bCs/>
          <w:sz w:val="26"/>
          <w:szCs w:val="26"/>
        </w:rPr>
        <w:t>17.2</w:t>
      </w:r>
      <w:r w:rsidRPr="0088438C">
        <w:rPr>
          <w:sz w:val="26"/>
          <w:szCs w:val="26"/>
        </w:rPr>
        <w:t xml:space="preserve"> Для получения муниципальной услуги в части внесения изменений в разрешение на строительство, за исключением </w:t>
      </w:r>
      <w:r w:rsidRPr="0088438C">
        <w:rPr>
          <w:rStyle w:val="blk"/>
          <w:sz w:val="26"/>
          <w:szCs w:val="26"/>
        </w:rPr>
        <w:t xml:space="preserve"> </w:t>
      </w:r>
      <w:r w:rsidRPr="0088438C">
        <w:rPr>
          <w:sz w:val="26"/>
          <w:szCs w:val="26"/>
        </w:rPr>
        <w:t>необходимости продления срока действия разрешения на строительство, заявитель подает:</w:t>
      </w:r>
    </w:p>
    <w:p w:rsidR="006F3344" w:rsidRPr="0088438C" w:rsidRDefault="006F3344" w:rsidP="000E4509">
      <w:pPr>
        <w:ind w:firstLine="567"/>
        <w:jc w:val="both"/>
        <w:rPr>
          <w:sz w:val="26"/>
          <w:szCs w:val="26"/>
        </w:rPr>
      </w:pPr>
      <w:r w:rsidRPr="0088438C">
        <w:rPr>
          <w:sz w:val="26"/>
          <w:szCs w:val="26"/>
        </w:rPr>
        <w:t>1) документ, удостоверяющий личность лица, обратившегося с заявлением (для идентификации личности);</w:t>
      </w:r>
    </w:p>
    <w:p w:rsidR="006F3344" w:rsidRPr="0088438C" w:rsidRDefault="006F3344" w:rsidP="000E4509">
      <w:pPr>
        <w:ind w:firstLine="567"/>
        <w:jc w:val="both"/>
        <w:rPr>
          <w:sz w:val="26"/>
          <w:szCs w:val="26"/>
        </w:rPr>
      </w:pPr>
      <w:r w:rsidRPr="0088438C">
        <w:rPr>
          <w:sz w:val="26"/>
          <w:szCs w:val="26"/>
        </w:rPr>
        <w:t xml:space="preserve">2)  заявление о внесении </w:t>
      </w:r>
      <w:r w:rsidRPr="0088438C">
        <w:rPr>
          <w:rStyle w:val="highlightsearch4"/>
          <w:sz w:val="26"/>
          <w:szCs w:val="26"/>
        </w:rPr>
        <w:t>изменений</w:t>
      </w:r>
      <w:r w:rsidRPr="0088438C">
        <w:rPr>
          <w:sz w:val="26"/>
          <w:szCs w:val="26"/>
        </w:rPr>
        <w:t xml:space="preserve"> в </w:t>
      </w:r>
      <w:r w:rsidRPr="0088438C">
        <w:rPr>
          <w:rStyle w:val="highlightsearch4"/>
          <w:sz w:val="26"/>
          <w:szCs w:val="26"/>
        </w:rPr>
        <w:t>разрешение</w:t>
      </w:r>
      <w:r w:rsidRPr="0088438C">
        <w:rPr>
          <w:sz w:val="26"/>
          <w:szCs w:val="26"/>
        </w:rPr>
        <w:t xml:space="preserve"> на строительство по форме согласно приложению №</w:t>
      </w:r>
      <w:r w:rsidR="00EC4292">
        <w:rPr>
          <w:sz w:val="26"/>
          <w:szCs w:val="26"/>
        </w:rPr>
        <w:t xml:space="preserve"> 3</w:t>
      </w:r>
      <w:r w:rsidRPr="0088438C">
        <w:rPr>
          <w:sz w:val="26"/>
          <w:szCs w:val="26"/>
        </w:rPr>
        <w:t xml:space="preserve"> настоящего Административного регламента;</w:t>
      </w:r>
    </w:p>
    <w:p w:rsidR="006F3344" w:rsidRPr="0088438C" w:rsidRDefault="006F3344" w:rsidP="000E4509">
      <w:pPr>
        <w:ind w:firstLine="567"/>
        <w:jc w:val="both"/>
        <w:rPr>
          <w:sz w:val="26"/>
          <w:szCs w:val="26"/>
        </w:rPr>
      </w:pPr>
      <w:r w:rsidRPr="0088438C">
        <w:rPr>
          <w:sz w:val="26"/>
          <w:szCs w:val="26"/>
        </w:rPr>
        <w:t>3) документы, предусмотренные пунктом 1</w:t>
      </w:r>
      <w:r w:rsidR="00FD1EF4" w:rsidRPr="0088438C">
        <w:rPr>
          <w:sz w:val="26"/>
          <w:szCs w:val="26"/>
        </w:rPr>
        <w:t>7.1</w:t>
      </w:r>
      <w:r w:rsidRPr="0088438C">
        <w:rPr>
          <w:sz w:val="26"/>
          <w:szCs w:val="26"/>
        </w:rPr>
        <w:t xml:space="preserve"> настоящего Административного регламента. </w:t>
      </w:r>
    </w:p>
    <w:p w:rsidR="00166636" w:rsidRDefault="00166636" w:rsidP="000E4509">
      <w:pPr>
        <w:ind w:firstLine="567"/>
        <w:jc w:val="both"/>
        <w:rPr>
          <w:sz w:val="26"/>
          <w:szCs w:val="26"/>
        </w:rPr>
      </w:pPr>
    </w:p>
    <w:p w:rsidR="006F3344" w:rsidRPr="0088438C" w:rsidRDefault="00DE7DC2" w:rsidP="000E4509">
      <w:pPr>
        <w:ind w:firstLine="567"/>
        <w:jc w:val="both"/>
        <w:rPr>
          <w:sz w:val="26"/>
          <w:szCs w:val="26"/>
        </w:rPr>
      </w:pPr>
      <w:r>
        <w:rPr>
          <w:sz w:val="26"/>
          <w:szCs w:val="26"/>
        </w:rPr>
        <w:t>17.3</w:t>
      </w:r>
      <w:r w:rsidR="006F3344" w:rsidRPr="0088438C">
        <w:rPr>
          <w:sz w:val="26"/>
          <w:szCs w:val="26"/>
        </w:rPr>
        <w:t xml:space="preserve"> Для получения муниципальной услуги в части внесения изменений в разрешение на строительство исключительно в связи с продлением срока действия такого разрешения заявитель подает:</w:t>
      </w:r>
    </w:p>
    <w:p w:rsidR="006F3344" w:rsidRPr="0088438C" w:rsidRDefault="006F3344" w:rsidP="000E4509">
      <w:pPr>
        <w:ind w:firstLine="567"/>
        <w:jc w:val="both"/>
        <w:rPr>
          <w:sz w:val="26"/>
          <w:szCs w:val="26"/>
        </w:rPr>
      </w:pPr>
      <w:r w:rsidRPr="0088438C">
        <w:rPr>
          <w:sz w:val="26"/>
          <w:szCs w:val="26"/>
        </w:rPr>
        <w:t>1) документ, удостоверяющий личность лица, обратившегося с заявлением (для идентификации личности);</w:t>
      </w:r>
    </w:p>
    <w:p w:rsidR="006F3344" w:rsidRPr="0088438C" w:rsidRDefault="006F3344" w:rsidP="000E4509">
      <w:pPr>
        <w:ind w:firstLine="567"/>
        <w:jc w:val="both"/>
        <w:rPr>
          <w:sz w:val="26"/>
          <w:szCs w:val="26"/>
        </w:rPr>
      </w:pPr>
      <w:r w:rsidRPr="0088438C">
        <w:rPr>
          <w:sz w:val="26"/>
          <w:szCs w:val="26"/>
        </w:rPr>
        <w:t>2)  заявление о внесении</w:t>
      </w:r>
      <w:r w:rsidRPr="00FD1EF4">
        <w:rPr>
          <w:color w:val="FF0000"/>
          <w:sz w:val="26"/>
          <w:szCs w:val="26"/>
        </w:rPr>
        <w:t xml:space="preserve"> </w:t>
      </w:r>
      <w:r w:rsidRPr="0088438C">
        <w:rPr>
          <w:rStyle w:val="highlightsearch4"/>
          <w:sz w:val="26"/>
          <w:szCs w:val="26"/>
        </w:rPr>
        <w:t>изменений</w:t>
      </w:r>
      <w:r w:rsidRPr="0088438C">
        <w:rPr>
          <w:sz w:val="26"/>
          <w:szCs w:val="26"/>
        </w:rPr>
        <w:t xml:space="preserve"> в </w:t>
      </w:r>
      <w:r w:rsidRPr="0088438C">
        <w:rPr>
          <w:rStyle w:val="highlightsearch4"/>
          <w:sz w:val="26"/>
          <w:szCs w:val="26"/>
        </w:rPr>
        <w:t>разрешение</w:t>
      </w:r>
      <w:r w:rsidRPr="0088438C">
        <w:rPr>
          <w:sz w:val="26"/>
          <w:szCs w:val="26"/>
        </w:rPr>
        <w:t xml:space="preserve"> на строительство по форме согласно приложению №</w:t>
      </w:r>
      <w:r w:rsidR="00EC4292">
        <w:rPr>
          <w:sz w:val="26"/>
          <w:szCs w:val="26"/>
        </w:rPr>
        <w:t xml:space="preserve"> 3</w:t>
      </w:r>
      <w:r w:rsidRPr="0088438C">
        <w:rPr>
          <w:sz w:val="26"/>
          <w:szCs w:val="26"/>
        </w:rPr>
        <w:t xml:space="preserve"> настоящего Административного регламента;</w:t>
      </w:r>
    </w:p>
    <w:p w:rsidR="00FD1EF4" w:rsidRPr="0088438C" w:rsidRDefault="00FD1EF4" w:rsidP="000E4509">
      <w:pPr>
        <w:ind w:firstLine="567"/>
        <w:jc w:val="both"/>
        <w:rPr>
          <w:sz w:val="26"/>
          <w:szCs w:val="26"/>
        </w:rPr>
      </w:pPr>
      <w:r w:rsidRPr="0088438C">
        <w:rPr>
          <w:bCs/>
          <w:sz w:val="26"/>
          <w:szCs w:val="26"/>
        </w:rPr>
        <w:lastRenderedPageBreak/>
        <w:t xml:space="preserve">17.4 </w:t>
      </w:r>
      <w:r w:rsidRPr="0088438C">
        <w:rPr>
          <w:sz w:val="26"/>
          <w:szCs w:val="26"/>
        </w:rPr>
        <w:t>Для получения муниципальной услуги в части внесения изменений в разрешение на строительство сведений о переходе прав на земельный участок, прав пользования недрами, об образовании земельного участка заявитель</w:t>
      </w:r>
      <w:r w:rsidRPr="0088438C">
        <w:rPr>
          <w:rStyle w:val="af7"/>
          <w:sz w:val="26"/>
          <w:szCs w:val="26"/>
        </w:rPr>
        <w:t xml:space="preserve">, </w:t>
      </w:r>
      <w:r w:rsidRPr="0088438C">
        <w:rPr>
          <w:rStyle w:val="af7"/>
          <w:i w:val="0"/>
          <w:sz w:val="26"/>
          <w:szCs w:val="26"/>
        </w:rPr>
        <w:t xml:space="preserve">являющийся </w:t>
      </w:r>
      <w:r w:rsidRPr="0088438C">
        <w:rPr>
          <w:sz w:val="26"/>
          <w:szCs w:val="26"/>
        </w:rPr>
        <w:t xml:space="preserve">лицом, указанным в </w:t>
      </w:r>
      <w:hyperlink r:id="rId25" w:anchor="/document/12138258/entry/51215" w:history="1">
        <w:r w:rsidRPr="008F0AE4">
          <w:rPr>
            <w:rStyle w:val="a3"/>
            <w:color w:val="auto"/>
            <w:sz w:val="26"/>
            <w:szCs w:val="26"/>
            <w:u w:val="none"/>
          </w:rPr>
          <w:t>частях 21.5 - 21.7</w:t>
        </w:r>
      </w:hyperlink>
      <w:r w:rsidRPr="008F0AE4">
        <w:rPr>
          <w:sz w:val="26"/>
          <w:szCs w:val="26"/>
        </w:rPr>
        <w:t xml:space="preserve"> и </w:t>
      </w:r>
      <w:hyperlink r:id="rId26" w:anchor="/document/12138258/entry/51219" w:history="1">
        <w:r w:rsidRPr="008F0AE4">
          <w:rPr>
            <w:rStyle w:val="a3"/>
            <w:color w:val="auto"/>
            <w:sz w:val="26"/>
            <w:szCs w:val="26"/>
            <w:u w:val="none"/>
          </w:rPr>
          <w:t>21.9</w:t>
        </w:r>
      </w:hyperlink>
      <w:r w:rsidRPr="008F0AE4">
        <w:rPr>
          <w:sz w:val="26"/>
          <w:szCs w:val="26"/>
        </w:rPr>
        <w:t xml:space="preserve"> ст</w:t>
      </w:r>
      <w:r w:rsidRPr="0088438C">
        <w:rPr>
          <w:sz w:val="26"/>
          <w:szCs w:val="26"/>
        </w:rPr>
        <w:t>атьи 51 Градостроительного кодекса Российской Федерации, подает</w:t>
      </w:r>
      <w:r w:rsidR="00DE6970">
        <w:rPr>
          <w:sz w:val="26"/>
          <w:szCs w:val="26"/>
        </w:rPr>
        <w:t xml:space="preserve"> в Администрацию либо многофункциональный центр</w:t>
      </w:r>
      <w:r w:rsidRPr="0088438C">
        <w:rPr>
          <w:sz w:val="26"/>
          <w:szCs w:val="26"/>
        </w:rPr>
        <w:t>:</w:t>
      </w:r>
    </w:p>
    <w:p w:rsidR="00FD1EF4" w:rsidRPr="0088438C" w:rsidRDefault="00FD1EF4" w:rsidP="000E4509">
      <w:pPr>
        <w:ind w:firstLine="567"/>
        <w:jc w:val="both"/>
        <w:rPr>
          <w:sz w:val="26"/>
          <w:szCs w:val="26"/>
        </w:rPr>
      </w:pPr>
      <w:r w:rsidRPr="0088438C">
        <w:rPr>
          <w:sz w:val="26"/>
          <w:szCs w:val="26"/>
        </w:rPr>
        <w:t>1) документ, удостоверяющий личность лица, обратившегося с заявлением (для идентификации личности);</w:t>
      </w:r>
    </w:p>
    <w:p w:rsidR="00FD1EF4" w:rsidRPr="0088438C" w:rsidRDefault="00FD1EF4" w:rsidP="000E4509">
      <w:pPr>
        <w:ind w:firstLine="567"/>
        <w:jc w:val="both"/>
        <w:rPr>
          <w:sz w:val="26"/>
          <w:szCs w:val="26"/>
        </w:rPr>
      </w:pPr>
      <w:r w:rsidRPr="0088438C">
        <w:rPr>
          <w:sz w:val="26"/>
          <w:szCs w:val="26"/>
        </w:rPr>
        <w:t>2) уведомление по форме согласно приложению №</w:t>
      </w:r>
      <w:r w:rsidR="00DE6970">
        <w:rPr>
          <w:sz w:val="26"/>
          <w:szCs w:val="26"/>
        </w:rPr>
        <w:t xml:space="preserve"> 4</w:t>
      </w:r>
      <w:r w:rsidRPr="0088438C">
        <w:rPr>
          <w:sz w:val="26"/>
          <w:szCs w:val="26"/>
        </w:rPr>
        <w:t xml:space="preserve"> настоящего Административного регламента с указанием реквизитов:</w:t>
      </w:r>
    </w:p>
    <w:p w:rsidR="00FD1EF4" w:rsidRPr="0088438C" w:rsidRDefault="00FD1EF4" w:rsidP="000E4509">
      <w:pPr>
        <w:pStyle w:val="s1"/>
        <w:spacing w:before="0" w:beforeAutospacing="0" w:after="0" w:afterAutospacing="0"/>
        <w:ind w:firstLine="567"/>
        <w:jc w:val="both"/>
        <w:rPr>
          <w:sz w:val="26"/>
          <w:szCs w:val="26"/>
        </w:rPr>
      </w:pPr>
      <w:r w:rsidRPr="0088438C">
        <w:rPr>
          <w:sz w:val="26"/>
          <w:szCs w:val="26"/>
        </w:rPr>
        <w:t>- правоустанавливающих документов на такие земельные участки в случае приобретения земельного участка с разрешением на строительство, выданным прежнему правообладателю земельного участка;</w:t>
      </w:r>
    </w:p>
    <w:p w:rsidR="00FD1EF4" w:rsidRPr="0088438C" w:rsidRDefault="00FD1EF4" w:rsidP="000E4509">
      <w:pPr>
        <w:pStyle w:val="s1"/>
        <w:spacing w:before="0" w:beforeAutospacing="0" w:after="0" w:afterAutospacing="0"/>
        <w:ind w:firstLine="567"/>
        <w:jc w:val="both"/>
        <w:rPr>
          <w:sz w:val="26"/>
          <w:szCs w:val="26"/>
        </w:rPr>
      </w:pPr>
      <w:r w:rsidRPr="0088438C">
        <w:rPr>
          <w:sz w:val="26"/>
          <w:szCs w:val="26"/>
        </w:rPr>
        <w:t>- решения об образовании земельных участков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а также путем раздела, перераспределения земельных участков или выдела из земельных участков, в отношении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FD1EF4" w:rsidRPr="0088438C" w:rsidRDefault="00FD1EF4" w:rsidP="000E4509">
      <w:pPr>
        <w:pStyle w:val="s1"/>
        <w:spacing w:before="0" w:beforeAutospacing="0" w:after="0" w:afterAutospacing="0"/>
        <w:ind w:firstLine="567"/>
        <w:jc w:val="both"/>
        <w:rPr>
          <w:sz w:val="26"/>
          <w:szCs w:val="26"/>
        </w:rPr>
      </w:pPr>
      <w:r w:rsidRPr="0088438C">
        <w:rPr>
          <w:sz w:val="26"/>
          <w:szCs w:val="26"/>
        </w:rPr>
        <w:t>-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6F3344" w:rsidRPr="0088438C" w:rsidRDefault="00FD1EF4" w:rsidP="000E4509">
      <w:pPr>
        <w:ind w:firstLine="567"/>
        <w:jc w:val="both"/>
        <w:rPr>
          <w:bCs/>
          <w:sz w:val="26"/>
          <w:szCs w:val="26"/>
        </w:rPr>
      </w:pPr>
      <w:r w:rsidRPr="0088438C">
        <w:rPr>
          <w:sz w:val="26"/>
          <w:szCs w:val="26"/>
        </w:rPr>
        <w:t xml:space="preserve">- решения о предоставлении права пользования недрами и решения о переоформлении лицензии на право пользования недрами в случае </w:t>
      </w:r>
      <w:r w:rsidRPr="0088438C">
        <w:rPr>
          <w:rStyle w:val="blk"/>
          <w:sz w:val="26"/>
          <w:szCs w:val="26"/>
        </w:rPr>
        <w:t>переоформления лицензии на пользование недрами</w:t>
      </w:r>
      <w:r w:rsidR="00DC2DFF">
        <w:rPr>
          <w:rStyle w:val="blk"/>
          <w:sz w:val="26"/>
          <w:szCs w:val="26"/>
        </w:rPr>
        <w:t>.</w:t>
      </w:r>
    </w:p>
    <w:p w:rsidR="0088438C" w:rsidRDefault="0088438C" w:rsidP="000E4509">
      <w:pPr>
        <w:tabs>
          <w:tab w:val="left" w:pos="660"/>
        </w:tabs>
        <w:autoSpaceDE w:val="0"/>
        <w:ind w:firstLine="567"/>
        <w:jc w:val="both"/>
        <w:rPr>
          <w:bCs/>
          <w:color w:val="000000"/>
          <w:sz w:val="26"/>
          <w:szCs w:val="26"/>
        </w:rPr>
      </w:pPr>
    </w:p>
    <w:p w:rsidR="00DC2DFF" w:rsidRPr="009A70EA" w:rsidRDefault="009153FE" w:rsidP="00180572">
      <w:pPr>
        <w:tabs>
          <w:tab w:val="left" w:pos="660"/>
        </w:tabs>
        <w:autoSpaceDE w:val="0"/>
        <w:ind w:firstLine="567"/>
        <w:jc w:val="both"/>
        <w:rPr>
          <w:sz w:val="26"/>
          <w:szCs w:val="26"/>
        </w:rPr>
      </w:pPr>
      <w:r w:rsidRPr="00707B19">
        <w:rPr>
          <w:bCs/>
          <w:color w:val="000000"/>
          <w:sz w:val="26"/>
          <w:szCs w:val="26"/>
        </w:rPr>
        <w:t>1</w:t>
      </w:r>
      <w:r w:rsidR="00B22B86" w:rsidRPr="00707B19">
        <w:rPr>
          <w:bCs/>
          <w:color w:val="000000"/>
          <w:sz w:val="26"/>
          <w:szCs w:val="26"/>
        </w:rPr>
        <w:t>8</w:t>
      </w:r>
      <w:r w:rsidRPr="00707B19">
        <w:rPr>
          <w:bCs/>
          <w:color w:val="000000"/>
          <w:sz w:val="26"/>
          <w:szCs w:val="26"/>
        </w:rPr>
        <w:t xml:space="preserve">. </w:t>
      </w:r>
      <w:r w:rsidR="00DC2DFF" w:rsidRPr="009A70EA">
        <w:rPr>
          <w:sz w:val="26"/>
          <w:szCs w:val="26"/>
        </w:rPr>
        <w:t>Документы (их копии или сведения, содержащиеся в них), указанные в под</w:t>
      </w:r>
      <w:hyperlink r:id="rId27" w:anchor="/document/12138258/entry/51071" w:history="1">
        <w:r w:rsidR="00DC2DFF" w:rsidRPr="009A70EA">
          <w:rPr>
            <w:rStyle w:val="a3"/>
            <w:color w:val="auto"/>
            <w:sz w:val="26"/>
            <w:szCs w:val="26"/>
          </w:rPr>
          <w:t>пунктах 3 -</w:t>
        </w:r>
      </w:hyperlink>
      <w:r w:rsidR="00DC2DFF" w:rsidRPr="009A70EA">
        <w:rPr>
          <w:sz w:val="26"/>
          <w:szCs w:val="26"/>
        </w:rPr>
        <w:t xml:space="preserve"> 8, 12 и 14 пункта 1</w:t>
      </w:r>
      <w:r w:rsidR="00F27C26">
        <w:rPr>
          <w:sz w:val="26"/>
          <w:szCs w:val="26"/>
        </w:rPr>
        <w:t>7.1</w:t>
      </w:r>
      <w:r w:rsidR="00DC2DFF" w:rsidRPr="009A70EA">
        <w:rPr>
          <w:sz w:val="26"/>
          <w:szCs w:val="26"/>
        </w:rPr>
        <w:t xml:space="preserve"> и в абзацах 4 - 7 </w:t>
      </w:r>
      <w:r w:rsidR="00DC2DFF" w:rsidRPr="009A70EA">
        <w:rPr>
          <w:rStyle w:val="blk"/>
          <w:sz w:val="26"/>
          <w:szCs w:val="26"/>
        </w:rPr>
        <w:t>пункта 1</w:t>
      </w:r>
      <w:r w:rsidR="00F27C26">
        <w:rPr>
          <w:rStyle w:val="blk"/>
          <w:sz w:val="26"/>
          <w:szCs w:val="26"/>
        </w:rPr>
        <w:t>7.4</w:t>
      </w:r>
      <w:r w:rsidR="00DC2DFF" w:rsidRPr="009A70EA">
        <w:rPr>
          <w:sz w:val="26"/>
          <w:szCs w:val="26"/>
        </w:rPr>
        <w:t xml:space="preserve"> настоящего Административного регламента, запрашиваются </w:t>
      </w:r>
      <w:r w:rsidR="00180572">
        <w:rPr>
          <w:sz w:val="26"/>
          <w:szCs w:val="26"/>
        </w:rPr>
        <w:t>Отделом</w:t>
      </w:r>
      <w:r w:rsidR="00DC2DFF" w:rsidRPr="009A70EA">
        <w:rPr>
          <w:sz w:val="26"/>
          <w:szCs w:val="26"/>
        </w:rPr>
        <w:t xml:space="preserve"> в порядке межведомственного информационного взаимодействия в Управлении Росреестра по Челябинской области, и (или) </w:t>
      </w:r>
      <w:r w:rsidR="00DC2DFF" w:rsidRPr="009A70EA">
        <w:rPr>
          <w:rStyle w:val="blk"/>
          <w:sz w:val="26"/>
          <w:szCs w:val="26"/>
        </w:rPr>
        <w:t xml:space="preserve">в соответствующих органах государственной власти, </w:t>
      </w:r>
      <w:r w:rsidR="00DC2DFF" w:rsidRPr="009A70EA">
        <w:rPr>
          <w:sz w:val="26"/>
          <w:szCs w:val="26"/>
        </w:rPr>
        <w:t xml:space="preserve">и (или) в органах местного самоуправления, в распоряжении которых находятся указанные документы (далее - документы, подлежащие представлению в рамках межведомственного информационного взаимодействия), если заявитель не представил указанные документы самостоятельно. </w:t>
      </w:r>
    </w:p>
    <w:p w:rsidR="00DC2DFF" w:rsidRPr="009A70EA" w:rsidRDefault="00DC2DFF" w:rsidP="00180572">
      <w:pPr>
        <w:autoSpaceDE w:val="0"/>
        <w:autoSpaceDN w:val="0"/>
        <w:adjustRightInd w:val="0"/>
        <w:ind w:firstLine="567"/>
        <w:jc w:val="both"/>
        <w:rPr>
          <w:sz w:val="26"/>
          <w:szCs w:val="26"/>
        </w:rPr>
      </w:pPr>
      <w:r w:rsidRPr="009A70EA">
        <w:rPr>
          <w:sz w:val="26"/>
          <w:szCs w:val="26"/>
        </w:rPr>
        <w:t>19. Документы, указанные в подпунктах 3, 6 и 7 пункта 1</w:t>
      </w:r>
      <w:r w:rsidR="00180572">
        <w:rPr>
          <w:sz w:val="26"/>
          <w:szCs w:val="26"/>
        </w:rPr>
        <w:t>7.1</w:t>
      </w:r>
      <w:r w:rsidRPr="009A70EA">
        <w:rPr>
          <w:sz w:val="26"/>
          <w:szCs w:val="26"/>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DC2DFF" w:rsidRPr="009A70EA" w:rsidRDefault="00DC2DFF" w:rsidP="00180572">
      <w:pPr>
        <w:ind w:firstLine="567"/>
        <w:jc w:val="both"/>
        <w:rPr>
          <w:sz w:val="26"/>
          <w:szCs w:val="26"/>
        </w:rPr>
      </w:pPr>
      <w:r w:rsidRPr="009A70EA">
        <w:rPr>
          <w:sz w:val="26"/>
          <w:szCs w:val="26"/>
        </w:rPr>
        <w:t>Документы, указанные в подпункте 6 пункта 1</w:t>
      </w:r>
      <w:r w:rsidR="00180572">
        <w:rPr>
          <w:sz w:val="26"/>
          <w:szCs w:val="26"/>
        </w:rPr>
        <w:t>7.1</w:t>
      </w:r>
      <w:r w:rsidRPr="009A70EA">
        <w:rPr>
          <w:sz w:val="26"/>
          <w:szCs w:val="26"/>
        </w:rPr>
        <w:t xml:space="preserve"> настоящего Административного регламента направляются заявителем самостоятельно, если проведение экспертизы на проектную документацию не требуется в случаях, указанных в части 2 статьи 49 Градостроительного кодекса Российской Федерации. </w:t>
      </w:r>
    </w:p>
    <w:p w:rsidR="00DC2DFF" w:rsidRPr="009A70EA" w:rsidRDefault="00DC2DFF" w:rsidP="00180572">
      <w:pPr>
        <w:ind w:firstLine="567"/>
        <w:jc w:val="both"/>
        <w:rPr>
          <w:sz w:val="26"/>
          <w:szCs w:val="26"/>
        </w:rPr>
      </w:pPr>
      <w:r w:rsidRPr="009A70EA">
        <w:rPr>
          <w:sz w:val="26"/>
          <w:szCs w:val="26"/>
        </w:rPr>
        <w:t>Документы, указанные в подпункте 7 пункта 1</w:t>
      </w:r>
      <w:r w:rsidR="00180572">
        <w:rPr>
          <w:sz w:val="26"/>
          <w:szCs w:val="26"/>
        </w:rPr>
        <w:t>7.1</w:t>
      </w:r>
      <w:r w:rsidRPr="009A70EA">
        <w:rPr>
          <w:sz w:val="26"/>
          <w:szCs w:val="26"/>
        </w:rPr>
        <w:t xml:space="preserve"> настоящего Административного регламента направляются заявителем самостоятельно, если договор о проведении экспертизы проектной документации исполнен до  01.07.2018г. </w:t>
      </w:r>
    </w:p>
    <w:p w:rsidR="00DC2DFF" w:rsidRPr="009A70EA" w:rsidRDefault="00DC2DFF" w:rsidP="00180572">
      <w:pPr>
        <w:ind w:firstLine="567"/>
        <w:jc w:val="both"/>
        <w:rPr>
          <w:sz w:val="26"/>
          <w:szCs w:val="26"/>
        </w:rPr>
      </w:pPr>
      <w:r w:rsidRPr="009A70EA">
        <w:rPr>
          <w:sz w:val="26"/>
          <w:szCs w:val="26"/>
        </w:rPr>
        <w:t>20. Документы, указанные в подпунктах 1, 2, 9, 10, 11, 13 пункта 1</w:t>
      </w:r>
      <w:r w:rsidR="00180572">
        <w:rPr>
          <w:sz w:val="26"/>
          <w:szCs w:val="26"/>
        </w:rPr>
        <w:t>7.1</w:t>
      </w:r>
      <w:r w:rsidRPr="009A70EA">
        <w:rPr>
          <w:sz w:val="26"/>
          <w:szCs w:val="26"/>
        </w:rPr>
        <w:t>, в подпунктах 1, 2 пункта 1</w:t>
      </w:r>
      <w:r w:rsidR="00180572">
        <w:rPr>
          <w:sz w:val="26"/>
          <w:szCs w:val="26"/>
        </w:rPr>
        <w:t>7.2</w:t>
      </w:r>
      <w:r w:rsidRPr="009A70EA">
        <w:rPr>
          <w:sz w:val="26"/>
          <w:szCs w:val="26"/>
        </w:rPr>
        <w:t>, в подпунктах 1, 2 пункта 1</w:t>
      </w:r>
      <w:r w:rsidR="00180572">
        <w:rPr>
          <w:sz w:val="26"/>
          <w:szCs w:val="26"/>
        </w:rPr>
        <w:t>7.3</w:t>
      </w:r>
      <w:r w:rsidRPr="009A70EA">
        <w:rPr>
          <w:sz w:val="26"/>
          <w:szCs w:val="26"/>
        </w:rPr>
        <w:t>, в подпунктах 1, 2 пункта 1</w:t>
      </w:r>
      <w:r w:rsidR="00180572">
        <w:rPr>
          <w:sz w:val="26"/>
          <w:szCs w:val="26"/>
        </w:rPr>
        <w:t>7.4</w:t>
      </w:r>
      <w:r w:rsidRPr="009A70EA">
        <w:rPr>
          <w:sz w:val="26"/>
          <w:szCs w:val="26"/>
        </w:rPr>
        <w:t xml:space="preserve"> настоящего Административного регламента направляются заявителем самостоятельно.</w:t>
      </w:r>
    </w:p>
    <w:p w:rsidR="00DC2DFF" w:rsidRPr="009A70EA" w:rsidRDefault="00DC2DFF" w:rsidP="00180572">
      <w:pPr>
        <w:ind w:firstLine="567"/>
        <w:jc w:val="both"/>
        <w:rPr>
          <w:sz w:val="26"/>
          <w:szCs w:val="26"/>
        </w:rPr>
      </w:pPr>
      <w:r w:rsidRPr="009A70EA">
        <w:rPr>
          <w:rStyle w:val="blk"/>
          <w:sz w:val="26"/>
          <w:szCs w:val="26"/>
        </w:rPr>
        <w:lastRenderedPageBreak/>
        <w:t xml:space="preserve">21. </w:t>
      </w:r>
      <w:r w:rsidRPr="009A70EA">
        <w:rPr>
          <w:sz w:val="26"/>
          <w:szCs w:val="26"/>
        </w:rPr>
        <w:t>Представление документов, указанных в пунктах 1</w:t>
      </w:r>
      <w:r w:rsidR="00180572">
        <w:rPr>
          <w:sz w:val="26"/>
          <w:szCs w:val="26"/>
        </w:rPr>
        <w:t>7.2</w:t>
      </w:r>
      <w:r w:rsidRPr="009A70EA">
        <w:rPr>
          <w:sz w:val="26"/>
          <w:szCs w:val="26"/>
        </w:rPr>
        <w:t xml:space="preserve"> </w:t>
      </w:r>
      <w:r w:rsidR="00180572">
        <w:rPr>
          <w:sz w:val="26"/>
          <w:szCs w:val="26"/>
        </w:rPr>
        <w:t>–</w:t>
      </w:r>
      <w:r w:rsidRPr="009A70EA">
        <w:rPr>
          <w:sz w:val="26"/>
          <w:szCs w:val="26"/>
        </w:rPr>
        <w:t xml:space="preserve"> 1</w:t>
      </w:r>
      <w:r w:rsidR="00180572">
        <w:rPr>
          <w:sz w:val="26"/>
          <w:szCs w:val="26"/>
        </w:rPr>
        <w:t>7.4</w:t>
      </w:r>
      <w:r w:rsidRPr="009A70EA">
        <w:rPr>
          <w:sz w:val="26"/>
          <w:szCs w:val="26"/>
        </w:rPr>
        <w:t xml:space="preserve"> настоящего Административного регламента, осуществляется по правилам, установленным пунктами 1</w:t>
      </w:r>
      <w:r w:rsidR="00180572">
        <w:rPr>
          <w:sz w:val="26"/>
          <w:szCs w:val="26"/>
        </w:rPr>
        <w:t>8</w:t>
      </w:r>
      <w:r w:rsidRPr="009A70EA">
        <w:rPr>
          <w:sz w:val="26"/>
          <w:szCs w:val="26"/>
        </w:rPr>
        <w:t xml:space="preserve"> - </w:t>
      </w:r>
      <w:r w:rsidR="00180572">
        <w:rPr>
          <w:sz w:val="26"/>
          <w:szCs w:val="26"/>
        </w:rPr>
        <w:t>20</w:t>
      </w:r>
      <w:r w:rsidRPr="009A70EA">
        <w:rPr>
          <w:sz w:val="26"/>
          <w:szCs w:val="26"/>
        </w:rPr>
        <w:t xml:space="preserve"> настоящего Административного регламента.</w:t>
      </w:r>
    </w:p>
    <w:p w:rsidR="00DC2DFF" w:rsidRPr="009A70EA" w:rsidRDefault="00DC2DFF" w:rsidP="00180572">
      <w:pPr>
        <w:ind w:firstLine="567"/>
        <w:jc w:val="both"/>
        <w:rPr>
          <w:sz w:val="26"/>
          <w:szCs w:val="26"/>
        </w:rPr>
      </w:pPr>
      <w:r w:rsidRPr="009A70EA">
        <w:rPr>
          <w:sz w:val="26"/>
          <w:szCs w:val="26"/>
        </w:rPr>
        <w:t xml:space="preserve">22. </w:t>
      </w:r>
      <w:r w:rsidRPr="009A70EA">
        <w:rPr>
          <w:rStyle w:val="blk"/>
          <w:sz w:val="26"/>
          <w:szCs w:val="26"/>
        </w:rPr>
        <w:t>З</w:t>
      </w:r>
      <w:r w:rsidRPr="009A70EA">
        <w:rPr>
          <w:sz w:val="26"/>
          <w:szCs w:val="26"/>
        </w:rPr>
        <w:t>аявитель</w:t>
      </w:r>
      <w:r w:rsidRPr="009A70EA">
        <w:rPr>
          <w:rStyle w:val="af7"/>
          <w:sz w:val="26"/>
          <w:szCs w:val="26"/>
        </w:rPr>
        <w:t xml:space="preserve">, </w:t>
      </w:r>
      <w:r w:rsidRPr="009A70EA">
        <w:rPr>
          <w:rStyle w:val="af7"/>
          <w:i w:val="0"/>
          <w:sz w:val="26"/>
          <w:szCs w:val="26"/>
        </w:rPr>
        <w:t xml:space="preserve">являющийся </w:t>
      </w:r>
      <w:r w:rsidRPr="009A70EA">
        <w:rPr>
          <w:sz w:val="26"/>
          <w:szCs w:val="26"/>
        </w:rPr>
        <w:t xml:space="preserve">лицом, указанным в </w:t>
      </w:r>
      <w:hyperlink r:id="rId28" w:anchor="/document/12138258/entry/51215" w:history="1">
        <w:r w:rsidRPr="009A70EA">
          <w:rPr>
            <w:rStyle w:val="a3"/>
            <w:color w:val="auto"/>
            <w:sz w:val="26"/>
            <w:szCs w:val="26"/>
            <w:u w:val="none"/>
          </w:rPr>
          <w:t>частях 21.5 - 21.7</w:t>
        </w:r>
      </w:hyperlink>
      <w:r w:rsidRPr="009A70EA">
        <w:rPr>
          <w:sz w:val="26"/>
          <w:szCs w:val="26"/>
        </w:rPr>
        <w:t xml:space="preserve"> и </w:t>
      </w:r>
      <w:hyperlink r:id="rId29" w:anchor="/document/12138258/entry/51219" w:history="1">
        <w:r w:rsidRPr="009A70EA">
          <w:rPr>
            <w:rStyle w:val="a3"/>
            <w:color w:val="auto"/>
            <w:sz w:val="26"/>
            <w:szCs w:val="26"/>
            <w:u w:val="none"/>
          </w:rPr>
          <w:t>21.9</w:t>
        </w:r>
      </w:hyperlink>
      <w:r w:rsidRPr="009A70EA">
        <w:rPr>
          <w:sz w:val="26"/>
          <w:szCs w:val="26"/>
        </w:rPr>
        <w:t xml:space="preserve"> статьи 51 Градостроительного кодекса Российской Федерации,</w:t>
      </w:r>
      <w:r w:rsidRPr="009A70EA">
        <w:rPr>
          <w:i/>
          <w:sz w:val="26"/>
          <w:szCs w:val="26"/>
        </w:rPr>
        <w:t xml:space="preserve"> </w:t>
      </w:r>
      <w:r w:rsidRPr="009A70EA">
        <w:rPr>
          <w:sz w:val="26"/>
          <w:szCs w:val="26"/>
        </w:rPr>
        <w:t>одновременно с уведомлением о переходе к нему прав на земельные участки, прав пользования недрами, об образовании земельного участка  вправе представить в Администрацию (Структурное подразделение) копии документов, предусмотренных в пункте 1</w:t>
      </w:r>
      <w:r w:rsidR="00180572">
        <w:rPr>
          <w:sz w:val="26"/>
          <w:szCs w:val="26"/>
        </w:rPr>
        <w:t>7.4</w:t>
      </w:r>
      <w:r w:rsidRPr="009A70EA">
        <w:rPr>
          <w:sz w:val="26"/>
          <w:szCs w:val="26"/>
        </w:rPr>
        <w:t xml:space="preserve"> настоящего Административного регламента.</w:t>
      </w:r>
    </w:p>
    <w:p w:rsidR="00DC2DFF" w:rsidRPr="009A70EA" w:rsidRDefault="00DC2DFF" w:rsidP="00180572">
      <w:pPr>
        <w:ind w:firstLine="567"/>
        <w:jc w:val="both"/>
        <w:rPr>
          <w:sz w:val="26"/>
          <w:szCs w:val="26"/>
        </w:rPr>
      </w:pPr>
      <w:r w:rsidRPr="009A70EA">
        <w:rPr>
          <w:sz w:val="26"/>
          <w:szCs w:val="26"/>
        </w:rPr>
        <w:t xml:space="preserve">23. </w:t>
      </w:r>
      <w:r w:rsidRPr="009A70EA">
        <w:rPr>
          <w:rStyle w:val="blk"/>
          <w:sz w:val="26"/>
          <w:szCs w:val="26"/>
        </w:rPr>
        <w:t>Заявления, указанные в подпункте 2 пунктах 1</w:t>
      </w:r>
      <w:r w:rsidR="00180572">
        <w:rPr>
          <w:rStyle w:val="blk"/>
          <w:sz w:val="26"/>
          <w:szCs w:val="26"/>
        </w:rPr>
        <w:t>7.1</w:t>
      </w:r>
      <w:r w:rsidRPr="009A70EA">
        <w:rPr>
          <w:rStyle w:val="blk"/>
          <w:sz w:val="26"/>
          <w:szCs w:val="26"/>
        </w:rPr>
        <w:t xml:space="preserve"> или в подпункте 2 пункта 1</w:t>
      </w:r>
      <w:r w:rsidR="00180572">
        <w:rPr>
          <w:rStyle w:val="blk"/>
          <w:sz w:val="26"/>
          <w:szCs w:val="26"/>
        </w:rPr>
        <w:t>7.2</w:t>
      </w:r>
      <w:r w:rsidRPr="009A70EA">
        <w:rPr>
          <w:rStyle w:val="blk"/>
          <w:sz w:val="26"/>
          <w:szCs w:val="26"/>
        </w:rPr>
        <w:t>, или в подпункте 2 пункта 1</w:t>
      </w:r>
      <w:r w:rsidR="00180572">
        <w:rPr>
          <w:rStyle w:val="blk"/>
          <w:sz w:val="26"/>
          <w:szCs w:val="26"/>
        </w:rPr>
        <w:t>7.3</w:t>
      </w:r>
      <w:r w:rsidRPr="009A70EA">
        <w:rPr>
          <w:rStyle w:val="blk"/>
          <w:sz w:val="26"/>
          <w:szCs w:val="26"/>
        </w:rPr>
        <w:t>, или уведомление, указанное в подпункте 2 пункта 1</w:t>
      </w:r>
      <w:r w:rsidR="00180572">
        <w:rPr>
          <w:rStyle w:val="blk"/>
          <w:sz w:val="26"/>
          <w:szCs w:val="26"/>
        </w:rPr>
        <w:t>7.4</w:t>
      </w:r>
      <w:r w:rsidRPr="009A70EA">
        <w:rPr>
          <w:rStyle w:val="blk"/>
          <w:sz w:val="26"/>
          <w:szCs w:val="26"/>
        </w:rPr>
        <w:t xml:space="preserve"> </w:t>
      </w:r>
      <w:r w:rsidRPr="009A70EA">
        <w:rPr>
          <w:sz w:val="26"/>
          <w:szCs w:val="26"/>
        </w:rPr>
        <w:t xml:space="preserve">настоящего Административного регламента, а также прилагаемые к ним документы заявитель представляет в Администрацию посредством личного обращения, или направляет по почте заказным письмом с описью вложенных документов и уведомлением о вручении, или в электронном виде посредством Регионального портала www.gosuslugi74.ru или в многофункциональный центр. </w:t>
      </w:r>
    </w:p>
    <w:p w:rsidR="00F86F62" w:rsidRPr="00F86F62" w:rsidRDefault="00DC2DFF" w:rsidP="00180572">
      <w:pPr>
        <w:pStyle w:val="ConsPlusNormal"/>
        <w:ind w:firstLine="567"/>
        <w:jc w:val="both"/>
        <w:rPr>
          <w:rFonts w:ascii="Times New Roman" w:hAnsi="Times New Roman"/>
          <w:bCs/>
          <w:color w:val="000000"/>
          <w:sz w:val="26"/>
          <w:szCs w:val="26"/>
        </w:rPr>
      </w:pPr>
      <w:r>
        <w:rPr>
          <w:rFonts w:ascii="Times New Roman" w:hAnsi="Times New Roman"/>
          <w:sz w:val="26"/>
          <w:szCs w:val="26"/>
          <w:lang w:val="ru-RU"/>
        </w:rPr>
        <w:t>24.</w:t>
      </w:r>
      <w:r w:rsidR="00F86F62" w:rsidRPr="00F86F62">
        <w:rPr>
          <w:rFonts w:ascii="Times New Roman" w:hAnsi="Times New Roman"/>
          <w:sz w:val="26"/>
          <w:szCs w:val="26"/>
        </w:rPr>
        <w:t xml:space="preserve"> </w:t>
      </w:r>
      <w:r w:rsidR="000A4102">
        <w:rPr>
          <w:rFonts w:ascii="Times New Roman" w:hAnsi="Times New Roman"/>
          <w:sz w:val="26"/>
          <w:szCs w:val="26"/>
          <w:lang w:val="ru-RU"/>
        </w:rPr>
        <w:t>При предоставлении муниципальной услуги Администрация</w:t>
      </w:r>
      <w:r w:rsidR="00F86F62" w:rsidRPr="00F86F62">
        <w:rPr>
          <w:rFonts w:ascii="Times New Roman" w:hAnsi="Times New Roman"/>
          <w:bCs/>
          <w:color w:val="000000"/>
          <w:sz w:val="26"/>
          <w:szCs w:val="26"/>
        </w:rPr>
        <w:t xml:space="preserve"> не вправе требовать от заявителя:</w:t>
      </w:r>
    </w:p>
    <w:p w:rsidR="00F86F62" w:rsidRPr="00F86F62" w:rsidRDefault="00F86F62" w:rsidP="00180572">
      <w:pPr>
        <w:pStyle w:val="ConsPlusNormal"/>
        <w:widowControl w:val="0"/>
        <w:numPr>
          <w:ilvl w:val="0"/>
          <w:numId w:val="21"/>
        </w:numPr>
        <w:adjustRightInd w:val="0"/>
        <w:ind w:left="0" w:firstLine="567"/>
        <w:jc w:val="both"/>
        <w:rPr>
          <w:rFonts w:ascii="Times New Roman" w:hAnsi="Times New Roman"/>
          <w:sz w:val="26"/>
          <w:szCs w:val="26"/>
        </w:rPr>
      </w:pPr>
      <w:r w:rsidRPr="00F86F62">
        <w:rPr>
          <w:rFonts w:ascii="Times New Roman" w:hAnsi="Times New Roman"/>
          <w:bCs/>
          <w:color w:val="000000"/>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86F62" w:rsidRPr="00F86F62" w:rsidRDefault="00F86F62" w:rsidP="00180572">
      <w:pPr>
        <w:pStyle w:val="ConsPlusNormal"/>
        <w:widowControl w:val="0"/>
        <w:numPr>
          <w:ilvl w:val="0"/>
          <w:numId w:val="21"/>
        </w:numPr>
        <w:adjustRightInd w:val="0"/>
        <w:ind w:left="0" w:firstLine="567"/>
        <w:jc w:val="both"/>
        <w:rPr>
          <w:rFonts w:ascii="Times New Roman" w:hAnsi="Times New Roman"/>
          <w:sz w:val="26"/>
          <w:szCs w:val="26"/>
        </w:rPr>
      </w:pPr>
      <w:r w:rsidRPr="00F86F62">
        <w:rPr>
          <w:rFonts w:ascii="Times New Roman" w:hAnsi="Times New Roman"/>
          <w:bCs/>
          <w:color w:val="000000"/>
          <w:sz w:val="26"/>
          <w:szCs w:val="26"/>
        </w:rPr>
        <w:t>представления документов и информации, которые в соответствии с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w:t>
      </w:r>
      <w:r w:rsidR="00043696">
        <w:rPr>
          <w:rFonts w:ascii="Times New Roman" w:hAnsi="Times New Roman"/>
          <w:bCs/>
          <w:color w:val="000000"/>
          <w:sz w:val="26"/>
          <w:szCs w:val="26"/>
          <w:lang w:val="ru-RU"/>
        </w:rPr>
        <w:t xml:space="preserve">ого </w:t>
      </w:r>
      <w:r w:rsidR="00994FBF">
        <w:rPr>
          <w:rFonts w:ascii="Times New Roman" w:hAnsi="Times New Roman"/>
          <w:bCs/>
          <w:color w:val="000000"/>
          <w:sz w:val="26"/>
          <w:szCs w:val="26"/>
          <w:lang w:val="ru-RU"/>
        </w:rPr>
        <w:t xml:space="preserve"> </w:t>
      </w:r>
      <w:r w:rsidRPr="00F86F62">
        <w:rPr>
          <w:rFonts w:ascii="Times New Roman" w:hAnsi="Times New Roman"/>
          <w:bCs/>
          <w:color w:val="000000"/>
          <w:sz w:val="26"/>
          <w:szCs w:val="26"/>
        </w:rPr>
        <w:t xml:space="preserve">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2E5F98">
        <w:rPr>
          <w:rFonts w:ascii="Times New Roman" w:hAnsi="Times New Roman"/>
          <w:bCs/>
          <w:color w:val="000000"/>
          <w:sz w:val="26"/>
          <w:szCs w:val="26"/>
          <w:lang w:val="ru-RU"/>
        </w:rPr>
        <w:t>З</w:t>
      </w:r>
      <w:r w:rsidRPr="00F86F62">
        <w:rPr>
          <w:rFonts w:ascii="Times New Roman" w:hAnsi="Times New Roman"/>
          <w:bCs/>
          <w:color w:val="000000"/>
          <w:sz w:val="26"/>
          <w:szCs w:val="26"/>
        </w:rPr>
        <w:t>акона № 210-ФЗ;</w:t>
      </w:r>
    </w:p>
    <w:p w:rsidR="00F22EAB" w:rsidRDefault="00FF556B" w:rsidP="00180572">
      <w:pPr>
        <w:ind w:firstLine="567"/>
        <w:jc w:val="both"/>
        <w:rPr>
          <w:bCs/>
          <w:color w:val="000000"/>
          <w:sz w:val="26"/>
          <w:szCs w:val="26"/>
        </w:rPr>
      </w:pPr>
      <w:r>
        <w:rPr>
          <w:bCs/>
          <w:color w:val="000000"/>
          <w:sz w:val="26"/>
          <w:szCs w:val="26"/>
        </w:rPr>
        <w:t xml:space="preserve">3) </w:t>
      </w:r>
      <w:r w:rsidR="00F86F62" w:rsidRPr="00F86F62">
        <w:rPr>
          <w:bCs/>
          <w:color w:val="000000"/>
          <w:sz w:val="26"/>
          <w:szCs w:val="26"/>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w:t>
      </w:r>
      <w:r w:rsidR="002E5F98">
        <w:rPr>
          <w:bCs/>
          <w:color w:val="000000"/>
          <w:sz w:val="26"/>
          <w:szCs w:val="26"/>
        </w:rPr>
        <w:t>З</w:t>
      </w:r>
      <w:r w:rsidR="00F86F62" w:rsidRPr="00F86F62">
        <w:rPr>
          <w:bCs/>
          <w:color w:val="000000"/>
          <w:sz w:val="26"/>
          <w:szCs w:val="26"/>
        </w:rPr>
        <w:t>акона № 210-ФЗ.</w:t>
      </w:r>
      <w:r>
        <w:rPr>
          <w:bCs/>
          <w:color w:val="000000"/>
          <w:sz w:val="26"/>
          <w:szCs w:val="26"/>
        </w:rPr>
        <w:t xml:space="preserve"> </w:t>
      </w:r>
    </w:p>
    <w:p w:rsidR="00F233EE" w:rsidRPr="0088438C" w:rsidRDefault="00F233EE" w:rsidP="00180572">
      <w:pPr>
        <w:ind w:firstLine="567"/>
        <w:jc w:val="both"/>
        <w:rPr>
          <w:sz w:val="26"/>
          <w:szCs w:val="26"/>
        </w:rPr>
      </w:pPr>
      <w:r w:rsidRPr="0088438C">
        <w:rPr>
          <w:sz w:val="26"/>
          <w:szCs w:val="26"/>
        </w:rPr>
        <w:t>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233EE" w:rsidRPr="0088438C" w:rsidRDefault="00F233EE" w:rsidP="00180572">
      <w:pPr>
        <w:ind w:firstLine="567"/>
        <w:jc w:val="both"/>
        <w:rPr>
          <w:sz w:val="26"/>
          <w:szCs w:val="26"/>
        </w:rPr>
      </w:pPr>
      <w:r w:rsidRPr="0088438C">
        <w:rPr>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233EE" w:rsidRPr="0088438C" w:rsidRDefault="00F233EE" w:rsidP="00180572">
      <w:pPr>
        <w:ind w:firstLine="567"/>
        <w:jc w:val="both"/>
        <w:rPr>
          <w:sz w:val="26"/>
          <w:szCs w:val="26"/>
        </w:rPr>
      </w:pPr>
      <w:r w:rsidRPr="0088438C">
        <w:rPr>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F233EE" w:rsidRPr="0088438C" w:rsidRDefault="00F233EE" w:rsidP="00180572">
      <w:pPr>
        <w:ind w:firstLine="567"/>
        <w:jc w:val="both"/>
        <w:rPr>
          <w:sz w:val="26"/>
          <w:szCs w:val="26"/>
        </w:rPr>
      </w:pPr>
      <w:r w:rsidRPr="0088438C">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233EE" w:rsidRPr="0088438C" w:rsidRDefault="00F233EE" w:rsidP="00180572">
      <w:pPr>
        <w:pStyle w:val="s1"/>
        <w:spacing w:before="0" w:beforeAutospacing="0" w:after="0" w:afterAutospacing="0"/>
        <w:ind w:firstLine="567"/>
        <w:jc w:val="both"/>
        <w:rPr>
          <w:sz w:val="26"/>
          <w:szCs w:val="26"/>
        </w:rPr>
      </w:pPr>
      <w:r w:rsidRPr="0088438C">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Администрации  </w:t>
      </w:r>
      <w:r w:rsidR="002D4D86" w:rsidRPr="0088438C">
        <w:rPr>
          <w:sz w:val="26"/>
          <w:szCs w:val="26"/>
        </w:rPr>
        <w:t>Катав-</w:t>
      </w:r>
      <w:r w:rsidR="002D4D86" w:rsidRPr="0088438C">
        <w:rPr>
          <w:sz w:val="26"/>
          <w:szCs w:val="26"/>
        </w:rPr>
        <w:lastRenderedPageBreak/>
        <w:t>Ивановского муниципального района</w:t>
      </w:r>
      <w:r w:rsidRPr="0088438C">
        <w:rPr>
          <w:sz w:val="26"/>
          <w:szCs w:val="26"/>
        </w:rPr>
        <w:t xml:space="preserve">,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  </w:t>
      </w:r>
    </w:p>
    <w:p w:rsidR="00166636" w:rsidRDefault="00166636" w:rsidP="00180572">
      <w:pPr>
        <w:ind w:firstLine="567"/>
        <w:jc w:val="both"/>
        <w:rPr>
          <w:sz w:val="26"/>
          <w:szCs w:val="26"/>
        </w:rPr>
      </w:pPr>
    </w:p>
    <w:p w:rsidR="00180572" w:rsidRPr="00180572" w:rsidRDefault="00180572" w:rsidP="00180572">
      <w:pPr>
        <w:ind w:firstLine="567"/>
        <w:jc w:val="both"/>
        <w:rPr>
          <w:sz w:val="26"/>
          <w:szCs w:val="26"/>
        </w:rPr>
      </w:pPr>
      <w:r w:rsidRPr="00180572">
        <w:rPr>
          <w:sz w:val="26"/>
          <w:szCs w:val="26"/>
        </w:rPr>
        <w:t>25</w:t>
      </w:r>
      <w:r w:rsidR="00644BBD" w:rsidRPr="00180572">
        <w:rPr>
          <w:sz w:val="26"/>
          <w:szCs w:val="26"/>
        </w:rPr>
        <w:t xml:space="preserve">. </w:t>
      </w:r>
      <w:r w:rsidRPr="00180572">
        <w:rPr>
          <w:sz w:val="26"/>
          <w:szCs w:val="26"/>
        </w:rPr>
        <w:t>Перечень оснований для отказа в приеме документов, необходимых для предоставления муниципальной услуги:</w:t>
      </w:r>
    </w:p>
    <w:p w:rsidR="00180572" w:rsidRPr="00180572" w:rsidRDefault="00180572" w:rsidP="00180572">
      <w:pPr>
        <w:ind w:firstLine="567"/>
        <w:jc w:val="both"/>
        <w:rPr>
          <w:sz w:val="26"/>
          <w:szCs w:val="26"/>
        </w:rPr>
      </w:pPr>
      <w:r w:rsidRPr="00180572">
        <w:rPr>
          <w:sz w:val="26"/>
          <w:szCs w:val="26"/>
        </w:rPr>
        <w:t>1) заявление и документы содержат подчистки, приписки, зачеркнутые слова и иные не оговоренные исправления, тексты написаны неразборчиво;</w:t>
      </w:r>
    </w:p>
    <w:p w:rsidR="00180572" w:rsidRPr="00180572" w:rsidRDefault="00180572" w:rsidP="00180572">
      <w:pPr>
        <w:ind w:firstLine="567"/>
        <w:jc w:val="both"/>
        <w:rPr>
          <w:sz w:val="26"/>
          <w:szCs w:val="26"/>
        </w:rPr>
      </w:pPr>
      <w:r w:rsidRPr="00180572">
        <w:rPr>
          <w:sz w:val="26"/>
          <w:szCs w:val="26"/>
        </w:rPr>
        <w:t>2) представленные заявителем документы либо их копии являются нечитаемыми;</w:t>
      </w:r>
    </w:p>
    <w:p w:rsidR="00180572" w:rsidRPr="00180572" w:rsidRDefault="00180572" w:rsidP="00180572">
      <w:pPr>
        <w:ind w:firstLine="567"/>
        <w:jc w:val="both"/>
        <w:rPr>
          <w:sz w:val="26"/>
          <w:szCs w:val="26"/>
        </w:rPr>
      </w:pPr>
      <w:r w:rsidRPr="00180572">
        <w:rPr>
          <w:sz w:val="26"/>
          <w:szCs w:val="26"/>
        </w:rPr>
        <w:t>3) фамилии, имена, отчества, адреса написаны не полностью;</w:t>
      </w:r>
    </w:p>
    <w:p w:rsidR="00180572" w:rsidRPr="00180572" w:rsidRDefault="00180572" w:rsidP="00180572">
      <w:pPr>
        <w:ind w:firstLine="567"/>
        <w:jc w:val="both"/>
        <w:rPr>
          <w:sz w:val="26"/>
          <w:szCs w:val="26"/>
        </w:rPr>
      </w:pPr>
      <w:r w:rsidRPr="00180572">
        <w:rPr>
          <w:sz w:val="26"/>
          <w:szCs w:val="26"/>
        </w:rPr>
        <w:t>4) заявление и документы исполнены карандашом;</w:t>
      </w:r>
    </w:p>
    <w:p w:rsidR="00180572" w:rsidRPr="00180572" w:rsidRDefault="00180572" w:rsidP="00180572">
      <w:pPr>
        <w:ind w:firstLine="567"/>
        <w:jc w:val="both"/>
        <w:rPr>
          <w:sz w:val="26"/>
          <w:szCs w:val="26"/>
        </w:rPr>
      </w:pPr>
      <w:r w:rsidRPr="00180572">
        <w:rPr>
          <w:sz w:val="26"/>
          <w:szCs w:val="26"/>
        </w:rPr>
        <w:t>5)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180572" w:rsidRPr="00180572" w:rsidRDefault="00180572" w:rsidP="00180572">
      <w:pPr>
        <w:ind w:firstLine="567"/>
        <w:jc w:val="both"/>
        <w:rPr>
          <w:sz w:val="26"/>
          <w:szCs w:val="26"/>
        </w:rPr>
      </w:pPr>
      <w:r w:rsidRPr="00180572">
        <w:rPr>
          <w:sz w:val="26"/>
          <w:szCs w:val="26"/>
        </w:rPr>
        <w:t xml:space="preserve">6) представление заявителем неполного пакета документов. </w:t>
      </w:r>
    </w:p>
    <w:p w:rsidR="00180572" w:rsidRPr="00180572" w:rsidRDefault="00180572" w:rsidP="00180572">
      <w:pPr>
        <w:ind w:firstLine="567"/>
        <w:jc w:val="both"/>
        <w:rPr>
          <w:sz w:val="26"/>
          <w:szCs w:val="26"/>
        </w:rPr>
      </w:pPr>
      <w:r w:rsidRPr="00180572">
        <w:rPr>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166636" w:rsidRDefault="00166636" w:rsidP="00180572">
      <w:pPr>
        <w:ind w:firstLine="567"/>
        <w:jc w:val="both"/>
        <w:rPr>
          <w:sz w:val="26"/>
          <w:szCs w:val="26"/>
        </w:rPr>
      </w:pPr>
    </w:p>
    <w:p w:rsidR="00180572" w:rsidRPr="00180572" w:rsidRDefault="00180572" w:rsidP="00180572">
      <w:pPr>
        <w:ind w:firstLine="567"/>
        <w:jc w:val="both"/>
        <w:rPr>
          <w:sz w:val="26"/>
          <w:szCs w:val="26"/>
        </w:rPr>
      </w:pPr>
      <w:r w:rsidRPr="00180572">
        <w:rPr>
          <w:sz w:val="26"/>
          <w:szCs w:val="26"/>
        </w:rPr>
        <w:t>26.</w:t>
      </w:r>
      <w:r w:rsidRPr="00180572">
        <w:rPr>
          <w:color w:val="0070C0"/>
          <w:sz w:val="26"/>
          <w:szCs w:val="26"/>
        </w:rPr>
        <w:t xml:space="preserve"> </w:t>
      </w:r>
      <w:r w:rsidRPr="00180572">
        <w:rPr>
          <w:sz w:val="26"/>
          <w:szCs w:val="26"/>
        </w:rPr>
        <w:t>Основаниями для отказа в предоставлении муниципальной услуги в части выдачи</w:t>
      </w:r>
      <w:r w:rsidRPr="00180572">
        <w:rPr>
          <w:color w:val="00CCFF"/>
          <w:sz w:val="26"/>
          <w:szCs w:val="26"/>
        </w:rPr>
        <w:t xml:space="preserve"> </w:t>
      </w:r>
      <w:r w:rsidRPr="00180572">
        <w:rPr>
          <w:sz w:val="26"/>
          <w:szCs w:val="26"/>
        </w:rPr>
        <w:t>разрешения на строительство являются:</w:t>
      </w:r>
    </w:p>
    <w:p w:rsidR="00180572" w:rsidRPr="00180572" w:rsidRDefault="00180572" w:rsidP="00180572">
      <w:pPr>
        <w:numPr>
          <w:ilvl w:val="0"/>
          <w:numId w:val="22"/>
        </w:numPr>
        <w:suppressAutoHyphens w:val="0"/>
        <w:ind w:left="0" w:firstLine="567"/>
        <w:jc w:val="both"/>
        <w:rPr>
          <w:sz w:val="26"/>
          <w:szCs w:val="26"/>
        </w:rPr>
      </w:pPr>
      <w:r w:rsidRPr="00180572">
        <w:rPr>
          <w:sz w:val="26"/>
          <w:szCs w:val="26"/>
        </w:rPr>
        <w:t xml:space="preserve"> отсутствие документов, указанных в пункте 17.1 настоящего Административного регламента</w:t>
      </w:r>
      <w:r w:rsidRPr="00180572">
        <w:rPr>
          <w:color w:val="0070C0"/>
          <w:sz w:val="26"/>
          <w:szCs w:val="26"/>
        </w:rPr>
        <w:t>,</w:t>
      </w:r>
      <w:r w:rsidRPr="00180572">
        <w:rPr>
          <w:sz w:val="26"/>
          <w:szCs w:val="26"/>
        </w:rPr>
        <w:t xml:space="preserve"> обязанность по представлению которых возложена на заявителя;</w:t>
      </w:r>
    </w:p>
    <w:p w:rsidR="00180572" w:rsidRPr="00180572" w:rsidRDefault="00180572" w:rsidP="00180572">
      <w:pPr>
        <w:ind w:firstLine="567"/>
        <w:jc w:val="both"/>
        <w:rPr>
          <w:sz w:val="26"/>
          <w:szCs w:val="26"/>
        </w:rPr>
      </w:pPr>
      <w:r w:rsidRPr="00180572">
        <w:rPr>
          <w:sz w:val="26"/>
          <w:szCs w:val="26"/>
        </w:rPr>
        <w:t xml:space="preserve">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w:t>
      </w:r>
      <w:hyperlink r:id="rId30" w:anchor="/document/12124624/entry/2" w:history="1">
        <w:r w:rsidRPr="00180572">
          <w:rPr>
            <w:rStyle w:val="a3"/>
            <w:color w:val="auto"/>
            <w:sz w:val="26"/>
            <w:szCs w:val="26"/>
            <w:u w:val="none"/>
          </w:rPr>
          <w:t>земельным</w:t>
        </w:r>
      </w:hyperlink>
      <w:r w:rsidRPr="00180572">
        <w:rPr>
          <w:sz w:val="26"/>
          <w:szCs w:val="26"/>
        </w:rPr>
        <w:t xml:space="preserve">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180572" w:rsidRPr="00180572" w:rsidRDefault="00180572" w:rsidP="00180572">
      <w:pPr>
        <w:ind w:firstLine="567"/>
        <w:jc w:val="both"/>
        <w:rPr>
          <w:sz w:val="26"/>
          <w:szCs w:val="26"/>
        </w:rPr>
      </w:pPr>
      <w:r w:rsidRPr="00180572">
        <w:rPr>
          <w:sz w:val="26"/>
          <w:szCs w:val="26"/>
        </w:rPr>
        <w:t>Неполучение или несвоевременное получение документов, подлежащих представлению в рамках межведомственного информационного взаимодействия, не может являться основанием для отказа в выдаче разрешения на строительство, реконструкцию объекта капитального строительства.</w:t>
      </w:r>
    </w:p>
    <w:p w:rsidR="00166636" w:rsidRDefault="00180572" w:rsidP="00180572">
      <w:pPr>
        <w:ind w:firstLine="567"/>
        <w:jc w:val="both"/>
        <w:rPr>
          <w:sz w:val="26"/>
          <w:szCs w:val="26"/>
        </w:rPr>
      </w:pPr>
      <w:r w:rsidRPr="00180572">
        <w:rPr>
          <w:sz w:val="26"/>
          <w:szCs w:val="26"/>
        </w:rPr>
        <w:t xml:space="preserve"> </w:t>
      </w:r>
    </w:p>
    <w:p w:rsidR="00180572" w:rsidRPr="00180572" w:rsidRDefault="00180572" w:rsidP="00180572">
      <w:pPr>
        <w:ind w:firstLine="567"/>
        <w:jc w:val="both"/>
        <w:rPr>
          <w:sz w:val="26"/>
          <w:szCs w:val="26"/>
        </w:rPr>
      </w:pPr>
      <w:r w:rsidRPr="00180572">
        <w:rPr>
          <w:sz w:val="26"/>
          <w:szCs w:val="26"/>
        </w:rPr>
        <w:t>27.</w:t>
      </w:r>
      <w:r w:rsidRPr="00180572">
        <w:rPr>
          <w:color w:val="800000"/>
          <w:sz w:val="26"/>
          <w:szCs w:val="26"/>
        </w:rPr>
        <w:t xml:space="preserve"> </w:t>
      </w:r>
      <w:r w:rsidRPr="00180572">
        <w:rPr>
          <w:sz w:val="26"/>
          <w:szCs w:val="26"/>
        </w:rPr>
        <w:t>Основаниями для отказа в предоставлении муниципальной услуги в части внесения изменений в разрешение на строительство являются:</w:t>
      </w:r>
    </w:p>
    <w:p w:rsidR="00180572" w:rsidRPr="00180572" w:rsidRDefault="00180572" w:rsidP="00180572">
      <w:pPr>
        <w:ind w:firstLine="567"/>
        <w:jc w:val="both"/>
        <w:rPr>
          <w:sz w:val="26"/>
          <w:szCs w:val="26"/>
        </w:rPr>
      </w:pPr>
      <w:r w:rsidRPr="00180572">
        <w:rPr>
          <w:sz w:val="26"/>
          <w:szCs w:val="26"/>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абзацами 4 – 7 пункта 17.4 настоящего Административного  регламента или отсутствие правоустанавливающего документа на земельный участок в случае, если в Едином государственном реестре недвижимости не </w:t>
      </w:r>
      <w:r w:rsidRPr="00180572">
        <w:rPr>
          <w:sz w:val="26"/>
          <w:szCs w:val="26"/>
        </w:rPr>
        <w:lastRenderedPageBreak/>
        <w:t>содержатся сведения о правоустанавливающих документах на земельный участок, либо отсутствие документов, предусмотренных пунктом 17.1 настоящего Административного регламента,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180572" w:rsidRPr="00180572" w:rsidRDefault="00180572" w:rsidP="00180572">
      <w:pPr>
        <w:ind w:firstLine="567"/>
        <w:jc w:val="both"/>
        <w:rPr>
          <w:sz w:val="26"/>
          <w:szCs w:val="26"/>
        </w:rPr>
      </w:pPr>
      <w:r w:rsidRPr="00180572">
        <w:rPr>
          <w:sz w:val="26"/>
          <w:szCs w:val="26"/>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180572" w:rsidRPr="00180572" w:rsidRDefault="00180572" w:rsidP="00180572">
      <w:pPr>
        <w:ind w:firstLine="567"/>
        <w:jc w:val="both"/>
        <w:rPr>
          <w:sz w:val="26"/>
          <w:szCs w:val="26"/>
        </w:rPr>
      </w:pPr>
      <w:r w:rsidRPr="00180572">
        <w:rPr>
          <w:sz w:val="26"/>
          <w:szCs w:val="26"/>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При этом градостроительный план земельного участка должен быть выдан не ранее чем за три года до дня направления уведомления, указанного в подпункте 2 пункта 17.4 настоящего Административного регламента;</w:t>
      </w:r>
    </w:p>
    <w:p w:rsidR="00180572" w:rsidRPr="00180572" w:rsidRDefault="00180572" w:rsidP="00180572">
      <w:pPr>
        <w:ind w:firstLine="567"/>
        <w:jc w:val="both"/>
        <w:rPr>
          <w:sz w:val="26"/>
          <w:szCs w:val="26"/>
        </w:rPr>
      </w:pPr>
      <w:r w:rsidRPr="00180572">
        <w:rPr>
          <w:sz w:val="26"/>
          <w:szCs w:val="26"/>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180572" w:rsidRPr="00180572" w:rsidRDefault="00180572" w:rsidP="00180572">
      <w:pPr>
        <w:pStyle w:val="s1"/>
        <w:spacing w:before="0" w:beforeAutospacing="0" w:after="0" w:afterAutospacing="0"/>
        <w:ind w:firstLine="567"/>
        <w:jc w:val="both"/>
        <w:rPr>
          <w:sz w:val="26"/>
          <w:szCs w:val="26"/>
        </w:rPr>
      </w:pPr>
      <w:r w:rsidRPr="00180572">
        <w:rPr>
          <w:sz w:val="26"/>
          <w:szCs w:val="26"/>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180572" w:rsidRPr="00180572" w:rsidRDefault="00180572" w:rsidP="00180572">
      <w:pPr>
        <w:pStyle w:val="s1"/>
        <w:spacing w:before="0" w:beforeAutospacing="0" w:after="0" w:afterAutospacing="0"/>
        <w:ind w:firstLine="567"/>
        <w:jc w:val="both"/>
        <w:rPr>
          <w:sz w:val="26"/>
          <w:szCs w:val="26"/>
        </w:rPr>
      </w:pPr>
      <w:r w:rsidRPr="00180572">
        <w:rPr>
          <w:sz w:val="26"/>
          <w:szCs w:val="26"/>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180572" w:rsidRPr="00180572" w:rsidRDefault="00180572" w:rsidP="00180572">
      <w:pPr>
        <w:pStyle w:val="s22"/>
        <w:spacing w:before="0" w:beforeAutospacing="0" w:after="0" w:afterAutospacing="0"/>
        <w:ind w:firstLine="567"/>
        <w:jc w:val="both"/>
        <w:rPr>
          <w:sz w:val="26"/>
          <w:szCs w:val="26"/>
        </w:rPr>
      </w:pPr>
      <w:r w:rsidRPr="00180572">
        <w:rPr>
          <w:sz w:val="26"/>
          <w:szCs w:val="26"/>
        </w:rPr>
        <w:t xml:space="preserve">7) наличие у Администрации (Структурного подразделения)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31" w:anchor="/document/12138258/entry/5205" w:history="1">
        <w:r w:rsidRPr="00180572">
          <w:rPr>
            <w:rStyle w:val="a3"/>
            <w:color w:val="auto"/>
            <w:sz w:val="26"/>
            <w:szCs w:val="26"/>
            <w:u w:val="none"/>
          </w:rPr>
          <w:t>части 5 статьи 52</w:t>
        </w:r>
      </w:hyperlink>
      <w:r w:rsidRPr="00180572">
        <w:rPr>
          <w:sz w:val="26"/>
          <w:szCs w:val="26"/>
        </w:rPr>
        <w:t xml:space="preserve"> Градостроительного кодекса Российской </w:t>
      </w:r>
      <w:r w:rsidRPr="00180572">
        <w:rPr>
          <w:sz w:val="26"/>
          <w:szCs w:val="26"/>
        </w:rPr>
        <w:lastRenderedPageBreak/>
        <w:t>Федерации, в случае, если внесение изменений в разрешение на строительство связано с продлением срока действия разрешения на строительство;</w:t>
      </w:r>
    </w:p>
    <w:p w:rsidR="00180572" w:rsidRPr="00180572" w:rsidRDefault="00180572" w:rsidP="00180572">
      <w:pPr>
        <w:pStyle w:val="s22"/>
        <w:spacing w:before="0" w:beforeAutospacing="0" w:after="0" w:afterAutospacing="0"/>
        <w:ind w:firstLine="567"/>
        <w:jc w:val="both"/>
        <w:rPr>
          <w:sz w:val="26"/>
          <w:szCs w:val="26"/>
        </w:rPr>
      </w:pPr>
      <w:r w:rsidRPr="00180572">
        <w:rPr>
          <w:sz w:val="26"/>
          <w:szCs w:val="26"/>
        </w:rPr>
        <w:t xml:space="preserve">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w:t>
      </w:r>
    </w:p>
    <w:p w:rsidR="00166636" w:rsidRDefault="00166636" w:rsidP="00180572">
      <w:pPr>
        <w:ind w:firstLine="567"/>
        <w:jc w:val="both"/>
        <w:rPr>
          <w:sz w:val="26"/>
          <w:szCs w:val="26"/>
        </w:rPr>
      </w:pPr>
      <w:bookmarkStart w:id="3" w:name="dst356"/>
      <w:bookmarkStart w:id="4" w:name="dst357"/>
      <w:bookmarkEnd w:id="3"/>
      <w:bookmarkEnd w:id="4"/>
    </w:p>
    <w:p w:rsidR="00180572" w:rsidRPr="00180572" w:rsidRDefault="00180572" w:rsidP="00180572">
      <w:pPr>
        <w:ind w:firstLine="567"/>
        <w:jc w:val="both"/>
        <w:rPr>
          <w:sz w:val="26"/>
          <w:szCs w:val="26"/>
        </w:rPr>
      </w:pPr>
      <w:r w:rsidRPr="00180572">
        <w:rPr>
          <w:sz w:val="26"/>
          <w:szCs w:val="26"/>
        </w:rPr>
        <w:t>2</w:t>
      </w:r>
      <w:r w:rsidR="00420611">
        <w:rPr>
          <w:sz w:val="26"/>
          <w:szCs w:val="26"/>
        </w:rPr>
        <w:t>8</w:t>
      </w:r>
      <w:r w:rsidRPr="00180572">
        <w:rPr>
          <w:sz w:val="26"/>
          <w:szCs w:val="26"/>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180572" w:rsidRPr="00180572" w:rsidRDefault="00180572" w:rsidP="00180572">
      <w:pPr>
        <w:ind w:firstLine="567"/>
        <w:jc w:val="both"/>
        <w:rPr>
          <w:sz w:val="26"/>
          <w:szCs w:val="26"/>
        </w:rPr>
      </w:pPr>
      <w:r w:rsidRPr="00180572">
        <w:rPr>
          <w:sz w:val="26"/>
          <w:szCs w:val="26"/>
        </w:rPr>
        <w:t>2</w:t>
      </w:r>
      <w:r w:rsidR="00420611">
        <w:rPr>
          <w:sz w:val="26"/>
          <w:szCs w:val="26"/>
        </w:rPr>
        <w:t>9</w:t>
      </w:r>
      <w:r w:rsidRPr="00180572">
        <w:rPr>
          <w:sz w:val="26"/>
          <w:szCs w:val="26"/>
        </w:rPr>
        <w:t>. Основания для приостановления предоставления муниципальной услуги не предусмотрены.</w:t>
      </w:r>
    </w:p>
    <w:p w:rsidR="00180572" w:rsidRPr="00180572" w:rsidRDefault="00420611" w:rsidP="00180572">
      <w:pPr>
        <w:ind w:firstLine="567"/>
        <w:jc w:val="both"/>
        <w:rPr>
          <w:sz w:val="26"/>
          <w:szCs w:val="26"/>
        </w:rPr>
      </w:pPr>
      <w:r>
        <w:rPr>
          <w:sz w:val="26"/>
          <w:szCs w:val="26"/>
        </w:rPr>
        <w:t>30</w:t>
      </w:r>
      <w:r w:rsidR="00180572" w:rsidRPr="00180572">
        <w:rPr>
          <w:sz w:val="26"/>
          <w:szCs w:val="26"/>
        </w:rPr>
        <w:t>.  Муниципальная услуга предоставляется бесплатно.</w:t>
      </w:r>
    </w:p>
    <w:p w:rsidR="00180572" w:rsidRPr="00180572" w:rsidRDefault="00180572" w:rsidP="00180572">
      <w:pPr>
        <w:ind w:firstLine="567"/>
        <w:jc w:val="both"/>
        <w:rPr>
          <w:sz w:val="26"/>
          <w:szCs w:val="26"/>
        </w:rPr>
      </w:pPr>
      <w:r w:rsidRPr="00180572">
        <w:rPr>
          <w:sz w:val="26"/>
          <w:szCs w:val="26"/>
        </w:rPr>
        <w:t>3</w:t>
      </w:r>
      <w:r w:rsidR="00420611">
        <w:rPr>
          <w:sz w:val="26"/>
          <w:szCs w:val="26"/>
        </w:rPr>
        <w:t>1</w:t>
      </w:r>
      <w:r w:rsidRPr="00180572">
        <w:rPr>
          <w:sz w:val="26"/>
          <w:szCs w:val="26"/>
        </w:rPr>
        <w:t>.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180572" w:rsidRPr="00180572" w:rsidRDefault="00180572" w:rsidP="00180572">
      <w:pPr>
        <w:ind w:firstLine="567"/>
        <w:jc w:val="both"/>
        <w:rPr>
          <w:sz w:val="26"/>
          <w:szCs w:val="26"/>
        </w:rPr>
      </w:pPr>
      <w:r w:rsidRPr="00180572">
        <w:rPr>
          <w:sz w:val="26"/>
          <w:szCs w:val="26"/>
        </w:rPr>
        <w:t>3</w:t>
      </w:r>
      <w:r w:rsidR="00420611">
        <w:rPr>
          <w:sz w:val="26"/>
          <w:szCs w:val="26"/>
        </w:rPr>
        <w:t>2</w:t>
      </w:r>
      <w:r w:rsidRPr="00180572">
        <w:rPr>
          <w:sz w:val="26"/>
          <w:szCs w:val="26"/>
        </w:rPr>
        <w:t>. Срок регистрации заявления о предоставлении муниципальной услуги составляет 1</w:t>
      </w:r>
      <w:r w:rsidR="00166636">
        <w:rPr>
          <w:sz w:val="26"/>
          <w:szCs w:val="26"/>
        </w:rPr>
        <w:t>5</w:t>
      </w:r>
      <w:r w:rsidRPr="00180572">
        <w:rPr>
          <w:sz w:val="26"/>
          <w:szCs w:val="26"/>
        </w:rPr>
        <w:t xml:space="preserve"> </w:t>
      </w:r>
      <w:r w:rsidR="00166636">
        <w:rPr>
          <w:sz w:val="26"/>
          <w:szCs w:val="26"/>
        </w:rPr>
        <w:t>минут</w:t>
      </w:r>
      <w:r w:rsidRPr="00180572">
        <w:rPr>
          <w:sz w:val="26"/>
          <w:szCs w:val="26"/>
        </w:rPr>
        <w:t>.</w:t>
      </w:r>
    </w:p>
    <w:p w:rsidR="00452569" w:rsidRPr="00AE7A4B" w:rsidRDefault="004377B7" w:rsidP="00180572">
      <w:pPr>
        <w:pStyle w:val="ConsPlusNormal"/>
        <w:ind w:firstLine="567"/>
        <w:jc w:val="both"/>
        <w:rPr>
          <w:rFonts w:ascii="Times New Roman" w:hAnsi="Times New Roman"/>
          <w:sz w:val="26"/>
          <w:szCs w:val="26"/>
          <w:lang w:val="ru-RU"/>
        </w:rPr>
      </w:pPr>
      <w:r>
        <w:rPr>
          <w:rFonts w:ascii="Times New Roman" w:hAnsi="Times New Roman"/>
          <w:bCs/>
          <w:sz w:val="26"/>
          <w:szCs w:val="26"/>
          <w:lang w:val="ru-RU"/>
        </w:rPr>
        <w:t>33</w:t>
      </w:r>
      <w:r w:rsidR="00452569" w:rsidRPr="00180572">
        <w:rPr>
          <w:rFonts w:ascii="Times New Roman" w:hAnsi="Times New Roman"/>
          <w:bCs/>
          <w:sz w:val="26"/>
          <w:szCs w:val="26"/>
        </w:rPr>
        <w:t xml:space="preserve">. </w:t>
      </w:r>
      <w:r w:rsidR="006F790C" w:rsidRPr="00180572">
        <w:rPr>
          <w:rFonts w:ascii="Times New Roman" w:hAnsi="Times New Roman"/>
          <w:color w:val="000000"/>
          <w:sz w:val="26"/>
          <w:szCs w:val="26"/>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AE7A4B">
        <w:rPr>
          <w:rFonts w:ascii="Times New Roman" w:hAnsi="Times New Roman"/>
          <w:color w:val="000000"/>
          <w:sz w:val="26"/>
          <w:szCs w:val="26"/>
          <w:lang w:val="ru-RU"/>
        </w:rPr>
        <w:t>:</w:t>
      </w:r>
    </w:p>
    <w:p w:rsidR="00AE7A4B" w:rsidRPr="00AE7A4B" w:rsidRDefault="00DC6478" w:rsidP="000E4509">
      <w:pPr>
        <w:ind w:firstLine="567"/>
        <w:jc w:val="both"/>
        <w:rPr>
          <w:sz w:val="26"/>
          <w:szCs w:val="26"/>
        </w:rPr>
      </w:pPr>
      <w:r w:rsidRPr="00AE7A4B">
        <w:rPr>
          <w:color w:val="000000"/>
          <w:sz w:val="26"/>
          <w:szCs w:val="26"/>
          <w:lang w:eastAsia="ru-RU"/>
        </w:rPr>
        <w:t>1</w:t>
      </w:r>
      <w:r w:rsidR="007D5B0E" w:rsidRPr="00AE7A4B">
        <w:rPr>
          <w:color w:val="000000"/>
          <w:sz w:val="26"/>
          <w:szCs w:val="26"/>
          <w:lang w:eastAsia="ru-RU"/>
        </w:rPr>
        <w:t>)</w:t>
      </w:r>
      <w:r w:rsidRPr="00AE7A4B">
        <w:rPr>
          <w:color w:val="000000"/>
          <w:sz w:val="26"/>
          <w:szCs w:val="26"/>
          <w:lang w:eastAsia="ru-RU"/>
        </w:rPr>
        <w:t xml:space="preserve"> </w:t>
      </w:r>
      <w:r w:rsidR="00AE7A4B" w:rsidRPr="00AE7A4B">
        <w:rPr>
          <w:sz w:val="26"/>
          <w:szCs w:val="26"/>
        </w:rPr>
        <w:t>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w:t>
      </w:r>
      <w:r w:rsidR="00645E89">
        <w:rPr>
          <w:sz w:val="26"/>
          <w:szCs w:val="26"/>
        </w:rPr>
        <w:t>;</w:t>
      </w:r>
      <w:r w:rsidR="00AE7A4B" w:rsidRPr="00AE7A4B">
        <w:rPr>
          <w:sz w:val="26"/>
          <w:szCs w:val="26"/>
        </w:rPr>
        <w:t xml:space="preserve"> </w:t>
      </w:r>
    </w:p>
    <w:p w:rsidR="006F790C" w:rsidRPr="006F790C" w:rsidRDefault="00823000" w:rsidP="000E4509">
      <w:pPr>
        <w:ind w:firstLine="567"/>
        <w:jc w:val="both"/>
        <w:rPr>
          <w:sz w:val="26"/>
          <w:szCs w:val="26"/>
          <w:lang w:eastAsia="ru-RU"/>
        </w:rPr>
      </w:pPr>
      <w:r>
        <w:rPr>
          <w:color w:val="000000"/>
          <w:sz w:val="26"/>
          <w:szCs w:val="26"/>
        </w:rPr>
        <w:t>2</w:t>
      </w:r>
      <w:r w:rsidR="007D5B0E">
        <w:rPr>
          <w:color w:val="000000"/>
          <w:sz w:val="26"/>
          <w:szCs w:val="26"/>
        </w:rPr>
        <w:t>)</w:t>
      </w:r>
      <w:r w:rsidR="006F790C" w:rsidRPr="006F790C">
        <w:rPr>
          <w:color w:val="000000"/>
          <w:sz w:val="26"/>
          <w:szCs w:val="26"/>
        </w:rPr>
        <w:t xml:space="preserve"> </w:t>
      </w:r>
      <w:r w:rsidR="005C2A1B">
        <w:rPr>
          <w:color w:val="000000"/>
          <w:sz w:val="26"/>
          <w:szCs w:val="26"/>
        </w:rPr>
        <w:t>в</w:t>
      </w:r>
      <w:r w:rsidR="006F790C" w:rsidRPr="006F790C">
        <w:rPr>
          <w:color w:val="000000"/>
          <w:sz w:val="26"/>
          <w:szCs w:val="26"/>
        </w:rPr>
        <w:t>ход в здание, к котором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645E89" w:rsidRPr="00645E89" w:rsidRDefault="00823000" w:rsidP="00645E89">
      <w:pPr>
        <w:ind w:firstLine="567"/>
        <w:jc w:val="both"/>
        <w:rPr>
          <w:sz w:val="26"/>
          <w:szCs w:val="26"/>
        </w:rPr>
      </w:pPr>
      <w:r w:rsidRPr="00645E89">
        <w:rPr>
          <w:color w:val="000000"/>
          <w:sz w:val="26"/>
          <w:szCs w:val="26"/>
          <w:lang w:eastAsia="ru-RU"/>
        </w:rPr>
        <w:t>3</w:t>
      </w:r>
      <w:r w:rsidR="007D5B0E" w:rsidRPr="00645E89">
        <w:rPr>
          <w:color w:val="000000"/>
          <w:sz w:val="26"/>
          <w:szCs w:val="26"/>
          <w:lang w:eastAsia="ru-RU"/>
        </w:rPr>
        <w:t>)</w:t>
      </w:r>
      <w:r w:rsidR="00DC6478" w:rsidRPr="00645E89">
        <w:rPr>
          <w:color w:val="000000"/>
          <w:sz w:val="26"/>
          <w:szCs w:val="26"/>
          <w:lang w:eastAsia="ru-RU"/>
        </w:rPr>
        <w:t xml:space="preserve"> </w:t>
      </w:r>
      <w:r w:rsidR="00645E89" w:rsidRPr="00645E89">
        <w:rPr>
          <w:sz w:val="26"/>
          <w:szCs w:val="26"/>
        </w:rPr>
        <w:t>помещение, в котором осуществляется прием граждан, предусматривает:</w:t>
      </w:r>
    </w:p>
    <w:p w:rsidR="00645E89" w:rsidRPr="00645E89" w:rsidRDefault="00645E89" w:rsidP="00645E89">
      <w:pPr>
        <w:ind w:firstLine="426"/>
        <w:jc w:val="both"/>
        <w:rPr>
          <w:sz w:val="26"/>
          <w:szCs w:val="26"/>
        </w:rPr>
      </w:pPr>
      <w:r w:rsidRPr="00645E89">
        <w:rPr>
          <w:sz w:val="26"/>
          <w:szCs w:val="26"/>
        </w:rPr>
        <w:t>- комфортное расположение заявителя и должностного лица;</w:t>
      </w:r>
    </w:p>
    <w:p w:rsidR="00645E89" w:rsidRPr="00645E89" w:rsidRDefault="00645E89" w:rsidP="00645E89">
      <w:pPr>
        <w:ind w:firstLine="426"/>
        <w:jc w:val="both"/>
        <w:rPr>
          <w:sz w:val="26"/>
          <w:szCs w:val="26"/>
        </w:rPr>
      </w:pPr>
      <w:r w:rsidRPr="00645E89">
        <w:rPr>
          <w:sz w:val="26"/>
          <w:szCs w:val="26"/>
        </w:rPr>
        <w:t>- возможность и удобство оформления заявителем письменного обращения;</w:t>
      </w:r>
    </w:p>
    <w:p w:rsidR="00645E89" w:rsidRPr="00645E89" w:rsidRDefault="00645E89" w:rsidP="00645E89">
      <w:pPr>
        <w:ind w:firstLine="426"/>
        <w:jc w:val="both"/>
        <w:rPr>
          <w:sz w:val="26"/>
          <w:szCs w:val="26"/>
        </w:rPr>
      </w:pPr>
      <w:r w:rsidRPr="00645E89">
        <w:rPr>
          <w:sz w:val="26"/>
          <w:szCs w:val="26"/>
        </w:rPr>
        <w:t>- телефонную связь;</w:t>
      </w:r>
    </w:p>
    <w:p w:rsidR="00645E89" w:rsidRPr="00645E89" w:rsidRDefault="00645E89" w:rsidP="00645E89">
      <w:pPr>
        <w:ind w:firstLine="426"/>
        <w:jc w:val="both"/>
        <w:rPr>
          <w:sz w:val="26"/>
          <w:szCs w:val="26"/>
        </w:rPr>
      </w:pPr>
      <w:r w:rsidRPr="00645E89">
        <w:rPr>
          <w:sz w:val="26"/>
          <w:szCs w:val="26"/>
        </w:rPr>
        <w:t>- возможность копирования документов;</w:t>
      </w:r>
    </w:p>
    <w:p w:rsidR="00645E89" w:rsidRPr="00645E89" w:rsidRDefault="00645E89" w:rsidP="00645E89">
      <w:pPr>
        <w:ind w:firstLine="426"/>
        <w:jc w:val="both"/>
        <w:rPr>
          <w:sz w:val="26"/>
          <w:szCs w:val="26"/>
        </w:rPr>
      </w:pPr>
      <w:r w:rsidRPr="00645E89">
        <w:rPr>
          <w:sz w:val="26"/>
          <w:szCs w:val="26"/>
        </w:rPr>
        <w:t>- доступ к нормативным правовым актам, регламентирующим полномочия и сферу компетенции</w:t>
      </w:r>
      <w:r>
        <w:rPr>
          <w:sz w:val="26"/>
          <w:szCs w:val="26"/>
        </w:rPr>
        <w:t xml:space="preserve"> Отдела</w:t>
      </w:r>
      <w:r w:rsidRPr="00645E89">
        <w:rPr>
          <w:sz w:val="26"/>
          <w:szCs w:val="26"/>
        </w:rPr>
        <w:t>, а также регулирующим предоставление муниципальной услуги;</w:t>
      </w:r>
    </w:p>
    <w:p w:rsidR="00645E89" w:rsidRPr="00645E89" w:rsidRDefault="00823000" w:rsidP="005C2A1B">
      <w:pPr>
        <w:ind w:firstLine="567"/>
        <w:jc w:val="both"/>
        <w:rPr>
          <w:sz w:val="26"/>
          <w:szCs w:val="26"/>
        </w:rPr>
      </w:pPr>
      <w:r>
        <w:rPr>
          <w:color w:val="000000"/>
          <w:sz w:val="26"/>
          <w:szCs w:val="26"/>
          <w:lang w:eastAsia="ru-RU"/>
        </w:rPr>
        <w:t>4</w:t>
      </w:r>
      <w:r w:rsidR="007D5B0E">
        <w:rPr>
          <w:color w:val="000000"/>
          <w:sz w:val="26"/>
          <w:szCs w:val="26"/>
          <w:lang w:eastAsia="ru-RU"/>
        </w:rPr>
        <w:t>)</w:t>
      </w:r>
      <w:r w:rsidR="00DC6478" w:rsidRPr="00707B19">
        <w:rPr>
          <w:color w:val="000000"/>
          <w:sz w:val="26"/>
          <w:szCs w:val="26"/>
          <w:lang w:eastAsia="ru-RU"/>
        </w:rPr>
        <w:t xml:space="preserve"> </w:t>
      </w:r>
      <w:r w:rsidR="00645E89" w:rsidRPr="00645E89">
        <w:rPr>
          <w:sz w:val="26"/>
          <w:szCs w:val="26"/>
        </w:rPr>
        <w:t>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А4 для оформления заявителем письменного обращения;</w:t>
      </w:r>
    </w:p>
    <w:p w:rsidR="00C40C2B" w:rsidRPr="00A371AB" w:rsidRDefault="00823000" w:rsidP="00645E89">
      <w:pPr>
        <w:ind w:firstLine="567"/>
        <w:jc w:val="both"/>
        <w:rPr>
          <w:color w:val="000000"/>
          <w:sz w:val="26"/>
          <w:szCs w:val="26"/>
        </w:rPr>
      </w:pPr>
      <w:r>
        <w:rPr>
          <w:color w:val="000000"/>
          <w:sz w:val="26"/>
          <w:szCs w:val="26"/>
        </w:rPr>
        <w:t>5</w:t>
      </w:r>
      <w:r w:rsidR="007D5B0E">
        <w:rPr>
          <w:color w:val="000000"/>
          <w:sz w:val="26"/>
          <w:szCs w:val="26"/>
        </w:rPr>
        <w:t>)</w:t>
      </w:r>
      <w:r w:rsidR="00A371AB">
        <w:rPr>
          <w:color w:val="000000"/>
          <w:sz w:val="26"/>
          <w:szCs w:val="26"/>
        </w:rPr>
        <w:t xml:space="preserve"> </w:t>
      </w:r>
      <w:r w:rsidR="00A371AB" w:rsidRPr="00A371AB">
        <w:rPr>
          <w:color w:val="000000"/>
          <w:sz w:val="26"/>
          <w:szCs w:val="26"/>
        </w:rPr>
        <w:t>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w:t>
      </w:r>
      <w:r w:rsidR="00DC6478" w:rsidRPr="00A371AB">
        <w:rPr>
          <w:color w:val="000000"/>
          <w:sz w:val="26"/>
          <w:szCs w:val="26"/>
        </w:rPr>
        <w:t xml:space="preserve"> </w:t>
      </w:r>
    </w:p>
    <w:p w:rsidR="00E95FB7" w:rsidRDefault="00E95FB7" w:rsidP="004377B7">
      <w:pPr>
        <w:ind w:firstLine="567"/>
        <w:jc w:val="both"/>
        <w:rPr>
          <w:sz w:val="26"/>
          <w:szCs w:val="26"/>
        </w:rPr>
      </w:pPr>
    </w:p>
    <w:p w:rsidR="004377B7" w:rsidRPr="004377B7" w:rsidRDefault="004377B7" w:rsidP="004377B7">
      <w:pPr>
        <w:ind w:firstLine="567"/>
        <w:jc w:val="both"/>
        <w:rPr>
          <w:sz w:val="26"/>
          <w:szCs w:val="26"/>
        </w:rPr>
      </w:pPr>
      <w:r w:rsidRPr="004377B7">
        <w:rPr>
          <w:sz w:val="26"/>
          <w:szCs w:val="26"/>
        </w:rPr>
        <w:t>34</w:t>
      </w:r>
      <w:r w:rsidR="00C40C2B" w:rsidRPr="004377B7">
        <w:rPr>
          <w:sz w:val="26"/>
          <w:szCs w:val="26"/>
        </w:rPr>
        <w:t>.</w:t>
      </w:r>
      <w:r w:rsidR="005769EF" w:rsidRPr="004377B7">
        <w:rPr>
          <w:bCs/>
          <w:sz w:val="26"/>
          <w:szCs w:val="26"/>
          <w:lang w:eastAsia="ru-RU"/>
        </w:rPr>
        <w:t xml:space="preserve"> </w:t>
      </w:r>
      <w:r w:rsidRPr="004377B7">
        <w:rPr>
          <w:sz w:val="26"/>
          <w:szCs w:val="26"/>
        </w:rPr>
        <w:t>Показатели доступности и качества предоставления муниципальной услуги:</w:t>
      </w:r>
    </w:p>
    <w:p w:rsidR="004377B7" w:rsidRPr="004377B7" w:rsidRDefault="004377B7" w:rsidP="004377B7">
      <w:pPr>
        <w:ind w:firstLine="567"/>
        <w:jc w:val="both"/>
        <w:rPr>
          <w:sz w:val="26"/>
          <w:szCs w:val="26"/>
        </w:rPr>
      </w:pPr>
      <w:r w:rsidRPr="004377B7">
        <w:rPr>
          <w:sz w:val="26"/>
          <w:szCs w:val="26"/>
        </w:rPr>
        <w:lastRenderedPageBreak/>
        <w:t>1) соблюдение сроков предоставления муниципальной услуги и условий ожидания приема;</w:t>
      </w:r>
    </w:p>
    <w:p w:rsidR="004377B7" w:rsidRPr="004377B7" w:rsidRDefault="004377B7" w:rsidP="004377B7">
      <w:pPr>
        <w:ind w:firstLine="567"/>
        <w:jc w:val="both"/>
        <w:rPr>
          <w:sz w:val="26"/>
          <w:szCs w:val="26"/>
        </w:rPr>
      </w:pPr>
      <w:r w:rsidRPr="004377B7">
        <w:rPr>
          <w:sz w:val="26"/>
          <w:szCs w:val="26"/>
        </w:rPr>
        <w:t>2) своевременное полное информирование о муниципальной услуге посредством форм, предусмотренных пунктом 33 настоящего Административного регламента;</w:t>
      </w:r>
    </w:p>
    <w:p w:rsidR="004377B7" w:rsidRPr="004377B7" w:rsidRDefault="004377B7" w:rsidP="004377B7">
      <w:pPr>
        <w:widowControl w:val="0"/>
        <w:autoSpaceDE w:val="0"/>
        <w:autoSpaceDN w:val="0"/>
        <w:adjustRightInd w:val="0"/>
        <w:ind w:firstLine="567"/>
        <w:jc w:val="both"/>
        <w:rPr>
          <w:sz w:val="26"/>
          <w:szCs w:val="26"/>
          <w:lang w:eastAsia="en-US"/>
        </w:rPr>
      </w:pPr>
      <w:r w:rsidRPr="004377B7">
        <w:rPr>
          <w:sz w:val="26"/>
          <w:szCs w:val="26"/>
          <w:lang w:eastAsia="en-US"/>
        </w:rPr>
        <w:t>3) отсутствие обращений (жалоб) получателей муниципальной услуги при ее предоставлении;</w:t>
      </w:r>
    </w:p>
    <w:p w:rsidR="004377B7" w:rsidRPr="004377B7" w:rsidRDefault="004377B7" w:rsidP="004377B7">
      <w:pPr>
        <w:widowControl w:val="0"/>
        <w:autoSpaceDE w:val="0"/>
        <w:autoSpaceDN w:val="0"/>
        <w:adjustRightInd w:val="0"/>
        <w:ind w:firstLine="567"/>
        <w:jc w:val="both"/>
        <w:rPr>
          <w:sz w:val="26"/>
          <w:szCs w:val="26"/>
          <w:lang w:eastAsia="en-US"/>
        </w:rPr>
      </w:pPr>
      <w:r w:rsidRPr="004377B7">
        <w:rPr>
          <w:sz w:val="26"/>
          <w:szCs w:val="26"/>
          <w:lang w:eastAsia="en-US"/>
        </w:rPr>
        <w:t>4) возможность получения государственной услуги с участием многофункционального центра;</w:t>
      </w:r>
    </w:p>
    <w:p w:rsidR="004377B7" w:rsidRPr="004377B7" w:rsidRDefault="004377B7" w:rsidP="004377B7">
      <w:pPr>
        <w:tabs>
          <w:tab w:val="left" w:pos="1134"/>
        </w:tabs>
        <w:autoSpaceDE w:val="0"/>
        <w:autoSpaceDN w:val="0"/>
        <w:adjustRightInd w:val="0"/>
        <w:ind w:firstLine="567"/>
        <w:jc w:val="both"/>
        <w:outlineLvl w:val="2"/>
        <w:rPr>
          <w:sz w:val="26"/>
          <w:szCs w:val="26"/>
        </w:rPr>
      </w:pPr>
      <w:r w:rsidRPr="004377B7">
        <w:rPr>
          <w:sz w:val="26"/>
          <w:szCs w:val="26"/>
          <w:lang w:eastAsia="en-US"/>
        </w:rPr>
        <w:t xml:space="preserve">5) возможность предоставления муниципальной услуги с использованием федерального портала </w:t>
      </w:r>
      <w:r w:rsidRPr="004377B7">
        <w:rPr>
          <w:sz w:val="26"/>
          <w:szCs w:val="26"/>
        </w:rPr>
        <w:t xml:space="preserve">www.gosuslugi.ru и Регионального портала </w:t>
      </w:r>
      <w:hyperlink r:id="rId32" w:history="1">
        <w:r w:rsidRPr="004377B7">
          <w:rPr>
            <w:rStyle w:val="a3"/>
            <w:color w:val="auto"/>
            <w:sz w:val="26"/>
            <w:szCs w:val="26"/>
            <w:u w:val="none"/>
          </w:rPr>
          <w:t>www.gosuslugi74.ru</w:t>
        </w:r>
      </w:hyperlink>
      <w:r w:rsidRPr="004377B7">
        <w:rPr>
          <w:sz w:val="26"/>
          <w:szCs w:val="26"/>
        </w:rPr>
        <w:t>;</w:t>
      </w:r>
    </w:p>
    <w:p w:rsidR="004377B7" w:rsidRPr="004377B7" w:rsidRDefault="004377B7" w:rsidP="004377B7">
      <w:pPr>
        <w:ind w:firstLine="567"/>
        <w:jc w:val="both"/>
        <w:rPr>
          <w:sz w:val="26"/>
          <w:szCs w:val="26"/>
        </w:rPr>
      </w:pPr>
      <w:r w:rsidRPr="004377B7">
        <w:rPr>
          <w:sz w:val="26"/>
          <w:szCs w:val="26"/>
        </w:rPr>
        <w:t>6) компетентность ответственных должностных лиц Администрации (Структурного подразделения),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E95FB7" w:rsidRDefault="00E95FB7" w:rsidP="007D5B0E">
      <w:pPr>
        <w:ind w:firstLine="567"/>
        <w:jc w:val="both"/>
        <w:rPr>
          <w:bCs/>
          <w:sz w:val="26"/>
          <w:szCs w:val="26"/>
        </w:rPr>
      </w:pPr>
    </w:p>
    <w:p w:rsidR="007D5B0E" w:rsidRPr="007D5B0E" w:rsidRDefault="004572C6" w:rsidP="007D5B0E">
      <w:pPr>
        <w:ind w:firstLine="567"/>
        <w:jc w:val="both"/>
        <w:rPr>
          <w:sz w:val="26"/>
          <w:szCs w:val="26"/>
        </w:rPr>
      </w:pPr>
      <w:r w:rsidRPr="007D5B0E">
        <w:rPr>
          <w:bCs/>
          <w:sz w:val="26"/>
          <w:szCs w:val="26"/>
        </w:rPr>
        <w:t>3</w:t>
      </w:r>
      <w:r w:rsidR="00A76428">
        <w:rPr>
          <w:bCs/>
          <w:sz w:val="26"/>
          <w:szCs w:val="26"/>
        </w:rPr>
        <w:t>5</w:t>
      </w:r>
      <w:r w:rsidR="00452569" w:rsidRPr="007D5B0E">
        <w:rPr>
          <w:bCs/>
          <w:sz w:val="26"/>
          <w:szCs w:val="26"/>
        </w:rPr>
        <w:t xml:space="preserve">. </w:t>
      </w:r>
      <w:r w:rsidR="007D5B0E" w:rsidRPr="007D5B0E">
        <w:rPr>
          <w:sz w:val="26"/>
          <w:szCs w:val="26"/>
        </w:rPr>
        <w:t>Требования к форме и характеру взаимодействия должностных лиц Администрации (Отдела) с заявителями:</w:t>
      </w:r>
    </w:p>
    <w:p w:rsidR="007D5B0E" w:rsidRPr="007D5B0E" w:rsidRDefault="007D5B0E" w:rsidP="007D5B0E">
      <w:pPr>
        <w:ind w:firstLine="567"/>
        <w:jc w:val="both"/>
        <w:rPr>
          <w:sz w:val="26"/>
          <w:szCs w:val="26"/>
        </w:rPr>
      </w:pPr>
      <w:r w:rsidRPr="007D5B0E">
        <w:rPr>
          <w:sz w:val="26"/>
          <w:szCs w:val="26"/>
        </w:rPr>
        <w:t>1) при ответе на телефонные звонки или при личном обращении заявителя должностное лицо Администрации (</w:t>
      </w:r>
      <w:r>
        <w:rPr>
          <w:sz w:val="26"/>
          <w:szCs w:val="26"/>
        </w:rPr>
        <w:t>Отдела</w:t>
      </w:r>
      <w:r w:rsidRPr="007D5B0E">
        <w:rPr>
          <w:sz w:val="26"/>
          <w:szCs w:val="26"/>
        </w:rPr>
        <w:t>)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7D5B0E" w:rsidRPr="007D5B0E" w:rsidRDefault="007D5B0E" w:rsidP="007D5B0E">
      <w:pPr>
        <w:ind w:firstLine="567"/>
        <w:jc w:val="both"/>
        <w:rPr>
          <w:sz w:val="26"/>
          <w:szCs w:val="26"/>
        </w:rPr>
      </w:pPr>
      <w:r w:rsidRPr="007D5B0E">
        <w:rPr>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7D5B0E" w:rsidRPr="007D5B0E" w:rsidRDefault="007D5B0E" w:rsidP="007D5B0E">
      <w:pPr>
        <w:ind w:firstLine="567"/>
        <w:jc w:val="both"/>
        <w:rPr>
          <w:sz w:val="26"/>
          <w:szCs w:val="26"/>
        </w:rPr>
      </w:pPr>
      <w:r w:rsidRPr="007D5B0E">
        <w:rPr>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DF2BFF" w:rsidRDefault="00DF2BFF" w:rsidP="007D5B0E">
      <w:pPr>
        <w:autoSpaceDE w:val="0"/>
        <w:ind w:firstLine="567"/>
        <w:jc w:val="both"/>
        <w:rPr>
          <w:rFonts w:cs="Arial"/>
          <w:bCs/>
          <w:iCs/>
          <w:sz w:val="28"/>
          <w:szCs w:val="28"/>
        </w:rPr>
      </w:pPr>
    </w:p>
    <w:p w:rsidR="00452569" w:rsidRPr="0088438C" w:rsidRDefault="00452569" w:rsidP="000E4509">
      <w:pPr>
        <w:shd w:val="clear" w:color="auto" w:fill="FEFEFE"/>
        <w:ind w:firstLine="567"/>
        <w:jc w:val="center"/>
        <w:rPr>
          <w:rFonts w:cs="Arial"/>
          <w:sz w:val="28"/>
          <w:szCs w:val="28"/>
        </w:rPr>
      </w:pPr>
      <w:r w:rsidRPr="00707B19">
        <w:rPr>
          <w:rFonts w:cs="Arial"/>
          <w:bCs/>
          <w:iCs/>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DF2BFF">
        <w:rPr>
          <w:rFonts w:cs="Arial"/>
          <w:bCs/>
          <w:iCs/>
          <w:sz w:val="28"/>
          <w:szCs w:val="28"/>
        </w:rPr>
        <w:t>,</w:t>
      </w:r>
      <w:r w:rsidR="00DF2BFF" w:rsidRPr="00DF2BFF">
        <w:rPr>
          <w:b/>
          <w:sz w:val="28"/>
          <w:szCs w:val="28"/>
        </w:rPr>
        <w:t xml:space="preserve"> </w:t>
      </w:r>
      <w:r w:rsidR="00DF2BFF" w:rsidRPr="0088438C">
        <w:rPr>
          <w:sz w:val="28"/>
          <w:szCs w:val="28"/>
        </w:rPr>
        <w:t>а также</w:t>
      </w:r>
      <w:r w:rsidR="00DF2BFF" w:rsidRPr="00DF2BFF">
        <w:rPr>
          <w:color w:val="FF0000"/>
          <w:sz w:val="28"/>
          <w:szCs w:val="28"/>
        </w:rPr>
        <w:t xml:space="preserve"> </w:t>
      </w:r>
      <w:r w:rsidR="00DF2BFF" w:rsidRPr="0088438C">
        <w:rPr>
          <w:sz w:val="28"/>
          <w:szCs w:val="28"/>
        </w:rPr>
        <w:t>особенности выполнения административных процедур в многофункциональных центрах</w:t>
      </w:r>
    </w:p>
    <w:p w:rsidR="00452569" w:rsidRPr="00707B19" w:rsidRDefault="00452569" w:rsidP="000E4509">
      <w:pPr>
        <w:widowControl w:val="0"/>
        <w:autoSpaceDE w:val="0"/>
        <w:ind w:firstLine="567"/>
        <w:jc w:val="both"/>
        <w:rPr>
          <w:rFonts w:cs="Arial"/>
          <w:sz w:val="26"/>
          <w:szCs w:val="26"/>
        </w:rPr>
      </w:pPr>
    </w:p>
    <w:p w:rsidR="000B0DAF" w:rsidRPr="000B0DAF" w:rsidRDefault="000B0DAF" w:rsidP="000E4509">
      <w:pPr>
        <w:ind w:firstLine="567"/>
        <w:jc w:val="both"/>
        <w:rPr>
          <w:sz w:val="26"/>
          <w:szCs w:val="26"/>
        </w:rPr>
      </w:pPr>
      <w:r w:rsidRPr="000B0DAF">
        <w:rPr>
          <w:sz w:val="26"/>
          <w:szCs w:val="26"/>
        </w:rPr>
        <w:t>31. Предоставление муниципальной услуги включает в себя выполнение следующих административных процедур:</w:t>
      </w:r>
    </w:p>
    <w:p w:rsidR="000B0DAF" w:rsidRPr="000B0DAF" w:rsidRDefault="000B0DAF" w:rsidP="000E4509">
      <w:pPr>
        <w:ind w:firstLine="567"/>
        <w:jc w:val="both"/>
        <w:rPr>
          <w:sz w:val="26"/>
          <w:szCs w:val="26"/>
        </w:rPr>
      </w:pPr>
      <w:r w:rsidRPr="000B0DAF">
        <w:rPr>
          <w:sz w:val="26"/>
          <w:szCs w:val="26"/>
        </w:rPr>
        <w:t>1) прием и регистрация заявления (уведомления) и документов, необходимых для предоставления муниципальной услуги;</w:t>
      </w:r>
    </w:p>
    <w:p w:rsidR="000B0DAF" w:rsidRPr="000B0DAF" w:rsidRDefault="000B0DAF" w:rsidP="000E4509">
      <w:pPr>
        <w:ind w:firstLine="567"/>
        <w:jc w:val="both"/>
        <w:rPr>
          <w:sz w:val="26"/>
          <w:szCs w:val="26"/>
        </w:rPr>
      </w:pPr>
      <w:r w:rsidRPr="000B0DAF">
        <w:rPr>
          <w:sz w:val="26"/>
          <w:szCs w:val="26"/>
        </w:rPr>
        <w:t xml:space="preserve">2) экспертиза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 </w:t>
      </w:r>
    </w:p>
    <w:p w:rsidR="000B0DAF" w:rsidRPr="000B0DAF" w:rsidRDefault="000B0DAF" w:rsidP="000E4509">
      <w:pPr>
        <w:ind w:firstLine="567"/>
        <w:jc w:val="both"/>
        <w:rPr>
          <w:sz w:val="26"/>
          <w:szCs w:val="26"/>
        </w:rPr>
      </w:pPr>
      <w:r w:rsidRPr="000B0DAF">
        <w:rPr>
          <w:sz w:val="26"/>
          <w:szCs w:val="26"/>
        </w:rPr>
        <w:t>3) регистрация результата предоставления муниципальной услуги или уведомления об отказе в предоставлении муниципальной услуги;</w:t>
      </w:r>
    </w:p>
    <w:p w:rsidR="000B0DAF" w:rsidRPr="000B0DAF" w:rsidRDefault="000B0DAF" w:rsidP="000E4509">
      <w:pPr>
        <w:ind w:firstLine="567"/>
        <w:jc w:val="both"/>
        <w:rPr>
          <w:sz w:val="26"/>
          <w:szCs w:val="26"/>
        </w:rPr>
      </w:pPr>
      <w:r w:rsidRPr="000B0DAF">
        <w:rPr>
          <w:sz w:val="26"/>
          <w:szCs w:val="26"/>
        </w:rPr>
        <w:t>4) выдача (направление) заявителю результата предоставления муниципальной услуги или уведомления об отказе в предоставлении муниципальной услуги.</w:t>
      </w:r>
    </w:p>
    <w:p w:rsidR="000B0DAF" w:rsidRPr="000B0DAF" w:rsidRDefault="000B0DAF" w:rsidP="000E4509">
      <w:pPr>
        <w:ind w:firstLine="567"/>
        <w:jc w:val="both"/>
        <w:rPr>
          <w:sz w:val="26"/>
          <w:szCs w:val="26"/>
        </w:rPr>
      </w:pPr>
      <w:r w:rsidRPr="000B0DAF">
        <w:rPr>
          <w:sz w:val="26"/>
          <w:szCs w:val="26"/>
        </w:rPr>
        <w:lastRenderedPageBreak/>
        <w:t xml:space="preserve">Блок - схема состава и последовательности административных процедур, выполняемых при предоставлении муниципальной услуги, приведена в приложении 1 к настоящему </w:t>
      </w:r>
      <w:r w:rsidR="00E95FB7">
        <w:rPr>
          <w:sz w:val="26"/>
          <w:szCs w:val="26"/>
        </w:rPr>
        <w:t>Административному р</w:t>
      </w:r>
      <w:r w:rsidRPr="000B0DAF">
        <w:rPr>
          <w:sz w:val="26"/>
          <w:szCs w:val="26"/>
        </w:rPr>
        <w:t>егламенту.</w:t>
      </w:r>
    </w:p>
    <w:p w:rsidR="00E95FB7" w:rsidRDefault="00E95FB7" w:rsidP="000E4509">
      <w:pPr>
        <w:ind w:firstLine="567"/>
        <w:jc w:val="both"/>
        <w:rPr>
          <w:sz w:val="26"/>
          <w:szCs w:val="26"/>
        </w:rPr>
      </w:pPr>
    </w:p>
    <w:p w:rsidR="000B0DAF" w:rsidRPr="000B0DAF" w:rsidRDefault="000B0DAF" w:rsidP="000E4509">
      <w:pPr>
        <w:ind w:firstLine="567"/>
        <w:jc w:val="both"/>
        <w:rPr>
          <w:sz w:val="26"/>
          <w:szCs w:val="26"/>
        </w:rPr>
      </w:pPr>
      <w:r w:rsidRPr="000B0DAF">
        <w:rPr>
          <w:sz w:val="26"/>
          <w:szCs w:val="26"/>
        </w:rPr>
        <w:t>3</w:t>
      </w:r>
      <w:r w:rsidR="00512E76">
        <w:rPr>
          <w:sz w:val="26"/>
          <w:szCs w:val="26"/>
        </w:rPr>
        <w:t>2.</w:t>
      </w:r>
      <w:r w:rsidRPr="000B0DAF">
        <w:rPr>
          <w:sz w:val="26"/>
          <w:szCs w:val="26"/>
        </w:rPr>
        <w:t xml:space="preserve"> Прием и регистрация заявления (уведомления) и документов, необходимых для предоставления муниципальной услуги.</w:t>
      </w:r>
    </w:p>
    <w:p w:rsidR="000B0DAF" w:rsidRDefault="000B0DAF" w:rsidP="000E4509">
      <w:pPr>
        <w:ind w:firstLine="567"/>
        <w:jc w:val="both"/>
        <w:rPr>
          <w:sz w:val="26"/>
          <w:szCs w:val="26"/>
        </w:rPr>
      </w:pPr>
      <w:r w:rsidRPr="000B0DAF">
        <w:rPr>
          <w:sz w:val="26"/>
          <w:szCs w:val="26"/>
        </w:rPr>
        <w:t>Юридическим фактом для начала данной административной процедуры является поступление документов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w:t>
      </w:r>
      <w:r w:rsidR="00A76428">
        <w:rPr>
          <w:sz w:val="26"/>
          <w:szCs w:val="26"/>
        </w:rPr>
        <w:t xml:space="preserve"> в электронном виде по электронной почте, или посредством Регионального портала </w:t>
      </w:r>
      <w:hyperlink r:id="rId33" w:history="1">
        <w:r w:rsidR="00A76428" w:rsidRPr="00A76428">
          <w:rPr>
            <w:rStyle w:val="a3"/>
            <w:color w:val="auto"/>
            <w:sz w:val="26"/>
            <w:szCs w:val="26"/>
            <w:u w:val="none"/>
          </w:rPr>
          <w:t>www.gosuslugi74.ru</w:t>
        </w:r>
      </w:hyperlink>
      <w:r w:rsidRPr="00A76428">
        <w:rPr>
          <w:sz w:val="26"/>
          <w:szCs w:val="26"/>
        </w:rPr>
        <w:t>.</w:t>
      </w:r>
    </w:p>
    <w:p w:rsidR="00DF0683" w:rsidRPr="00DF0683" w:rsidRDefault="00DF0683" w:rsidP="00DF0683">
      <w:pPr>
        <w:ind w:firstLine="567"/>
        <w:jc w:val="both"/>
        <w:rPr>
          <w:sz w:val="26"/>
          <w:szCs w:val="26"/>
        </w:rPr>
      </w:pPr>
      <w:r w:rsidRPr="00DF0683">
        <w:rPr>
          <w:sz w:val="26"/>
          <w:szCs w:val="26"/>
        </w:rPr>
        <w:t>3</w:t>
      </w:r>
      <w:r w:rsidR="00512E76">
        <w:rPr>
          <w:sz w:val="26"/>
          <w:szCs w:val="26"/>
        </w:rPr>
        <w:t>2</w:t>
      </w:r>
      <w:r w:rsidRPr="00DF0683">
        <w:rPr>
          <w:sz w:val="26"/>
          <w:szCs w:val="26"/>
        </w:rPr>
        <w:t>.</w:t>
      </w:r>
      <w:r w:rsidR="00512E76">
        <w:rPr>
          <w:sz w:val="26"/>
          <w:szCs w:val="26"/>
        </w:rPr>
        <w:t>1</w:t>
      </w:r>
      <w:r w:rsidRPr="00DF0683">
        <w:rPr>
          <w:sz w:val="26"/>
          <w:szCs w:val="26"/>
        </w:rPr>
        <w:t xml:space="preserve"> Особенности организации работы по приему документов в многофункциональном центре.</w:t>
      </w:r>
    </w:p>
    <w:p w:rsidR="00DF0683" w:rsidRPr="00DF0683" w:rsidRDefault="00DF0683" w:rsidP="00DF0683">
      <w:pPr>
        <w:ind w:firstLine="567"/>
        <w:jc w:val="both"/>
        <w:rPr>
          <w:sz w:val="26"/>
          <w:szCs w:val="26"/>
        </w:rPr>
      </w:pPr>
      <w:r w:rsidRPr="00DF0683">
        <w:rPr>
          <w:sz w:val="26"/>
          <w:szCs w:val="26"/>
        </w:rPr>
        <w:t>Прием заявления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DF0683" w:rsidRPr="00DF0683" w:rsidRDefault="00DF0683" w:rsidP="00DF0683">
      <w:pPr>
        <w:ind w:firstLine="567"/>
        <w:jc w:val="both"/>
        <w:rPr>
          <w:sz w:val="26"/>
          <w:szCs w:val="26"/>
        </w:rPr>
      </w:pPr>
      <w:r w:rsidRPr="00DF0683">
        <w:rPr>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DF0683" w:rsidRPr="00DF0683" w:rsidRDefault="00DF0683" w:rsidP="00DF0683">
      <w:pPr>
        <w:ind w:firstLine="567"/>
        <w:jc w:val="both"/>
        <w:rPr>
          <w:sz w:val="26"/>
          <w:szCs w:val="26"/>
        </w:rPr>
      </w:pPr>
      <w:r w:rsidRPr="00DF0683">
        <w:rPr>
          <w:sz w:val="26"/>
          <w:szCs w:val="26"/>
        </w:rPr>
        <w:t>Работник многофункционального центра, ответственный за работу по приему документов при обращении заявителя принимает заявление и документы, необходимые для предоставления муниципальной услуги, выполняя при этом следующие действия:</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 устанавливает предмет обращения;</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2) устанавливает личность заявителя, в том числе проверяет документ, удостоверяющий личность заявителя;</w:t>
      </w:r>
    </w:p>
    <w:p w:rsidR="00DF0683" w:rsidRPr="00DF0683" w:rsidRDefault="00DF0683" w:rsidP="00DF0683">
      <w:pPr>
        <w:autoSpaceDE w:val="0"/>
        <w:autoSpaceDN w:val="0"/>
        <w:adjustRightInd w:val="0"/>
        <w:ind w:firstLine="567"/>
        <w:jc w:val="both"/>
        <w:rPr>
          <w:sz w:val="26"/>
          <w:szCs w:val="26"/>
        </w:rPr>
      </w:pPr>
      <w:r w:rsidRPr="00DF0683">
        <w:rPr>
          <w:sz w:val="26"/>
          <w:szCs w:val="26"/>
        </w:rPr>
        <w:t>(прием и регистрация заявления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3)  проверяет наличие документа, удостоверяющего права (полномочия) представителя физического или юридического лица (в случае, если с заявлением  (уведомлением) обращается представитель заявителя);</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4) проверяет соответствие представленных документов требованиям, установленным законодательством:</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xml:space="preserve">- тексты документов написаны разборчиво, без сокращений; </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фамилии, имена и отчества физических лиц написаны полностью;</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в документах нет подчисток, приписок, зачеркнутых слов и иных неоговоренных исправлений;</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документы не исполнены карандашом;</w:t>
      </w:r>
    </w:p>
    <w:p w:rsidR="00DF0683" w:rsidRPr="00DF0683" w:rsidRDefault="00DF0683" w:rsidP="00DF0683">
      <w:pPr>
        <w:widowControl w:val="0"/>
        <w:autoSpaceDE w:val="0"/>
        <w:autoSpaceDN w:val="0"/>
        <w:adjustRightInd w:val="0"/>
        <w:ind w:firstLine="567"/>
        <w:jc w:val="both"/>
        <w:rPr>
          <w:sz w:val="26"/>
          <w:szCs w:val="26"/>
          <w:lang w:eastAsia="en-US"/>
        </w:rPr>
      </w:pPr>
      <w:r w:rsidRPr="00DF0683">
        <w:rPr>
          <w:sz w:val="26"/>
          <w:szCs w:val="26"/>
          <w:lang w:eastAsia="en-US"/>
        </w:rPr>
        <w:t>- документы не имеют серьезных повреждений, наличие которых не позволяет однозначно истолковать их содержание;</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lastRenderedPageBreak/>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DF0683" w:rsidRPr="00DF0683" w:rsidRDefault="00DF0683" w:rsidP="00DF0683">
      <w:pPr>
        <w:widowControl w:val="0"/>
        <w:autoSpaceDE w:val="0"/>
        <w:autoSpaceDN w:val="0"/>
        <w:adjustRightInd w:val="0"/>
        <w:ind w:firstLine="567"/>
        <w:jc w:val="both"/>
        <w:rPr>
          <w:sz w:val="26"/>
          <w:szCs w:val="26"/>
        </w:rPr>
      </w:pPr>
      <w:r w:rsidRPr="00DF0683">
        <w:rPr>
          <w:sz w:val="26"/>
          <w:szCs w:val="26"/>
        </w:rPr>
        <w:t>7) проверяет соответствие копий представленных документов (за исключением нотариально заверенных) их оригиналам;</w:t>
      </w:r>
    </w:p>
    <w:p w:rsidR="00DF0683" w:rsidRPr="00DF0683" w:rsidRDefault="00DF0683" w:rsidP="00DF0683">
      <w:pPr>
        <w:widowControl w:val="0"/>
        <w:autoSpaceDE w:val="0"/>
        <w:autoSpaceDN w:val="0"/>
        <w:adjustRightInd w:val="0"/>
        <w:ind w:firstLine="567"/>
        <w:jc w:val="both"/>
        <w:rPr>
          <w:sz w:val="26"/>
          <w:szCs w:val="26"/>
        </w:rPr>
      </w:pPr>
      <w:r w:rsidRPr="00DF0683">
        <w:rPr>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DF0683" w:rsidRPr="00DF0683" w:rsidRDefault="00DF0683" w:rsidP="00DF0683">
      <w:pPr>
        <w:widowControl w:val="0"/>
        <w:autoSpaceDE w:val="0"/>
        <w:autoSpaceDN w:val="0"/>
        <w:adjustRightInd w:val="0"/>
        <w:ind w:firstLine="567"/>
        <w:jc w:val="both"/>
        <w:rPr>
          <w:sz w:val="26"/>
          <w:szCs w:val="26"/>
        </w:rPr>
      </w:pPr>
      <w:r w:rsidRPr="00AD654B">
        <w:rPr>
          <w:sz w:val="26"/>
          <w:szCs w:val="26"/>
        </w:rPr>
        <w:t>(в случае отсутствия копий документов, предусмотренных подпунктами 1, 3, 4, 7, 9 - 14 пункта 1</w:t>
      </w:r>
      <w:r w:rsidR="00AD654B" w:rsidRPr="00AD654B">
        <w:rPr>
          <w:sz w:val="26"/>
          <w:szCs w:val="26"/>
        </w:rPr>
        <w:t>7.1</w:t>
      </w:r>
      <w:r w:rsidRPr="00AD654B">
        <w:rPr>
          <w:sz w:val="26"/>
          <w:szCs w:val="26"/>
        </w:rPr>
        <w:t>, подпунктом 1 пункта 1</w:t>
      </w:r>
      <w:r w:rsidR="00AD654B" w:rsidRPr="00AD654B">
        <w:rPr>
          <w:sz w:val="26"/>
          <w:szCs w:val="26"/>
        </w:rPr>
        <w:t>7.2</w:t>
      </w:r>
      <w:r w:rsidRPr="00AD654B">
        <w:rPr>
          <w:sz w:val="26"/>
          <w:szCs w:val="26"/>
        </w:rPr>
        <w:t>, подпунктом 1 пункта 1</w:t>
      </w:r>
      <w:r w:rsidR="00AD654B" w:rsidRPr="00AD654B">
        <w:rPr>
          <w:sz w:val="26"/>
          <w:szCs w:val="26"/>
        </w:rPr>
        <w:t>7.3</w:t>
      </w:r>
      <w:r w:rsidRPr="00AD654B">
        <w:rPr>
          <w:sz w:val="26"/>
          <w:szCs w:val="26"/>
        </w:rPr>
        <w:t>, подпунктом 1 и абзацами  4 - 7  пункта 1</w:t>
      </w:r>
      <w:r w:rsidR="00AD654B" w:rsidRPr="00AD654B">
        <w:rPr>
          <w:sz w:val="26"/>
          <w:szCs w:val="26"/>
        </w:rPr>
        <w:t>7.4</w:t>
      </w:r>
      <w:r w:rsidRPr="00AD654B">
        <w:rPr>
          <w:sz w:val="26"/>
          <w:szCs w:val="26"/>
        </w:rPr>
        <w:t xml:space="preserve"> настоящего Административного регламента, работник многофункционального центра, ответственный</w:t>
      </w:r>
      <w:r w:rsidRPr="00DF0683">
        <w:rPr>
          <w:sz w:val="26"/>
          <w:szCs w:val="26"/>
        </w:rPr>
        <w:t xml:space="preserve">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8) принимает заявление (уведомление) и необходимые для предоставления государственной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в АИС МФЦ, с присвоением индивидуального номера записи в электронном журнале;</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9) выдает заявителю (представителю заявителя) заявление (уведомление) для его проверки и подписания с проставлением даты подачи заявления (уведомления);</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10) формирует в двух экземплярах расписку о приеме заявления (уведомления)  и документов от заявителя (представителя заявителя);</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11) подписывает расписку в двух экземплярах и передает ее заявителю (представителю заявителя) для подписания;</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12) выдает заявителю (представителю заявителя) один экземпляр расписки о приеме заявления (уведомления) и документов и информирует заявителя (представителя заявителя) о предполагаемом сроке предоставления государственной услуги;</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13) составляет опись принятых от заявителя (представителя заявителя) заявления (уведомления) и документов в двух экземплярах, подписывает оба экземпляра для передачи в Администрацию;</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14) формирует реестр передачи комплектов документов в двух экземплярах на бумажном носителе, подписывает его;</w:t>
      </w:r>
    </w:p>
    <w:p w:rsidR="00DF0683" w:rsidRPr="00DF0683" w:rsidRDefault="00DF0683" w:rsidP="00DF0683">
      <w:pPr>
        <w:widowControl w:val="0"/>
        <w:tabs>
          <w:tab w:val="left" w:pos="0"/>
          <w:tab w:val="left" w:pos="1276"/>
          <w:tab w:val="left" w:pos="1701"/>
          <w:tab w:val="left" w:pos="1843"/>
        </w:tabs>
        <w:ind w:firstLine="567"/>
        <w:jc w:val="both"/>
        <w:rPr>
          <w:sz w:val="26"/>
          <w:szCs w:val="26"/>
        </w:rPr>
      </w:pPr>
      <w:r w:rsidRPr="00DF0683">
        <w:rPr>
          <w:sz w:val="26"/>
          <w:szCs w:val="26"/>
        </w:rPr>
        <w:t>15) формирует комплект документов на бумажном носителе с вложением описи для передачи курьером многофункционального центра в Администрацию.</w:t>
      </w:r>
    </w:p>
    <w:p w:rsidR="00DF0683" w:rsidRPr="00DF0683" w:rsidRDefault="00DF0683" w:rsidP="00DF0683">
      <w:pPr>
        <w:tabs>
          <w:tab w:val="num" w:pos="3132"/>
        </w:tabs>
        <w:ind w:firstLine="567"/>
        <w:jc w:val="both"/>
        <w:rPr>
          <w:sz w:val="26"/>
          <w:szCs w:val="26"/>
        </w:rPr>
      </w:pPr>
      <w:r w:rsidRPr="00DF0683">
        <w:rPr>
          <w:sz w:val="26"/>
          <w:szCs w:val="26"/>
        </w:rPr>
        <w:t>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заявления и документов в многофункциональном центре.</w:t>
      </w:r>
    </w:p>
    <w:p w:rsidR="00DF0683" w:rsidRDefault="00DF0683" w:rsidP="00DF0683">
      <w:pPr>
        <w:ind w:firstLine="567"/>
        <w:jc w:val="both"/>
        <w:rPr>
          <w:sz w:val="26"/>
          <w:szCs w:val="26"/>
        </w:rPr>
      </w:pPr>
      <w:r w:rsidRPr="00DF0683">
        <w:rPr>
          <w:sz w:val="26"/>
          <w:szCs w:val="26"/>
        </w:rPr>
        <w:t>Результатом исполнения административного действия по приему заявления и прилагаемых к нему документов, в многофункциональном центре является передача заявления и прилагаемых к нему документов в</w:t>
      </w:r>
      <w:r w:rsidR="00AD654B">
        <w:rPr>
          <w:sz w:val="26"/>
          <w:szCs w:val="26"/>
        </w:rPr>
        <w:t xml:space="preserve"> Администрацию</w:t>
      </w:r>
      <w:r w:rsidRPr="00DF0683">
        <w:rPr>
          <w:sz w:val="26"/>
          <w:szCs w:val="26"/>
        </w:rPr>
        <w:t>.</w:t>
      </w:r>
    </w:p>
    <w:p w:rsidR="00512E76" w:rsidRDefault="00512E76" w:rsidP="00715EF0">
      <w:pPr>
        <w:ind w:firstLine="567"/>
        <w:jc w:val="both"/>
        <w:rPr>
          <w:sz w:val="26"/>
          <w:szCs w:val="26"/>
        </w:rPr>
      </w:pPr>
    </w:p>
    <w:p w:rsidR="00512E76" w:rsidRPr="0054151F" w:rsidRDefault="00AD654B" w:rsidP="00715EF0">
      <w:pPr>
        <w:ind w:firstLine="567"/>
        <w:jc w:val="both"/>
        <w:rPr>
          <w:sz w:val="26"/>
          <w:szCs w:val="26"/>
        </w:rPr>
      </w:pPr>
      <w:r w:rsidRPr="0054151F">
        <w:rPr>
          <w:sz w:val="26"/>
          <w:szCs w:val="26"/>
        </w:rPr>
        <w:t xml:space="preserve">32.2 </w:t>
      </w:r>
      <w:r w:rsidR="00512E76" w:rsidRPr="0054151F">
        <w:rPr>
          <w:sz w:val="26"/>
          <w:szCs w:val="26"/>
        </w:rPr>
        <w:t>Прием и регистрация документов заявителя для предоставления муниципальной  услуги при обращении заявителя в Администрацию.</w:t>
      </w:r>
    </w:p>
    <w:p w:rsidR="00AD654B" w:rsidRPr="00AD654B" w:rsidRDefault="00AD654B" w:rsidP="00715EF0">
      <w:pPr>
        <w:ind w:firstLine="567"/>
        <w:jc w:val="both"/>
        <w:rPr>
          <w:sz w:val="26"/>
          <w:szCs w:val="26"/>
        </w:rPr>
      </w:pPr>
      <w:r w:rsidRPr="00AD654B">
        <w:rPr>
          <w:sz w:val="26"/>
          <w:szCs w:val="26"/>
        </w:rPr>
        <w:t>Ответственным за выполнение административной процедуры является</w:t>
      </w:r>
      <w:r>
        <w:rPr>
          <w:sz w:val="26"/>
          <w:szCs w:val="26"/>
        </w:rPr>
        <w:t xml:space="preserve"> специалист отдела организационной работы и контроля Администрации</w:t>
      </w:r>
      <w:r w:rsidR="00715EF0">
        <w:rPr>
          <w:sz w:val="26"/>
          <w:szCs w:val="26"/>
        </w:rPr>
        <w:t xml:space="preserve"> (далее – ответственный специалист)</w:t>
      </w:r>
      <w:r w:rsidRPr="00AD654B">
        <w:rPr>
          <w:sz w:val="26"/>
          <w:szCs w:val="26"/>
        </w:rPr>
        <w:t>.</w:t>
      </w:r>
    </w:p>
    <w:p w:rsidR="00512E76" w:rsidRPr="00715EF0" w:rsidRDefault="00715EF0" w:rsidP="00715EF0">
      <w:pPr>
        <w:tabs>
          <w:tab w:val="left" w:pos="426"/>
        </w:tabs>
        <w:ind w:firstLine="567"/>
        <w:jc w:val="both"/>
        <w:rPr>
          <w:sz w:val="26"/>
          <w:szCs w:val="26"/>
        </w:rPr>
      </w:pPr>
      <w:r w:rsidRPr="00715EF0">
        <w:rPr>
          <w:sz w:val="26"/>
          <w:szCs w:val="26"/>
        </w:rPr>
        <w:t xml:space="preserve">Ответственный специалист </w:t>
      </w:r>
      <w:r w:rsidR="00512E76" w:rsidRPr="00715EF0">
        <w:rPr>
          <w:sz w:val="26"/>
          <w:szCs w:val="26"/>
        </w:rPr>
        <w:t xml:space="preserve">регистрирует заявление в журнале </w:t>
      </w:r>
      <w:r w:rsidRPr="00715EF0">
        <w:rPr>
          <w:sz w:val="26"/>
          <w:szCs w:val="26"/>
        </w:rPr>
        <w:t>регистраций входящих документов</w:t>
      </w:r>
      <w:r w:rsidR="00512E76" w:rsidRPr="00715EF0">
        <w:rPr>
          <w:sz w:val="26"/>
          <w:szCs w:val="26"/>
        </w:rPr>
        <w:t xml:space="preserve"> в соответствии с правилами ведения журнала регистрации входящей корреспонденции.</w:t>
      </w:r>
    </w:p>
    <w:p w:rsidR="00512E76" w:rsidRPr="00715EF0" w:rsidRDefault="00512E76" w:rsidP="00715EF0">
      <w:pPr>
        <w:tabs>
          <w:tab w:val="left" w:pos="426"/>
        </w:tabs>
        <w:ind w:firstLine="567"/>
        <w:jc w:val="both"/>
        <w:rPr>
          <w:sz w:val="26"/>
          <w:szCs w:val="26"/>
        </w:rPr>
      </w:pPr>
      <w:r w:rsidRPr="00715EF0">
        <w:rPr>
          <w:sz w:val="26"/>
          <w:szCs w:val="26"/>
        </w:rPr>
        <w:lastRenderedPageBreak/>
        <w:t xml:space="preserve">Днем обращения за муниципальной услугой считается дата получения </w:t>
      </w:r>
      <w:r w:rsidRPr="00715EF0">
        <w:rPr>
          <w:sz w:val="26"/>
          <w:szCs w:val="26"/>
          <w:lang w:eastAsia="ru-RU"/>
        </w:rPr>
        <w:t xml:space="preserve">Администрацией Катав-Ивановского муниципального района </w:t>
      </w:r>
      <w:r w:rsidRPr="00715EF0">
        <w:rPr>
          <w:sz w:val="26"/>
          <w:szCs w:val="26"/>
        </w:rPr>
        <w:t>заявления о выдаче разрешения на строительство с приложением пакета документов, необходимого для исполнения муниципальной услуги.</w:t>
      </w:r>
    </w:p>
    <w:p w:rsidR="00512E76" w:rsidRPr="00715EF0" w:rsidRDefault="00512E76" w:rsidP="00715EF0">
      <w:pPr>
        <w:ind w:firstLine="567"/>
        <w:jc w:val="both"/>
        <w:rPr>
          <w:rFonts w:eastAsia="Calibri"/>
          <w:sz w:val="26"/>
          <w:szCs w:val="26"/>
          <w:lang w:eastAsia="en-US"/>
        </w:rPr>
      </w:pPr>
      <w:r w:rsidRPr="00715EF0">
        <w:rPr>
          <w:sz w:val="26"/>
          <w:szCs w:val="26"/>
        </w:rPr>
        <w:t>В случае направления заявления по почте обязанность подтверждения факта его отправки лежит на заявителе.</w:t>
      </w:r>
    </w:p>
    <w:p w:rsidR="00512E76" w:rsidRPr="00DF0683" w:rsidRDefault="00512E76" w:rsidP="00DF0683">
      <w:pPr>
        <w:ind w:firstLine="567"/>
        <w:jc w:val="both"/>
        <w:rPr>
          <w:sz w:val="26"/>
          <w:szCs w:val="26"/>
        </w:rPr>
      </w:pPr>
    </w:p>
    <w:p w:rsidR="000B0DAF" w:rsidRPr="000B0DAF" w:rsidRDefault="000B0DAF" w:rsidP="000E4509">
      <w:pPr>
        <w:ind w:firstLine="567"/>
        <w:jc w:val="both"/>
        <w:rPr>
          <w:sz w:val="26"/>
          <w:szCs w:val="26"/>
        </w:rPr>
      </w:pPr>
      <w:r w:rsidRPr="000B0DAF">
        <w:rPr>
          <w:sz w:val="26"/>
          <w:szCs w:val="26"/>
        </w:rPr>
        <w:t>3</w:t>
      </w:r>
      <w:r w:rsidR="00DF0683">
        <w:rPr>
          <w:sz w:val="26"/>
          <w:szCs w:val="26"/>
        </w:rPr>
        <w:t>3</w:t>
      </w:r>
      <w:r w:rsidR="0054151F">
        <w:rPr>
          <w:sz w:val="26"/>
          <w:szCs w:val="26"/>
        </w:rPr>
        <w:t>.</w:t>
      </w:r>
      <w:r w:rsidRPr="000B0DAF">
        <w:rPr>
          <w:sz w:val="26"/>
          <w:szCs w:val="26"/>
        </w:rPr>
        <w:t xml:space="preserve"> Экспертиза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 </w:t>
      </w:r>
    </w:p>
    <w:p w:rsidR="000B0DAF" w:rsidRPr="000B0DAF" w:rsidRDefault="00AE4D2C" w:rsidP="000E4509">
      <w:pPr>
        <w:tabs>
          <w:tab w:val="left" w:pos="426"/>
        </w:tabs>
        <w:ind w:firstLine="567"/>
        <w:jc w:val="both"/>
        <w:rPr>
          <w:sz w:val="26"/>
          <w:szCs w:val="26"/>
          <w:lang w:eastAsia="ru-RU"/>
        </w:rPr>
      </w:pPr>
      <w:r>
        <w:rPr>
          <w:color w:val="000000"/>
          <w:sz w:val="26"/>
          <w:szCs w:val="26"/>
          <w:lang w:eastAsia="ru-RU"/>
        </w:rPr>
        <w:t>После регистрации заявления</w:t>
      </w:r>
      <w:r w:rsidR="000B0DAF" w:rsidRPr="000B0DAF">
        <w:rPr>
          <w:color w:val="000000"/>
          <w:sz w:val="26"/>
          <w:szCs w:val="26"/>
          <w:lang w:eastAsia="ru-RU"/>
        </w:rPr>
        <w:t xml:space="preserve"> ответственный специали</w:t>
      </w:r>
      <w:r w:rsidR="000E4509">
        <w:rPr>
          <w:color w:val="000000"/>
          <w:sz w:val="26"/>
          <w:szCs w:val="26"/>
          <w:lang w:eastAsia="ru-RU"/>
        </w:rPr>
        <w:t>ст передает его на рассмотрение</w:t>
      </w:r>
      <w:r w:rsidR="000B0DAF" w:rsidRPr="000B0DAF">
        <w:rPr>
          <w:color w:val="000000"/>
          <w:sz w:val="26"/>
          <w:szCs w:val="26"/>
          <w:lang w:eastAsia="ru-RU"/>
        </w:rPr>
        <w:t xml:space="preserve"> Главе Катав-Ивановского муниципального района, заместителю Главы Катав-Ивановского муниципального района.</w:t>
      </w:r>
    </w:p>
    <w:p w:rsidR="000B0DAF" w:rsidRPr="000B0DAF" w:rsidRDefault="000B0DAF" w:rsidP="000E4509">
      <w:pPr>
        <w:tabs>
          <w:tab w:val="left" w:pos="426"/>
        </w:tabs>
        <w:ind w:firstLine="567"/>
        <w:jc w:val="both"/>
        <w:rPr>
          <w:sz w:val="26"/>
          <w:szCs w:val="26"/>
          <w:lang w:eastAsia="ru-RU"/>
        </w:rPr>
      </w:pPr>
      <w:r w:rsidRPr="000B0DAF">
        <w:rPr>
          <w:color w:val="000000"/>
          <w:sz w:val="26"/>
          <w:szCs w:val="26"/>
          <w:lang w:eastAsia="ru-RU"/>
        </w:rPr>
        <w:t xml:space="preserve">Заместитель Главы Катав-Ивановского муниципального района </w:t>
      </w:r>
      <w:r w:rsidRPr="000B0DAF">
        <w:rPr>
          <w:sz w:val="26"/>
          <w:szCs w:val="26"/>
        </w:rPr>
        <w:t xml:space="preserve">направляет заявление с пакетом документов в </w:t>
      </w:r>
      <w:r w:rsidR="00AE4D2C">
        <w:rPr>
          <w:sz w:val="26"/>
          <w:szCs w:val="26"/>
        </w:rPr>
        <w:t>Отдел</w:t>
      </w:r>
      <w:r w:rsidRPr="000B0DAF">
        <w:rPr>
          <w:sz w:val="26"/>
          <w:szCs w:val="26"/>
        </w:rPr>
        <w:t xml:space="preserve"> для рассмотрения и принятия мер.</w:t>
      </w:r>
    </w:p>
    <w:p w:rsidR="000B0DAF" w:rsidRPr="000B0DAF" w:rsidRDefault="000B0DAF" w:rsidP="000E4509">
      <w:pPr>
        <w:tabs>
          <w:tab w:val="left" w:pos="426"/>
        </w:tabs>
        <w:ind w:firstLine="567"/>
        <w:jc w:val="both"/>
        <w:rPr>
          <w:sz w:val="26"/>
          <w:szCs w:val="26"/>
          <w:lang w:eastAsia="ru-RU"/>
        </w:rPr>
      </w:pPr>
      <w:r w:rsidRPr="000B0DAF">
        <w:rPr>
          <w:color w:val="000000"/>
          <w:sz w:val="26"/>
          <w:szCs w:val="26"/>
          <w:lang w:eastAsia="ru-RU"/>
        </w:rPr>
        <w:t xml:space="preserve">Начальник </w:t>
      </w:r>
      <w:r w:rsidR="00AE4D2C">
        <w:rPr>
          <w:color w:val="000000"/>
          <w:sz w:val="26"/>
          <w:szCs w:val="26"/>
          <w:lang w:eastAsia="ru-RU"/>
        </w:rPr>
        <w:t>Отдела направляет заявление</w:t>
      </w:r>
      <w:r w:rsidRPr="000B0DAF">
        <w:rPr>
          <w:color w:val="000000"/>
          <w:sz w:val="26"/>
          <w:szCs w:val="26"/>
          <w:lang w:eastAsia="ru-RU"/>
        </w:rPr>
        <w:t xml:space="preserve"> специалистам </w:t>
      </w:r>
      <w:r w:rsidR="00AE4D2C">
        <w:rPr>
          <w:color w:val="000000"/>
          <w:sz w:val="26"/>
          <w:szCs w:val="26"/>
          <w:lang w:eastAsia="ru-RU"/>
        </w:rPr>
        <w:t>Отдела</w:t>
      </w:r>
      <w:r w:rsidRPr="000B0DAF">
        <w:rPr>
          <w:color w:val="000000"/>
          <w:sz w:val="26"/>
          <w:szCs w:val="26"/>
          <w:lang w:eastAsia="ru-RU"/>
        </w:rPr>
        <w:t xml:space="preserve"> для подготовки проекта разрешения либо отказа в выдаче разрешения на строительство,</w:t>
      </w:r>
      <w:r w:rsidRPr="000B0DAF">
        <w:rPr>
          <w:sz w:val="26"/>
          <w:szCs w:val="26"/>
        </w:rPr>
        <w:t xml:space="preserve"> внесения изменений в разрешение на строительство либо отказа о внесении изменений в разрешение на строительство</w:t>
      </w:r>
      <w:r w:rsidRPr="000B0DAF">
        <w:rPr>
          <w:color w:val="000000"/>
          <w:sz w:val="26"/>
          <w:szCs w:val="26"/>
          <w:lang w:eastAsia="ru-RU"/>
        </w:rPr>
        <w:t>.</w:t>
      </w:r>
    </w:p>
    <w:p w:rsidR="00560D42" w:rsidRPr="00560D42" w:rsidRDefault="00AE4D2C" w:rsidP="00560D42">
      <w:pPr>
        <w:pStyle w:val="s22"/>
        <w:spacing w:before="0" w:beforeAutospacing="0" w:after="0" w:afterAutospacing="0"/>
        <w:ind w:firstLine="567"/>
        <w:jc w:val="both"/>
        <w:rPr>
          <w:sz w:val="26"/>
          <w:szCs w:val="26"/>
        </w:rPr>
      </w:pPr>
      <w:r w:rsidRPr="00560D42">
        <w:rPr>
          <w:rFonts w:eastAsia="Calibri"/>
          <w:sz w:val="26"/>
          <w:szCs w:val="26"/>
        </w:rPr>
        <w:t>С</w:t>
      </w:r>
      <w:r w:rsidR="000B0DAF" w:rsidRPr="00560D42">
        <w:rPr>
          <w:rFonts w:eastAsia="Calibri"/>
          <w:sz w:val="26"/>
          <w:szCs w:val="26"/>
        </w:rPr>
        <w:t xml:space="preserve">пециалист Отдела </w:t>
      </w:r>
      <w:r w:rsidR="00560D42" w:rsidRPr="00560D42">
        <w:rPr>
          <w:sz w:val="26"/>
          <w:szCs w:val="26"/>
        </w:rPr>
        <w:t xml:space="preserve">в течение 3 календарных дней со дня регистрации заявления о выдаче разрешения на строительство (за исключением заявления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или заявления о внесении изменений в разрешение на строительство или уведомления: </w:t>
      </w:r>
    </w:p>
    <w:p w:rsidR="00560D42" w:rsidRPr="00560D42" w:rsidRDefault="00560D42" w:rsidP="00560D42">
      <w:pPr>
        <w:pStyle w:val="s1"/>
        <w:spacing w:before="0" w:beforeAutospacing="0" w:after="0" w:afterAutospacing="0"/>
        <w:ind w:firstLine="567"/>
        <w:jc w:val="both"/>
        <w:rPr>
          <w:sz w:val="26"/>
          <w:szCs w:val="26"/>
        </w:rPr>
      </w:pPr>
      <w:r w:rsidRPr="00560D42">
        <w:rPr>
          <w:sz w:val="26"/>
          <w:szCs w:val="26"/>
        </w:rPr>
        <w:t>1) проводит проверку наличия документов, необходимых для принятия решения о предоставлении муниципальной услуги;</w:t>
      </w:r>
    </w:p>
    <w:p w:rsidR="00560D42" w:rsidRDefault="00560D42" w:rsidP="00560D42">
      <w:pPr>
        <w:pStyle w:val="s1"/>
        <w:spacing w:before="0" w:beforeAutospacing="0" w:after="0" w:afterAutospacing="0"/>
        <w:ind w:firstLine="567"/>
        <w:jc w:val="both"/>
        <w:rPr>
          <w:sz w:val="26"/>
          <w:szCs w:val="26"/>
        </w:rPr>
      </w:pPr>
      <w:r w:rsidRPr="00560D42">
        <w:rPr>
          <w:sz w:val="26"/>
          <w:szCs w:val="26"/>
        </w:rPr>
        <w:t>2) провод</w:t>
      </w:r>
      <w:r w:rsidR="00BA13F0">
        <w:rPr>
          <w:sz w:val="26"/>
          <w:szCs w:val="26"/>
        </w:rPr>
        <w:t>и</w:t>
      </w:r>
      <w:r w:rsidRPr="00560D42">
        <w:rPr>
          <w:sz w:val="26"/>
          <w:szCs w:val="26"/>
        </w:rPr>
        <w:t xml:space="preserve">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w:t>
      </w:r>
      <w:r w:rsidRPr="00560D42">
        <w:rPr>
          <w:rStyle w:val="af7"/>
          <w:i w:val="0"/>
          <w:sz w:val="26"/>
          <w:szCs w:val="26"/>
        </w:rPr>
        <w:t>(за исключением случаев</w:t>
      </w:r>
      <w:r w:rsidRPr="00560D42">
        <w:rPr>
          <w:i/>
          <w:sz w:val="26"/>
          <w:szCs w:val="26"/>
        </w:rPr>
        <w:t xml:space="preserve">, </w:t>
      </w:r>
      <w:r w:rsidRPr="00560D42">
        <w:rPr>
          <w:rStyle w:val="af7"/>
          <w:i w:val="0"/>
          <w:sz w:val="26"/>
          <w:szCs w:val="26"/>
        </w:rPr>
        <w:t>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Pr="00560D42">
        <w:rPr>
          <w:i/>
          <w:sz w:val="26"/>
          <w:szCs w:val="26"/>
        </w:rPr>
        <w:t xml:space="preserve"> </w:t>
      </w:r>
      <w:r w:rsidRPr="00560D42">
        <w:rPr>
          <w:sz w:val="26"/>
          <w:szCs w:val="26"/>
        </w:rPr>
        <w:t xml:space="preserve">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34" w:anchor="/document/12124624/entry/2" w:history="1">
        <w:r w:rsidRPr="00BA13F0">
          <w:rPr>
            <w:rStyle w:val="a3"/>
            <w:color w:val="auto"/>
            <w:sz w:val="26"/>
            <w:szCs w:val="26"/>
            <w:u w:val="none"/>
          </w:rPr>
          <w:t>земельным</w:t>
        </w:r>
      </w:hyperlink>
      <w:r w:rsidRPr="00560D42">
        <w:rPr>
          <w:sz w:val="26"/>
          <w:szCs w:val="26"/>
        </w:rPr>
        <w:t xml:space="preserve"> и иным законодательством Российской Федерации.</w:t>
      </w:r>
    </w:p>
    <w:p w:rsidR="009C5557" w:rsidRPr="009C5557" w:rsidRDefault="009C5557" w:rsidP="009C5557">
      <w:pPr>
        <w:ind w:firstLine="567"/>
        <w:jc w:val="both"/>
        <w:rPr>
          <w:sz w:val="26"/>
          <w:szCs w:val="26"/>
        </w:rPr>
      </w:pPr>
      <w:r w:rsidRPr="009C5557">
        <w:rPr>
          <w:sz w:val="26"/>
          <w:szCs w:val="26"/>
        </w:rPr>
        <w:t xml:space="preserve">В случае непредставления заявителем документов, подлежащих представлению в рамках межведомственного информационного взаимодействия, соответствующая информация запрашивается </w:t>
      </w:r>
      <w:r>
        <w:rPr>
          <w:sz w:val="26"/>
          <w:szCs w:val="26"/>
        </w:rPr>
        <w:t>специалистом Отдела</w:t>
      </w:r>
      <w:r w:rsidRPr="009C5557">
        <w:rPr>
          <w:sz w:val="26"/>
          <w:szCs w:val="26"/>
        </w:rPr>
        <w:t xml:space="preserve"> в рамках межведомственного информационного взаимодействия в Управлении Росреестра по Челябинской области и (или) </w:t>
      </w:r>
      <w:r w:rsidRPr="009C5557">
        <w:rPr>
          <w:rStyle w:val="blk"/>
          <w:sz w:val="26"/>
          <w:szCs w:val="26"/>
        </w:rPr>
        <w:t xml:space="preserve">в соответствующих органах государственной власти, </w:t>
      </w:r>
      <w:r w:rsidRPr="009C5557">
        <w:rPr>
          <w:sz w:val="26"/>
          <w:szCs w:val="26"/>
        </w:rPr>
        <w:t xml:space="preserve">и (или) в органах местного самоуправления. </w:t>
      </w:r>
    </w:p>
    <w:p w:rsidR="009C5557" w:rsidRPr="009C5557" w:rsidRDefault="009C5557" w:rsidP="009C5557">
      <w:pPr>
        <w:ind w:firstLine="567"/>
        <w:jc w:val="both"/>
        <w:rPr>
          <w:sz w:val="26"/>
          <w:szCs w:val="26"/>
        </w:rPr>
      </w:pPr>
      <w:r w:rsidRPr="009C5557">
        <w:rPr>
          <w:sz w:val="26"/>
          <w:szCs w:val="26"/>
        </w:rPr>
        <w:t>Межведомственный запрос оформляется в соответствии с требованиями, установленными статьей 7.2 Закона № 210-ФЗ.</w:t>
      </w:r>
    </w:p>
    <w:p w:rsidR="009C5557" w:rsidRPr="009C5557" w:rsidRDefault="009C5557" w:rsidP="009C5557">
      <w:pPr>
        <w:ind w:firstLine="567"/>
        <w:jc w:val="both"/>
        <w:rPr>
          <w:sz w:val="26"/>
          <w:szCs w:val="26"/>
        </w:rPr>
      </w:pPr>
      <w:r w:rsidRPr="009C5557">
        <w:rPr>
          <w:sz w:val="26"/>
          <w:szCs w:val="26"/>
        </w:rPr>
        <w:t>Если заявитель не представил документы (их копии или сведения, содержащиеся в них), указанные в под</w:t>
      </w:r>
      <w:hyperlink r:id="rId35" w:anchor="/document/12138258/entry/51071" w:history="1">
        <w:r w:rsidRPr="009C5557">
          <w:rPr>
            <w:rStyle w:val="a3"/>
            <w:color w:val="auto"/>
            <w:sz w:val="26"/>
            <w:szCs w:val="26"/>
            <w:u w:val="none"/>
          </w:rPr>
          <w:t>пунктах 3 -</w:t>
        </w:r>
      </w:hyperlink>
      <w:r w:rsidRPr="009C5557">
        <w:rPr>
          <w:sz w:val="26"/>
          <w:szCs w:val="26"/>
        </w:rPr>
        <w:t xml:space="preserve"> 9, 12 и 14 пункта 13, в абзацах   4 - 7 </w:t>
      </w:r>
      <w:r w:rsidRPr="009C5557">
        <w:rPr>
          <w:rStyle w:val="blk"/>
          <w:sz w:val="26"/>
          <w:szCs w:val="26"/>
        </w:rPr>
        <w:t>пункта 16</w:t>
      </w:r>
      <w:r w:rsidRPr="009C5557">
        <w:rPr>
          <w:sz w:val="26"/>
          <w:szCs w:val="26"/>
        </w:rPr>
        <w:t xml:space="preserve"> настоящего Административного регламента, указанные документы запрашиваются </w:t>
      </w:r>
      <w:r>
        <w:rPr>
          <w:sz w:val="26"/>
          <w:szCs w:val="26"/>
        </w:rPr>
        <w:lastRenderedPageBreak/>
        <w:t>специалистом Отдела</w:t>
      </w:r>
      <w:r w:rsidRPr="009C5557">
        <w:rPr>
          <w:sz w:val="26"/>
          <w:szCs w:val="26"/>
        </w:rPr>
        <w:t xml:space="preserve"> в Управлении Росреестра по Челябинской области, и (или) </w:t>
      </w:r>
      <w:r w:rsidRPr="009C5557">
        <w:rPr>
          <w:rStyle w:val="blk"/>
          <w:sz w:val="26"/>
          <w:szCs w:val="26"/>
        </w:rPr>
        <w:t xml:space="preserve">в соответствующих органах государственной власти, </w:t>
      </w:r>
      <w:r w:rsidRPr="009C5557">
        <w:rPr>
          <w:sz w:val="26"/>
          <w:szCs w:val="26"/>
        </w:rPr>
        <w:t>и (или) в органах местного самоуправления, в распоряжении которых находятся данные документы.</w:t>
      </w:r>
    </w:p>
    <w:p w:rsidR="009C5557" w:rsidRPr="009C5557" w:rsidRDefault="009C5557" w:rsidP="009C5557">
      <w:pPr>
        <w:ind w:firstLine="567"/>
        <w:jc w:val="both"/>
        <w:rPr>
          <w:sz w:val="26"/>
          <w:szCs w:val="26"/>
        </w:rPr>
      </w:pPr>
      <w:r w:rsidRPr="009C5557">
        <w:rPr>
          <w:sz w:val="26"/>
          <w:szCs w:val="26"/>
        </w:rPr>
        <w:t>Максимальный срок выполнения данной процедуры составляет 1 календарный день без учета времени направления межведомственного запроса и получения ответа на межведомственный запрос.</w:t>
      </w:r>
    </w:p>
    <w:p w:rsidR="00560D42" w:rsidRPr="00560D42" w:rsidRDefault="00560D42" w:rsidP="00560D42">
      <w:pPr>
        <w:pStyle w:val="s1"/>
        <w:spacing w:before="0" w:beforeAutospacing="0" w:after="0" w:afterAutospacing="0"/>
        <w:ind w:firstLine="567"/>
        <w:jc w:val="both"/>
        <w:rPr>
          <w:sz w:val="26"/>
          <w:szCs w:val="26"/>
        </w:rPr>
      </w:pPr>
      <w:r w:rsidRPr="00560D42">
        <w:rPr>
          <w:sz w:val="26"/>
          <w:szCs w:val="26"/>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560D42" w:rsidRPr="00560D42" w:rsidRDefault="00560D42" w:rsidP="00560D42">
      <w:pPr>
        <w:pStyle w:val="ConsPlusNormal"/>
        <w:ind w:firstLine="540"/>
        <w:jc w:val="both"/>
        <w:rPr>
          <w:rFonts w:ascii="Times New Roman" w:hAnsi="Times New Roman"/>
          <w:sz w:val="26"/>
          <w:szCs w:val="26"/>
        </w:rPr>
      </w:pPr>
      <w:r w:rsidRPr="00560D42">
        <w:rPr>
          <w:rFonts w:ascii="Times New Roman" w:hAnsi="Times New Roman"/>
          <w:sz w:val="26"/>
          <w:szCs w:val="26"/>
        </w:rPr>
        <w:t>По результатам проверки документов, предусмотренных пунктами 1</w:t>
      </w:r>
      <w:r w:rsidR="00A01930">
        <w:rPr>
          <w:rFonts w:ascii="Times New Roman" w:hAnsi="Times New Roman"/>
          <w:sz w:val="26"/>
          <w:szCs w:val="26"/>
          <w:lang w:val="ru-RU"/>
        </w:rPr>
        <w:t>7.1</w:t>
      </w:r>
      <w:r w:rsidRPr="00560D42">
        <w:rPr>
          <w:rFonts w:ascii="Times New Roman" w:hAnsi="Times New Roman"/>
          <w:sz w:val="26"/>
          <w:szCs w:val="26"/>
        </w:rPr>
        <w:t xml:space="preserve"> </w:t>
      </w:r>
      <w:r w:rsidR="00A01930">
        <w:rPr>
          <w:rFonts w:ascii="Times New Roman" w:hAnsi="Times New Roman"/>
          <w:sz w:val="26"/>
          <w:szCs w:val="26"/>
        </w:rPr>
        <w:t>–</w:t>
      </w:r>
      <w:r w:rsidRPr="00560D42">
        <w:rPr>
          <w:rFonts w:ascii="Times New Roman" w:hAnsi="Times New Roman"/>
          <w:sz w:val="26"/>
          <w:szCs w:val="26"/>
        </w:rPr>
        <w:t xml:space="preserve"> 1</w:t>
      </w:r>
      <w:r w:rsidR="00A01930">
        <w:rPr>
          <w:rFonts w:ascii="Times New Roman" w:hAnsi="Times New Roman"/>
          <w:sz w:val="26"/>
          <w:szCs w:val="26"/>
          <w:lang w:val="ru-RU"/>
        </w:rPr>
        <w:t>7.4</w:t>
      </w:r>
      <w:r w:rsidRPr="00560D42">
        <w:rPr>
          <w:rFonts w:ascii="Times New Roman" w:hAnsi="Times New Roman"/>
          <w:sz w:val="26"/>
          <w:szCs w:val="26"/>
        </w:rPr>
        <w:t xml:space="preserve"> настоящего Административного Регламента, </w:t>
      </w:r>
      <w:r w:rsidR="00A01930">
        <w:rPr>
          <w:rFonts w:ascii="Times New Roman" w:hAnsi="Times New Roman"/>
          <w:sz w:val="26"/>
          <w:szCs w:val="26"/>
          <w:lang w:val="ru-RU"/>
        </w:rPr>
        <w:t>специалист Отдела</w:t>
      </w:r>
      <w:r w:rsidRPr="00560D42">
        <w:rPr>
          <w:rFonts w:ascii="Times New Roman" w:hAnsi="Times New Roman"/>
          <w:sz w:val="26"/>
          <w:szCs w:val="26"/>
        </w:rPr>
        <w:t xml:space="preserve"> подготавливает проект соответствующего результата предоставления муниципальной услуги.</w:t>
      </w:r>
    </w:p>
    <w:p w:rsidR="00560D42" w:rsidRPr="00560D42" w:rsidRDefault="00560D42" w:rsidP="00560D42">
      <w:pPr>
        <w:ind w:firstLine="567"/>
        <w:jc w:val="both"/>
        <w:rPr>
          <w:sz w:val="26"/>
          <w:szCs w:val="26"/>
        </w:rPr>
      </w:pPr>
      <w:r w:rsidRPr="00560D42">
        <w:rPr>
          <w:sz w:val="26"/>
          <w:szCs w:val="26"/>
        </w:rPr>
        <w:t>При наличии оснований, предусмотренных пунктом 2</w:t>
      </w:r>
      <w:r w:rsidR="0041743D">
        <w:rPr>
          <w:sz w:val="26"/>
          <w:szCs w:val="26"/>
        </w:rPr>
        <w:t>6</w:t>
      </w:r>
      <w:r w:rsidRPr="00560D42">
        <w:rPr>
          <w:sz w:val="26"/>
          <w:szCs w:val="26"/>
        </w:rPr>
        <w:t xml:space="preserve"> или пунктом 2</w:t>
      </w:r>
      <w:r w:rsidR="0041743D">
        <w:rPr>
          <w:sz w:val="26"/>
          <w:szCs w:val="26"/>
        </w:rPr>
        <w:t>7</w:t>
      </w:r>
      <w:r w:rsidRPr="00560D42">
        <w:rPr>
          <w:sz w:val="26"/>
          <w:szCs w:val="26"/>
        </w:rPr>
        <w:t xml:space="preserve"> настоящего Административного Регламента, </w:t>
      </w:r>
      <w:r w:rsidR="0041743D">
        <w:rPr>
          <w:sz w:val="26"/>
          <w:szCs w:val="26"/>
        </w:rPr>
        <w:t>специалист Отдела</w:t>
      </w:r>
      <w:r w:rsidRPr="00560D42">
        <w:rPr>
          <w:sz w:val="26"/>
          <w:szCs w:val="26"/>
        </w:rPr>
        <w:t xml:space="preserve"> готовит проект уведомления об отказе в предоставлении муниципальной услуги. </w:t>
      </w:r>
    </w:p>
    <w:p w:rsidR="00560D42" w:rsidRPr="00560D42" w:rsidRDefault="00560D42" w:rsidP="00560D42">
      <w:pPr>
        <w:ind w:firstLine="567"/>
        <w:jc w:val="both"/>
        <w:rPr>
          <w:sz w:val="26"/>
          <w:szCs w:val="26"/>
        </w:rPr>
      </w:pPr>
      <w:r w:rsidRPr="00560D42">
        <w:rPr>
          <w:sz w:val="26"/>
          <w:szCs w:val="26"/>
        </w:rPr>
        <w:t xml:space="preserve">В проекте уведомления об отказе в предоставлении муниципальной услуги  указывается причина отказа. </w:t>
      </w:r>
    </w:p>
    <w:p w:rsidR="00560D42" w:rsidRPr="00560D42" w:rsidRDefault="00560D42" w:rsidP="00560D42">
      <w:pPr>
        <w:ind w:firstLine="567"/>
        <w:jc w:val="both"/>
        <w:rPr>
          <w:sz w:val="26"/>
          <w:szCs w:val="26"/>
        </w:rPr>
      </w:pPr>
      <w:r w:rsidRPr="00560D42">
        <w:rPr>
          <w:sz w:val="26"/>
          <w:szCs w:val="26"/>
        </w:rPr>
        <w:t>При отсутствии оснований для отказа в предоставлении муниципальной услуги, предусмотренных пунктом 2</w:t>
      </w:r>
      <w:r w:rsidR="0041743D">
        <w:rPr>
          <w:sz w:val="26"/>
          <w:szCs w:val="26"/>
        </w:rPr>
        <w:t>6</w:t>
      </w:r>
      <w:r w:rsidRPr="00560D42">
        <w:rPr>
          <w:sz w:val="26"/>
          <w:szCs w:val="26"/>
        </w:rPr>
        <w:t xml:space="preserve"> или пунктом 2</w:t>
      </w:r>
      <w:r w:rsidR="0041743D">
        <w:rPr>
          <w:sz w:val="26"/>
          <w:szCs w:val="26"/>
        </w:rPr>
        <w:t>7</w:t>
      </w:r>
      <w:r w:rsidRPr="00560D42">
        <w:rPr>
          <w:sz w:val="26"/>
          <w:szCs w:val="26"/>
        </w:rPr>
        <w:t xml:space="preserve"> настоящего Административного регламента, </w:t>
      </w:r>
      <w:r w:rsidR="0041743D">
        <w:rPr>
          <w:sz w:val="26"/>
          <w:szCs w:val="26"/>
        </w:rPr>
        <w:t>специалист Отдела</w:t>
      </w:r>
      <w:r w:rsidR="0041743D" w:rsidRPr="00560D42">
        <w:rPr>
          <w:sz w:val="26"/>
          <w:szCs w:val="26"/>
        </w:rPr>
        <w:t xml:space="preserve"> </w:t>
      </w:r>
      <w:r w:rsidRPr="00560D42">
        <w:rPr>
          <w:sz w:val="26"/>
          <w:szCs w:val="26"/>
        </w:rPr>
        <w:t>готовит проект результата предоставления муниципальной услуги:</w:t>
      </w:r>
    </w:p>
    <w:p w:rsidR="00560D42" w:rsidRPr="00560D42" w:rsidRDefault="00560D42" w:rsidP="00560D42">
      <w:pPr>
        <w:ind w:firstLine="567"/>
        <w:jc w:val="both"/>
        <w:rPr>
          <w:kern w:val="36"/>
          <w:sz w:val="26"/>
          <w:szCs w:val="26"/>
        </w:rPr>
      </w:pPr>
      <w:r w:rsidRPr="00560D42">
        <w:rPr>
          <w:sz w:val="26"/>
          <w:szCs w:val="26"/>
        </w:rPr>
        <w:t>- проект разрешения на строительство по форме, утвержденной п</w:t>
      </w:r>
      <w:r w:rsidRPr="00560D42">
        <w:rPr>
          <w:kern w:val="36"/>
          <w:sz w:val="26"/>
          <w:szCs w:val="26"/>
        </w:rPr>
        <w:t>риказом Министерства строительства и жилищно-коммунального хозяйства РФ от 19 февраля 2015 г. № 117/пр «Об утверждении формы разрешения на строительство и формы разрешения на ввод объекта в эксплуатацию»;</w:t>
      </w:r>
    </w:p>
    <w:p w:rsidR="00560D42" w:rsidRPr="00560D42" w:rsidRDefault="00560D42" w:rsidP="00560D42">
      <w:pPr>
        <w:ind w:firstLine="567"/>
        <w:jc w:val="both"/>
        <w:rPr>
          <w:sz w:val="26"/>
          <w:szCs w:val="26"/>
        </w:rPr>
      </w:pPr>
      <w:r w:rsidRPr="00560D42">
        <w:rPr>
          <w:sz w:val="26"/>
          <w:szCs w:val="26"/>
        </w:rPr>
        <w:t xml:space="preserve">-   проект решения о внесении изменений в разрешение на строительство. </w:t>
      </w:r>
    </w:p>
    <w:p w:rsidR="00560D42" w:rsidRPr="00560D42" w:rsidRDefault="00560D42" w:rsidP="00560D42">
      <w:pPr>
        <w:ind w:firstLine="567"/>
        <w:jc w:val="both"/>
        <w:rPr>
          <w:sz w:val="26"/>
          <w:szCs w:val="26"/>
        </w:rPr>
      </w:pPr>
      <w:r w:rsidRPr="00560D42">
        <w:rPr>
          <w:sz w:val="26"/>
          <w:szCs w:val="26"/>
        </w:rPr>
        <w:t xml:space="preserve">Подготовленный проект результата предоставления муниципальной услуги </w:t>
      </w:r>
      <w:r w:rsidR="0041743D">
        <w:rPr>
          <w:sz w:val="26"/>
          <w:szCs w:val="26"/>
        </w:rPr>
        <w:t>специалист Отдела</w:t>
      </w:r>
      <w:r w:rsidR="0041743D" w:rsidRPr="00560D42">
        <w:rPr>
          <w:sz w:val="26"/>
          <w:szCs w:val="26"/>
        </w:rPr>
        <w:t xml:space="preserve"> </w:t>
      </w:r>
      <w:r w:rsidRPr="00560D42">
        <w:rPr>
          <w:sz w:val="26"/>
          <w:szCs w:val="26"/>
        </w:rPr>
        <w:t xml:space="preserve">передает на подпись </w:t>
      </w:r>
      <w:r w:rsidR="0041743D">
        <w:rPr>
          <w:sz w:val="26"/>
          <w:szCs w:val="26"/>
        </w:rPr>
        <w:t>Главе</w:t>
      </w:r>
      <w:r w:rsidRPr="00560D42">
        <w:rPr>
          <w:sz w:val="26"/>
          <w:szCs w:val="26"/>
        </w:rPr>
        <w:t xml:space="preserve"> Администрации.</w:t>
      </w:r>
    </w:p>
    <w:p w:rsidR="00560D42" w:rsidRPr="00560D42" w:rsidRDefault="0041743D" w:rsidP="00560D42">
      <w:pPr>
        <w:widowControl w:val="0"/>
        <w:autoSpaceDE w:val="0"/>
        <w:autoSpaceDN w:val="0"/>
        <w:adjustRightInd w:val="0"/>
        <w:ind w:firstLine="540"/>
        <w:jc w:val="both"/>
        <w:rPr>
          <w:sz w:val="26"/>
          <w:szCs w:val="26"/>
        </w:rPr>
      </w:pPr>
      <w:r>
        <w:rPr>
          <w:sz w:val="26"/>
          <w:szCs w:val="26"/>
        </w:rPr>
        <w:t>Глава</w:t>
      </w:r>
      <w:r w:rsidR="00560D42" w:rsidRPr="00560D42">
        <w:rPr>
          <w:sz w:val="26"/>
          <w:szCs w:val="26"/>
        </w:rPr>
        <w:t xml:space="preserve"> Администрации: </w:t>
      </w:r>
    </w:p>
    <w:p w:rsidR="00560D42" w:rsidRPr="00560D42" w:rsidRDefault="00560D42" w:rsidP="00560D42">
      <w:pPr>
        <w:widowControl w:val="0"/>
        <w:autoSpaceDE w:val="0"/>
        <w:autoSpaceDN w:val="0"/>
        <w:adjustRightInd w:val="0"/>
        <w:ind w:firstLine="540"/>
        <w:jc w:val="both"/>
        <w:rPr>
          <w:sz w:val="26"/>
          <w:szCs w:val="26"/>
        </w:rPr>
      </w:pPr>
      <w:r w:rsidRPr="00560D42">
        <w:rPr>
          <w:sz w:val="26"/>
          <w:szCs w:val="26"/>
        </w:rPr>
        <w:t>- рассматривает проект результата предоставления муниципальной услуги, при отсутствии замечаний подписывает его;</w:t>
      </w:r>
    </w:p>
    <w:p w:rsidR="00560D42" w:rsidRPr="00560D42" w:rsidRDefault="00560D42" w:rsidP="00560D42">
      <w:pPr>
        <w:widowControl w:val="0"/>
        <w:autoSpaceDE w:val="0"/>
        <w:autoSpaceDN w:val="0"/>
        <w:adjustRightInd w:val="0"/>
        <w:ind w:firstLine="540"/>
        <w:jc w:val="both"/>
        <w:rPr>
          <w:sz w:val="26"/>
          <w:szCs w:val="26"/>
        </w:rPr>
      </w:pPr>
      <w:r w:rsidRPr="00560D42">
        <w:rPr>
          <w:sz w:val="26"/>
          <w:szCs w:val="26"/>
        </w:rPr>
        <w:t xml:space="preserve">- при обнаружении в проекте результата предоставления муниципальной услуги опечаток и (или) ошибок направляет его </w:t>
      </w:r>
      <w:r w:rsidR="000B3655">
        <w:rPr>
          <w:sz w:val="26"/>
          <w:szCs w:val="26"/>
        </w:rPr>
        <w:t>специалисту Отдела</w:t>
      </w:r>
      <w:r w:rsidRPr="00560D42">
        <w:rPr>
          <w:sz w:val="26"/>
          <w:szCs w:val="26"/>
        </w:rPr>
        <w:t xml:space="preserve"> для устранения опечаток и (или) ошибок. </w:t>
      </w:r>
    </w:p>
    <w:p w:rsidR="00560D42" w:rsidRPr="00560D42" w:rsidRDefault="000B3655" w:rsidP="00560D42">
      <w:pPr>
        <w:ind w:firstLine="567"/>
        <w:jc w:val="both"/>
        <w:rPr>
          <w:sz w:val="26"/>
          <w:szCs w:val="26"/>
        </w:rPr>
      </w:pPr>
      <w:r>
        <w:rPr>
          <w:sz w:val="26"/>
          <w:szCs w:val="26"/>
        </w:rPr>
        <w:t>Специалист Отдела</w:t>
      </w:r>
      <w:r w:rsidRPr="00560D42">
        <w:rPr>
          <w:sz w:val="26"/>
          <w:szCs w:val="26"/>
        </w:rPr>
        <w:t xml:space="preserve"> </w:t>
      </w:r>
      <w:r w:rsidR="00560D42" w:rsidRPr="00560D42">
        <w:rPr>
          <w:sz w:val="26"/>
          <w:szCs w:val="26"/>
        </w:rPr>
        <w:t xml:space="preserve">производит исправление ошибок и (или) опечаток и передает исправленный проект результата предоставления муниципальной услуги на подпись </w:t>
      </w:r>
      <w:r>
        <w:rPr>
          <w:sz w:val="26"/>
          <w:szCs w:val="26"/>
        </w:rPr>
        <w:t>Главе</w:t>
      </w:r>
      <w:r w:rsidR="00560D42" w:rsidRPr="00560D42">
        <w:rPr>
          <w:sz w:val="26"/>
          <w:szCs w:val="26"/>
        </w:rPr>
        <w:t xml:space="preserve"> Администрации. </w:t>
      </w:r>
    </w:p>
    <w:p w:rsidR="00560D42" w:rsidRPr="00560D42" w:rsidRDefault="000B3655" w:rsidP="00560D42">
      <w:pPr>
        <w:ind w:firstLine="567"/>
        <w:jc w:val="both"/>
        <w:rPr>
          <w:sz w:val="26"/>
          <w:szCs w:val="26"/>
        </w:rPr>
      </w:pPr>
      <w:r>
        <w:rPr>
          <w:sz w:val="26"/>
          <w:szCs w:val="26"/>
        </w:rPr>
        <w:t>Глава</w:t>
      </w:r>
      <w:r w:rsidR="00560D42" w:rsidRPr="00560D42">
        <w:rPr>
          <w:sz w:val="26"/>
          <w:szCs w:val="26"/>
        </w:rPr>
        <w:t xml:space="preserve"> Администрации рассматривает исправленный проект и при отсутствии замечаний подписывает результат предоставления муниципальной услуги и п</w:t>
      </w:r>
      <w:r>
        <w:rPr>
          <w:sz w:val="26"/>
          <w:szCs w:val="26"/>
        </w:rPr>
        <w:t>е</w:t>
      </w:r>
      <w:r w:rsidR="00560D42" w:rsidRPr="00560D42">
        <w:rPr>
          <w:sz w:val="26"/>
          <w:szCs w:val="26"/>
        </w:rPr>
        <w:t xml:space="preserve">редает его в </w:t>
      </w:r>
      <w:r>
        <w:rPr>
          <w:sz w:val="26"/>
          <w:szCs w:val="26"/>
        </w:rPr>
        <w:t>Отдел</w:t>
      </w:r>
      <w:r w:rsidR="00560D42" w:rsidRPr="00560D42">
        <w:rPr>
          <w:sz w:val="26"/>
          <w:szCs w:val="26"/>
        </w:rPr>
        <w:t xml:space="preserve"> в течение 1 календарного дня со дня их оформления </w:t>
      </w:r>
      <w:r>
        <w:rPr>
          <w:sz w:val="26"/>
          <w:szCs w:val="26"/>
        </w:rPr>
        <w:t>специалистом Отдела</w:t>
      </w:r>
      <w:r w:rsidR="00560D42" w:rsidRPr="00560D42">
        <w:rPr>
          <w:sz w:val="26"/>
          <w:szCs w:val="26"/>
        </w:rPr>
        <w:t>.</w:t>
      </w:r>
    </w:p>
    <w:p w:rsidR="00560D42" w:rsidRPr="00560D42" w:rsidRDefault="00560D42" w:rsidP="00560D42">
      <w:pPr>
        <w:ind w:firstLine="567"/>
        <w:jc w:val="both"/>
        <w:rPr>
          <w:sz w:val="26"/>
          <w:szCs w:val="26"/>
        </w:rPr>
      </w:pPr>
      <w:r w:rsidRPr="00560D42">
        <w:rPr>
          <w:sz w:val="26"/>
          <w:szCs w:val="26"/>
        </w:rPr>
        <w:t xml:space="preserve">Результатом выполнения данной административной процедуры является подписание </w:t>
      </w:r>
      <w:r w:rsidR="000B3655">
        <w:rPr>
          <w:sz w:val="26"/>
          <w:szCs w:val="26"/>
        </w:rPr>
        <w:t>Главой</w:t>
      </w:r>
      <w:r w:rsidRPr="00560D42">
        <w:rPr>
          <w:sz w:val="26"/>
          <w:szCs w:val="26"/>
        </w:rPr>
        <w:t xml:space="preserve"> Администрации результата предоставления муниципальной услуги.</w:t>
      </w:r>
    </w:p>
    <w:p w:rsidR="00560D42" w:rsidRPr="00560D42" w:rsidRDefault="00560D42" w:rsidP="00560D42">
      <w:pPr>
        <w:ind w:firstLine="567"/>
        <w:jc w:val="both"/>
        <w:rPr>
          <w:sz w:val="26"/>
          <w:szCs w:val="26"/>
        </w:rPr>
      </w:pPr>
      <w:r w:rsidRPr="00560D42">
        <w:rPr>
          <w:sz w:val="26"/>
          <w:szCs w:val="26"/>
        </w:rPr>
        <w:t>Максимальный срок выполнения данной административной процедуры составляет 4 календарных дня.</w:t>
      </w:r>
    </w:p>
    <w:p w:rsidR="009C5557" w:rsidRDefault="009C5557" w:rsidP="00560D42">
      <w:pPr>
        <w:ind w:firstLine="567"/>
        <w:jc w:val="both"/>
        <w:rPr>
          <w:sz w:val="26"/>
          <w:szCs w:val="26"/>
        </w:rPr>
      </w:pPr>
    </w:p>
    <w:p w:rsidR="00560D42" w:rsidRPr="00560D42" w:rsidRDefault="000B3655" w:rsidP="00560D42">
      <w:pPr>
        <w:ind w:firstLine="567"/>
        <w:jc w:val="both"/>
        <w:rPr>
          <w:sz w:val="26"/>
          <w:szCs w:val="26"/>
        </w:rPr>
      </w:pPr>
      <w:r>
        <w:rPr>
          <w:sz w:val="26"/>
          <w:szCs w:val="26"/>
        </w:rPr>
        <w:t>34</w:t>
      </w:r>
      <w:r w:rsidR="00560D42" w:rsidRPr="00560D42">
        <w:rPr>
          <w:sz w:val="26"/>
          <w:szCs w:val="26"/>
        </w:rPr>
        <w:t xml:space="preserve">. Регистрация результата предоставления муниципальной услуги.  </w:t>
      </w:r>
    </w:p>
    <w:p w:rsidR="00560D42" w:rsidRPr="00560D42" w:rsidRDefault="00560D42" w:rsidP="00560D42">
      <w:pPr>
        <w:pStyle w:val="ConsPlusNormal"/>
        <w:ind w:firstLine="540"/>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подписание </w:t>
      </w:r>
      <w:r w:rsidR="000B3655">
        <w:rPr>
          <w:rFonts w:ascii="Times New Roman" w:hAnsi="Times New Roman"/>
          <w:sz w:val="26"/>
          <w:szCs w:val="26"/>
          <w:lang w:val="ru-RU"/>
        </w:rPr>
        <w:t>Главой</w:t>
      </w:r>
      <w:r w:rsidRPr="00560D42">
        <w:rPr>
          <w:rFonts w:ascii="Times New Roman" w:hAnsi="Times New Roman"/>
          <w:sz w:val="26"/>
          <w:szCs w:val="26"/>
        </w:rPr>
        <w:t xml:space="preserve"> Администрации результата предоставления муниципальной услуги. </w:t>
      </w:r>
    </w:p>
    <w:p w:rsidR="00560D42" w:rsidRPr="00560D42" w:rsidRDefault="00560D42" w:rsidP="00560D42">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sidR="000B3655">
        <w:rPr>
          <w:sz w:val="26"/>
          <w:szCs w:val="26"/>
        </w:rPr>
        <w:t>специалист Отдела</w:t>
      </w:r>
      <w:r w:rsidRPr="00560D42">
        <w:rPr>
          <w:sz w:val="26"/>
          <w:szCs w:val="26"/>
        </w:rPr>
        <w:t>.</w:t>
      </w:r>
    </w:p>
    <w:p w:rsidR="00560D42" w:rsidRPr="00560D42" w:rsidRDefault="00560D42" w:rsidP="00560D42">
      <w:pPr>
        <w:ind w:firstLine="567"/>
        <w:jc w:val="both"/>
        <w:rPr>
          <w:sz w:val="26"/>
          <w:szCs w:val="26"/>
        </w:rPr>
      </w:pPr>
      <w:r w:rsidRPr="00560D42">
        <w:rPr>
          <w:sz w:val="26"/>
          <w:szCs w:val="26"/>
        </w:rPr>
        <w:lastRenderedPageBreak/>
        <w:t xml:space="preserve">После подписания результата предоставления муниципальной услуги, принятого </w:t>
      </w:r>
      <w:r w:rsidR="000B3655">
        <w:rPr>
          <w:sz w:val="26"/>
          <w:szCs w:val="26"/>
        </w:rPr>
        <w:t>Главой</w:t>
      </w:r>
      <w:r w:rsidRPr="00560D42">
        <w:rPr>
          <w:sz w:val="26"/>
          <w:szCs w:val="26"/>
        </w:rPr>
        <w:t xml:space="preserve"> Администрации, </w:t>
      </w:r>
      <w:r w:rsidR="000B3655">
        <w:rPr>
          <w:sz w:val="26"/>
          <w:szCs w:val="26"/>
        </w:rPr>
        <w:t>специалист Отдела</w:t>
      </w:r>
      <w:r w:rsidRPr="00560D42">
        <w:rPr>
          <w:sz w:val="26"/>
          <w:szCs w:val="26"/>
        </w:rPr>
        <w:t>:</w:t>
      </w:r>
    </w:p>
    <w:p w:rsidR="00560D42" w:rsidRPr="00560D42" w:rsidRDefault="00560D42" w:rsidP="00560D42">
      <w:pPr>
        <w:pStyle w:val="ConsPlusNormal"/>
        <w:ind w:firstLine="540"/>
        <w:jc w:val="both"/>
        <w:rPr>
          <w:rFonts w:ascii="Times New Roman" w:hAnsi="Times New Roman"/>
          <w:sz w:val="26"/>
          <w:szCs w:val="26"/>
        </w:rPr>
      </w:pPr>
      <w:r w:rsidRPr="00560D42">
        <w:rPr>
          <w:rFonts w:ascii="Times New Roman" w:hAnsi="Times New Roman"/>
          <w:sz w:val="26"/>
          <w:szCs w:val="26"/>
        </w:rPr>
        <w:t>- регистрирует результат предоставления муниципальной услуги (присваивает номер и проставляет дату) с внесением записи в Журнал регистрации;</w:t>
      </w:r>
    </w:p>
    <w:p w:rsidR="00560D42" w:rsidRPr="00560D42" w:rsidRDefault="00560D42" w:rsidP="00560D42">
      <w:pPr>
        <w:ind w:firstLine="567"/>
        <w:jc w:val="both"/>
        <w:rPr>
          <w:sz w:val="26"/>
          <w:szCs w:val="26"/>
        </w:rPr>
      </w:pPr>
      <w:r w:rsidRPr="00560D42">
        <w:rPr>
          <w:sz w:val="26"/>
          <w:szCs w:val="26"/>
        </w:rPr>
        <w:t xml:space="preserve">-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w:t>
      </w:r>
      <w:r w:rsidR="000B3655">
        <w:rPr>
          <w:sz w:val="26"/>
          <w:szCs w:val="26"/>
        </w:rPr>
        <w:t>Отделе</w:t>
      </w:r>
      <w:r w:rsidRPr="00560D42">
        <w:rPr>
          <w:sz w:val="26"/>
          <w:szCs w:val="26"/>
        </w:rPr>
        <w:t>, или о направлении результата предоставления муниципальной услуги посредством почтового отправления.</w:t>
      </w:r>
    </w:p>
    <w:p w:rsidR="00560D42" w:rsidRPr="00560D42" w:rsidRDefault="00560D42" w:rsidP="00560D42">
      <w:pPr>
        <w:ind w:firstLine="567"/>
        <w:jc w:val="both"/>
        <w:rPr>
          <w:sz w:val="26"/>
          <w:szCs w:val="26"/>
        </w:rPr>
      </w:pPr>
      <w:r w:rsidRPr="00560D42">
        <w:rPr>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560D42" w:rsidRPr="00560D42" w:rsidRDefault="00560D42" w:rsidP="00560D42">
      <w:pPr>
        <w:ind w:firstLine="567"/>
        <w:jc w:val="both"/>
        <w:rPr>
          <w:sz w:val="26"/>
          <w:szCs w:val="26"/>
        </w:rPr>
      </w:pPr>
      <w:r w:rsidRPr="00560D42">
        <w:rPr>
          <w:sz w:val="26"/>
          <w:szCs w:val="26"/>
        </w:rPr>
        <w:t xml:space="preserve">Результатом выполнения данной административной процедуры является уведомление </w:t>
      </w:r>
      <w:r w:rsidR="000B3655">
        <w:rPr>
          <w:sz w:val="26"/>
          <w:szCs w:val="26"/>
        </w:rPr>
        <w:t>специалистом Отдела</w:t>
      </w:r>
      <w:r w:rsidR="000B3655" w:rsidRPr="00560D42">
        <w:rPr>
          <w:sz w:val="26"/>
          <w:szCs w:val="26"/>
        </w:rPr>
        <w:t xml:space="preserve"> </w:t>
      </w:r>
      <w:r w:rsidRPr="00560D42">
        <w:rPr>
          <w:sz w:val="26"/>
          <w:szCs w:val="26"/>
        </w:rPr>
        <w:t xml:space="preserve">заявителя о возможности получения результата предоставления муниципальной услуги 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 </w:t>
      </w:r>
    </w:p>
    <w:p w:rsidR="00560D42" w:rsidRPr="00560D42" w:rsidRDefault="00560D42" w:rsidP="00560D42">
      <w:pPr>
        <w:ind w:firstLine="567"/>
        <w:jc w:val="both"/>
        <w:rPr>
          <w:sz w:val="26"/>
          <w:szCs w:val="26"/>
        </w:rPr>
      </w:pPr>
      <w:r w:rsidRPr="00560D42">
        <w:rPr>
          <w:sz w:val="26"/>
          <w:szCs w:val="26"/>
        </w:rPr>
        <w:t>Максимальный срок выполнения данной административной процедуры составляет 1 календарный день.</w:t>
      </w:r>
    </w:p>
    <w:p w:rsidR="00560D42" w:rsidRPr="00560D42" w:rsidRDefault="000B3655" w:rsidP="00560D42">
      <w:pPr>
        <w:ind w:firstLine="567"/>
        <w:jc w:val="both"/>
        <w:rPr>
          <w:sz w:val="26"/>
          <w:szCs w:val="26"/>
        </w:rPr>
      </w:pPr>
      <w:r>
        <w:rPr>
          <w:sz w:val="26"/>
          <w:szCs w:val="26"/>
        </w:rPr>
        <w:t>35</w:t>
      </w:r>
      <w:r w:rsidR="00560D42" w:rsidRPr="00560D42">
        <w:rPr>
          <w:sz w:val="26"/>
          <w:szCs w:val="26"/>
        </w:rPr>
        <w:t xml:space="preserve">. Выдача (направление) заявителю результата предоставления муниципальной услуги. </w:t>
      </w:r>
    </w:p>
    <w:p w:rsidR="00560D42" w:rsidRPr="00560D42" w:rsidRDefault="00560D42" w:rsidP="00560D42">
      <w:pPr>
        <w:pStyle w:val="ConsPlusNormal"/>
        <w:ind w:firstLine="540"/>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560D42" w:rsidRPr="00560D42" w:rsidRDefault="00560D42" w:rsidP="00560D42">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sidR="000B3655">
        <w:rPr>
          <w:sz w:val="26"/>
          <w:szCs w:val="26"/>
        </w:rPr>
        <w:t>специалист Отдела</w:t>
      </w:r>
      <w:r w:rsidRPr="00560D42">
        <w:rPr>
          <w:sz w:val="26"/>
          <w:szCs w:val="26"/>
        </w:rPr>
        <w:t>.</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xml:space="preserve">Выдача результата предоставления муниципальной услуги осуществляется </w:t>
      </w:r>
      <w:r w:rsidR="000B3655">
        <w:rPr>
          <w:sz w:val="26"/>
          <w:szCs w:val="26"/>
        </w:rPr>
        <w:t>специалистом Отдела</w:t>
      </w:r>
      <w:r w:rsidR="000B3655" w:rsidRPr="00560D42">
        <w:rPr>
          <w:sz w:val="26"/>
          <w:szCs w:val="26"/>
        </w:rPr>
        <w:t xml:space="preserve"> </w:t>
      </w:r>
      <w:r w:rsidRPr="00560D42">
        <w:rPr>
          <w:iCs/>
          <w:sz w:val="26"/>
          <w:szCs w:val="26"/>
        </w:rPr>
        <w:t>способом</w:t>
      </w:r>
      <w:r w:rsidRPr="00560D42">
        <w:rPr>
          <w:sz w:val="26"/>
          <w:szCs w:val="26"/>
        </w:rPr>
        <w:t>, указанным заявителем при подаче заявления о предоставлении муниципальной услуги  и необходимых документов, в том числе:</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xml:space="preserve">- при личном обращении заявителя в </w:t>
      </w:r>
      <w:r w:rsidR="000B3655">
        <w:rPr>
          <w:sz w:val="26"/>
          <w:szCs w:val="26"/>
        </w:rPr>
        <w:t>Отдел</w:t>
      </w:r>
      <w:r w:rsidRPr="00560D42">
        <w:rPr>
          <w:sz w:val="26"/>
          <w:szCs w:val="26"/>
        </w:rPr>
        <w:t>;</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посредством направления почтового отправления;</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при личном обращении заявителя в многофункциональном центре.</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xml:space="preserve">Выдача заявителю результата предоставления муниципальной услуги в </w:t>
      </w:r>
      <w:r w:rsidR="000B3655">
        <w:rPr>
          <w:sz w:val="26"/>
          <w:szCs w:val="26"/>
        </w:rPr>
        <w:t>Отделе</w:t>
      </w:r>
      <w:r w:rsidRPr="00560D42">
        <w:rPr>
          <w:sz w:val="26"/>
          <w:szCs w:val="26"/>
        </w:rPr>
        <w:t>.</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highlight w:val="yellow"/>
        </w:rPr>
      </w:pPr>
      <w:r w:rsidRPr="00560D42">
        <w:rPr>
          <w:sz w:val="26"/>
          <w:szCs w:val="26"/>
        </w:rPr>
        <w:t xml:space="preserve">При личном обращении заявителя в </w:t>
      </w:r>
      <w:r w:rsidR="000B3655">
        <w:rPr>
          <w:sz w:val="26"/>
          <w:szCs w:val="26"/>
        </w:rPr>
        <w:t>Отдел</w:t>
      </w:r>
      <w:r w:rsidRPr="00560D42">
        <w:rPr>
          <w:sz w:val="26"/>
          <w:szCs w:val="26"/>
        </w:rPr>
        <w:t xml:space="preserve"> </w:t>
      </w:r>
      <w:r w:rsidR="000B3655">
        <w:rPr>
          <w:sz w:val="26"/>
          <w:szCs w:val="26"/>
        </w:rPr>
        <w:t>специалист Отдела</w:t>
      </w:r>
      <w:r w:rsidR="000B3655" w:rsidRPr="00560D42">
        <w:rPr>
          <w:sz w:val="26"/>
          <w:szCs w:val="26"/>
        </w:rPr>
        <w:t xml:space="preserve"> </w:t>
      </w:r>
      <w:r w:rsidRPr="00560D42">
        <w:rPr>
          <w:sz w:val="26"/>
          <w:szCs w:val="26"/>
        </w:rPr>
        <w:t xml:space="preserve">выдает заявителю результат предоставления муниципальной услуги под подпись в Журнале регистрации. </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highlight w:val="yellow"/>
        </w:rPr>
      </w:pPr>
      <w:r w:rsidRPr="00560D42">
        <w:rPr>
          <w:sz w:val="26"/>
          <w:szCs w:val="26"/>
        </w:rPr>
        <w:t xml:space="preserve">Направление заявителю результата предоставления муниципальной услуги посредством почтового отправления. </w:t>
      </w:r>
    </w:p>
    <w:p w:rsidR="00560D42" w:rsidRPr="00560D42" w:rsidRDefault="00560D42" w:rsidP="00560D42">
      <w:pPr>
        <w:tabs>
          <w:tab w:val="left" w:pos="0"/>
          <w:tab w:val="left" w:pos="1276"/>
          <w:tab w:val="left" w:pos="1701"/>
          <w:tab w:val="left" w:pos="1843"/>
        </w:tabs>
        <w:autoSpaceDE w:val="0"/>
        <w:autoSpaceDN w:val="0"/>
        <w:adjustRightInd w:val="0"/>
        <w:ind w:firstLine="567"/>
        <w:jc w:val="both"/>
        <w:rPr>
          <w:sz w:val="26"/>
          <w:szCs w:val="26"/>
        </w:rPr>
      </w:pPr>
      <w:r w:rsidRPr="00560D42">
        <w:rPr>
          <w:sz w:val="26"/>
          <w:szCs w:val="26"/>
        </w:rPr>
        <w:t xml:space="preserve">Результат предоставления муниципальной услуги направляется заявителю </w:t>
      </w:r>
      <w:r w:rsidR="000B3655">
        <w:rPr>
          <w:sz w:val="26"/>
          <w:szCs w:val="26"/>
        </w:rPr>
        <w:t>специалистом отдела организационной работы и контроля Администрации</w:t>
      </w:r>
      <w:r w:rsidRPr="00560D42">
        <w:rPr>
          <w:sz w:val="26"/>
          <w:szCs w:val="26"/>
        </w:rPr>
        <w:t xml:space="preserve"> заказным почтовым отправлением. </w:t>
      </w:r>
    </w:p>
    <w:p w:rsidR="00560D42" w:rsidRPr="00560D42" w:rsidRDefault="00560D42" w:rsidP="00560D42">
      <w:pPr>
        <w:tabs>
          <w:tab w:val="num" w:pos="3132"/>
        </w:tabs>
        <w:ind w:firstLine="426"/>
        <w:jc w:val="both"/>
        <w:rPr>
          <w:sz w:val="26"/>
          <w:szCs w:val="26"/>
        </w:rPr>
      </w:pPr>
      <w:r w:rsidRPr="00560D42">
        <w:rPr>
          <w:sz w:val="26"/>
          <w:szCs w:val="26"/>
        </w:rPr>
        <w:t>Передача результата предоставления муниципальной услуги в многофункциональный центр:</w:t>
      </w:r>
    </w:p>
    <w:p w:rsidR="00560D42" w:rsidRPr="00560D42" w:rsidRDefault="00560D42" w:rsidP="00560D42">
      <w:pPr>
        <w:tabs>
          <w:tab w:val="num" w:pos="3132"/>
        </w:tabs>
        <w:ind w:firstLine="426"/>
        <w:jc w:val="both"/>
        <w:rPr>
          <w:sz w:val="26"/>
          <w:szCs w:val="26"/>
        </w:rPr>
      </w:pPr>
      <w:r w:rsidRPr="00560D42">
        <w:rPr>
          <w:sz w:val="26"/>
          <w:szCs w:val="26"/>
        </w:rPr>
        <w:t xml:space="preserve">1) </w:t>
      </w:r>
      <w:r w:rsidR="000B3655">
        <w:rPr>
          <w:sz w:val="26"/>
          <w:szCs w:val="26"/>
        </w:rPr>
        <w:t>специалист Отдела</w:t>
      </w:r>
      <w:r w:rsidRPr="00560D42">
        <w:rPr>
          <w:sz w:val="26"/>
          <w:szCs w:val="26"/>
        </w:rPr>
        <w:t xml:space="preserve">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w:t>
      </w:r>
      <w:r w:rsidR="000B3655">
        <w:rPr>
          <w:sz w:val="26"/>
          <w:szCs w:val="26"/>
        </w:rPr>
        <w:t>специалистом Отдела</w:t>
      </w:r>
      <w:r w:rsidRPr="00560D42">
        <w:rPr>
          <w:sz w:val="26"/>
          <w:szCs w:val="26"/>
        </w:rPr>
        <w:t>;</w:t>
      </w:r>
    </w:p>
    <w:p w:rsidR="00560D42" w:rsidRPr="00560D42" w:rsidRDefault="00560D42" w:rsidP="00560D42">
      <w:pPr>
        <w:tabs>
          <w:tab w:val="num" w:pos="3132"/>
        </w:tabs>
        <w:ind w:firstLine="426"/>
        <w:jc w:val="both"/>
        <w:rPr>
          <w:sz w:val="26"/>
          <w:szCs w:val="26"/>
        </w:rPr>
      </w:pPr>
      <w:r w:rsidRPr="00560D42">
        <w:rPr>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560D42" w:rsidRPr="00560D42" w:rsidRDefault="00560D42" w:rsidP="00560D42">
      <w:pPr>
        <w:tabs>
          <w:tab w:val="num" w:pos="3132"/>
        </w:tabs>
        <w:ind w:firstLine="426"/>
        <w:jc w:val="both"/>
        <w:rPr>
          <w:sz w:val="26"/>
          <w:szCs w:val="26"/>
        </w:rPr>
      </w:pPr>
      <w:r w:rsidRPr="00560D42">
        <w:rPr>
          <w:sz w:val="26"/>
          <w:szCs w:val="26"/>
        </w:rPr>
        <w:t xml:space="preserve">3) факт передачи результата предоставления муниципальной услуги фиксируется </w:t>
      </w:r>
      <w:r w:rsidR="000B3655">
        <w:rPr>
          <w:sz w:val="26"/>
          <w:szCs w:val="26"/>
        </w:rPr>
        <w:t>специалистом Отдела</w:t>
      </w:r>
      <w:r w:rsidR="000B3655" w:rsidRPr="00560D42">
        <w:rPr>
          <w:sz w:val="26"/>
          <w:szCs w:val="26"/>
        </w:rPr>
        <w:t xml:space="preserve"> </w:t>
      </w:r>
      <w:r w:rsidRPr="00560D42">
        <w:rPr>
          <w:sz w:val="26"/>
          <w:szCs w:val="26"/>
        </w:rPr>
        <w:t xml:space="preserve">в Журнале регистрации путем проставления отметки о получении </w:t>
      </w:r>
      <w:r w:rsidRPr="00560D42">
        <w:rPr>
          <w:sz w:val="26"/>
          <w:szCs w:val="26"/>
        </w:rPr>
        <w:lastRenderedPageBreak/>
        <w:t>работником многофункционального центра результата предоставления муниципальной услуги.</w:t>
      </w:r>
    </w:p>
    <w:p w:rsidR="00560D42" w:rsidRPr="00560D42" w:rsidRDefault="00560D42" w:rsidP="00560D42">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9C5557" w:rsidRDefault="009C5557" w:rsidP="00560D42">
      <w:pPr>
        <w:ind w:firstLine="567"/>
        <w:jc w:val="both"/>
        <w:rPr>
          <w:sz w:val="26"/>
          <w:szCs w:val="26"/>
        </w:rPr>
      </w:pPr>
    </w:p>
    <w:p w:rsidR="00560D42" w:rsidRPr="00560D42" w:rsidRDefault="000B3655" w:rsidP="00560D42">
      <w:pPr>
        <w:ind w:firstLine="567"/>
        <w:jc w:val="both"/>
        <w:rPr>
          <w:sz w:val="26"/>
          <w:szCs w:val="26"/>
        </w:rPr>
      </w:pPr>
      <w:r>
        <w:rPr>
          <w:sz w:val="26"/>
          <w:szCs w:val="26"/>
        </w:rPr>
        <w:t>36</w:t>
      </w:r>
      <w:r w:rsidR="00560D42" w:rsidRPr="00560D42">
        <w:rPr>
          <w:sz w:val="26"/>
          <w:szCs w:val="26"/>
        </w:rPr>
        <w:t>. Выдача заявителю результата предоставления муниципальной услуги в многофункциональном центре.</w:t>
      </w:r>
    </w:p>
    <w:p w:rsidR="00560D42" w:rsidRPr="00560D42" w:rsidRDefault="00560D42" w:rsidP="00560D42">
      <w:pPr>
        <w:ind w:firstLine="567"/>
        <w:jc w:val="both"/>
        <w:rPr>
          <w:sz w:val="26"/>
          <w:szCs w:val="26"/>
        </w:rPr>
      </w:pPr>
      <w:r w:rsidRPr="00560D42">
        <w:rPr>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w:t>
      </w:r>
      <w:r w:rsidR="0028153C">
        <w:rPr>
          <w:sz w:val="26"/>
          <w:szCs w:val="26"/>
        </w:rPr>
        <w:t>Отдела</w:t>
      </w:r>
      <w:r w:rsidRPr="00560D42">
        <w:rPr>
          <w:sz w:val="26"/>
          <w:szCs w:val="26"/>
        </w:rPr>
        <w:t>).</w:t>
      </w:r>
    </w:p>
    <w:p w:rsidR="00560D42" w:rsidRPr="00560D42" w:rsidRDefault="00560D42" w:rsidP="00560D42">
      <w:pPr>
        <w:ind w:firstLine="567"/>
        <w:jc w:val="both"/>
        <w:rPr>
          <w:sz w:val="26"/>
          <w:szCs w:val="26"/>
        </w:rPr>
      </w:pPr>
      <w:r w:rsidRPr="00560D42">
        <w:rPr>
          <w:sz w:val="26"/>
          <w:szCs w:val="26"/>
        </w:rPr>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560D42" w:rsidRPr="00560D42" w:rsidRDefault="00560D42" w:rsidP="00560D42">
      <w:pPr>
        <w:ind w:firstLine="567"/>
        <w:jc w:val="both"/>
        <w:rPr>
          <w:sz w:val="26"/>
          <w:szCs w:val="26"/>
        </w:rPr>
      </w:pPr>
      <w:r w:rsidRPr="00560D42">
        <w:rPr>
          <w:sz w:val="26"/>
          <w:szCs w:val="26"/>
        </w:rPr>
        <w:t>При выдаче результата муниципальной услуги устанавливает личность лица, обратившегося за его получением, его правомочия.</w:t>
      </w:r>
    </w:p>
    <w:p w:rsidR="00560D42" w:rsidRPr="00560D42" w:rsidRDefault="00560D42" w:rsidP="00560D42">
      <w:pPr>
        <w:ind w:firstLine="500"/>
        <w:jc w:val="both"/>
        <w:rPr>
          <w:sz w:val="26"/>
          <w:szCs w:val="26"/>
        </w:rPr>
      </w:pPr>
      <w:r w:rsidRPr="00560D42">
        <w:rPr>
          <w:sz w:val="26"/>
          <w:szCs w:val="26"/>
        </w:rPr>
        <w:t>Выдает заявителю (представителю заявителя) результат предоставления муниципальной услуги.</w:t>
      </w:r>
    </w:p>
    <w:p w:rsidR="00560D42" w:rsidRPr="00560D42" w:rsidRDefault="00560D42" w:rsidP="00560D42">
      <w:pPr>
        <w:ind w:firstLine="567"/>
        <w:jc w:val="both"/>
        <w:rPr>
          <w:sz w:val="26"/>
          <w:szCs w:val="26"/>
          <w:highlight w:val="yellow"/>
        </w:rPr>
      </w:pPr>
      <w:r w:rsidRPr="00560D42">
        <w:rPr>
          <w:sz w:val="26"/>
          <w:szCs w:val="26"/>
        </w:rPr>
        <w:t>Результатом выполнения данной административной процедуры является вручение заявителю результата предоставления муниципальной услуги.</w:t>
      </w:r>
    </w:p>
    <w:p w:rsidR="00560D42" w:rsidRPr="00560D42" w:rsidRDefault="00560D42" w:rsidP="00560D42">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560D42" w:rsidRPr="00560D42" w:rsidRDefault="0028153C" w:rsidP="00560D42">
      <w:pPr>
        <w:ind w:firstLine="567"/>
        <w:jc w:val="both"/>
        <w:rPr>
          <w:sz w:val="26"/>
          <w:szCs w:val="26"/>
        </w:rPr>
      </w:pPr>
      <w:r>
        <w:rPr>
          <w:sz w:val="26"/>
          <w:szCs w:val="26"/>
        </w:rPr>
        <w:t>37</w:t>
      </w:r>
      <w:r w:rsidR="00560D42" w:rsidRPr="00560D42">
        <w:rPr>
          <w:sz w:val="26"/>
          <w:szCs w:val="26"/>
        </w:rPr>
        <w:t>. Исправление допущенных опечаток и (или) ошибок в выданных результатах предоставления муниципальной услуги осуществляется Администрацией (</w:t>
      </w:r>
      <w:r w:rsidR="00662626">
        <w:rPr>
          <w:sz w:val="26"/>
          <w:szCs w:val="26"/>
        </w:rPr>
        <w:t>Отделом</w:t>
      </w:r>
      <w:r w:rsidR="00560D42" w:rsidRPr="00560D42">
        <w:rPr>
          <w:sz w:val="26"/>
          <w:szCs w:val="26"/>
        </w:rPr>
        <w:t>) в течение 5 рабочих дней со дня обращения заявителя.</w:t>
      </w:r>
    </w:p>
    <w:p w:rsidR="00DF0683" w:rsidRPr="00560D42" w:rsidRDefault="00DF0683" w:rsidP="00560D42">
      <w:pPr>
        <w:ind w:firstLine="567"/>
        <w:jc w:val="both"/>
        <w:rPr>
          <w:bCs/>
          <w:sz w:val="26"/>
          <w:szCs w:val="26"/>
        </w:rPr>
      </w:pPr>
    </w:p>
    <w:p w:rsidR="00362ADC" w:rsidRPr="00707B19" w:rsidRDefault="00362ADC" w:rsidP="000E4509">
      <w:pPr>
        <w:tabs>
          <w:tab w:val="left" w:pos="426"/>
        </w:tabs>
        <w:ind w:firstLine="567"/>
        <w:jc w:val="center"/>
        <w:rPr>
          <w:bCs/>
          <w:sz w:val="28"/>
          <w:szCs w:val="28"/>
        </w:rPr>
      </w:pPr>
      <w:r w:rsidRPr="00707B19">
        <w:rPr>
          <w:bCs/>
          <w:sz w:val="28"/>
          <w:szCs w:val="28"/>
        </w:rPr>
        <w:t>IV. Формы контроля</w:t>
      </w:r>
      <w:r w:rsidR="00A27529">
        <w:rPr>
          <w:bCs/>
          <w:sz w:val="28"/>
          <w:szCs w:val="28"/>
        </w:rPr>
        <w:t xml:space="preserve"> за</w:t>
      </w:r>
    </w:p>
    <w:p w:rsidR="00362ADC" w:rsidRPr="00707B19" w:rsidRDefault="00A27529" w:rsidP="000E4509">
      <w:pPr>
        <w:autoSpaceDE w:val="0"/>
        <w:autoSpaceDN w:val="0"/>
        <w:adjustRightInd w:val="0"/>
        <w:ind w:firstLine="567"/>
        <w:jc w:val="center"/>
        <w:rPr>
          <w:bCs/>
          <w:sz w:val="28"/>
          <w:szCs w:val="28"/>
        </w:rPr>
      </w:pPr>
      <w:r>
        <w:rPr>
          <w:bCs/>
          <w:sz w:val="28"/>
          <w:szCs w:val="28"/>
        </w:rPr>
        <w:t>исполнением</w:t>
      </w:r>
      <w:r w:rsidR="00362ADC" w:rsidRPr="00707B19">
        <w:rPr>
          <w:bCs/>
          <w:sz w:val="28"/>
          <w:szCs w:val="28"/>
        </w:rPr>
        <w:t xml:space="preserve"> административного регламента</w:t>
      </w:r>
    </w:p>
    <w:p w:rsidR="00362ADC" w:rsidRPr="00707B19" w:rsidRDefault="00362ADC" w:rsidP="000E4509">
      <w:pPr>
        <w:autoSpaceDE w:val="0"/>
        <w:autoSpaceDN w:val="0"/>
        <w:adjustRightInd w:val="0"/>
        <w:ind w:firstLine="567"/>
        <w:jc w:val="both"/>
        <w:rPr>
          <w:bCs/>
          <w:sz w:val="26"/>
          <w:szCs w:val="26"/>
        </w:rPr>
      </w:pPr>
    </w:p>
    <w:p w:rsidR="00362ADC" w:rsidRPr="00707B19" w:rsidRDefault="000A7912" w:rsidP="000E4509">
      <w:pPr>
        <w:autoSpaceDE w:val="0"/>
        <w:autoSpaceDN w:val="0"/>
        <w:adjustRightInd w:val="0"/>
        <w:ind w:firstLine="567"/>
        <w:jc w:val="both"/>
        <w:rPr>
          <w:bCs/>
          <w:sz w:val="26"/>
          <w:szCs w:val="26"/>
        </w:rPr>
      </w:pPr>
      <w:r w:rsidRPr="00707B19">
        <w:rPr>
          <w:bCs/>
          <w:sz w:val="26"/>
          <w:szCs w:val="26"/>
        </w:rPr>
        <w:t>3</w:t>
      </w:r>
      <w:r w:rsidR="0028153C">
        <w:rPr>
          <w:bCs/>
          <w:sz w:val="26"/>
          <w:szCs w:val="26"/>
        </w:rPr>
        <w:t>8</w:t>
      </w:r>
      <w:r w:rsidR="00362ADC" w:rsidRPr="00707B19">
        <w:rPr>
          <w:bCs/>
          <w:sz w:val="26"/>
          <w:szCs w:val="26"/>
        </w:rPr>
        <w:t>.</w:t>
      </w:r>
      <w:r w:rsidR="00A25818">
        <w:rPr>
          <w:bCs/>
          <w:sz w:val="26"/>
          <w:szCs w:val="26"/>
        </w:rPr>
        <w:t xml:space="preserve"> </w:t>
      </w:r>
      <w:r w:rsidR="00DD108D" w:rsidRPr="00DD108D">
        <w:rPr>
          <w:sz w:val="26"/>
          <w:szCs w:val="26"/>
        </w:rPr>
        <w:t xml:space="preserve">Текущий контроль за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00362ADC" w:rsidRPr="00DD108D">
        <w:rPr>
          <w:bCs/>
          <w:sz w:val="26"/>
          <w:szCs w:val="26"/>
        </w:rPr>
        <w:t xml:space="preserve">осуществляется начальником </w:t>
      </w:r>
      <w:r w:rsidR="00362ADC" w:rsidRPr="00DD108D">
        <w:rPr>
          <w:sz w:val="26"/>
          <w:szCs w:val="26"/>
        </w:rPr>
        <w:t>Отдела</w:t>
      </w:r>
      <w:r w:rsidR="00362ADC" w:rsidRPr="00707B19">
        <w:rPr>
          <w:sz w:val="26"/>
          <w:szCs w:val="26"/>
        </w:rPr>
        <w:t xml:space="preserve"> архитектуры и градостроительства Администрации Катав-Ивановского муниципального района</w:t>
      </w:r>
      <w:r w:rsidR="00362ADC" w:rsidRPr="00707B19">
        <w:rPr>
          <w:bCs/>
          <w:sz w:val="26"/>
          <w:szCs w:val="26"/>
        </w:rPr>
        <w:t>.</w:t>
      </w:r>
    </w:p>
    <w:p w:rsidR="00DD108D" w:rsidRPr="00DD108D" w:rsidRDefault="000A7912" w:rsidP="00DD108D">
      <w:pPr>
        <w:ind w:firstLine="567"/>
        <w:jc w:val="both"/>
        <w:rPr>
          <w:sz w:val="26"/>
          <w:szCs w:val="26"/>
        </w:rPr>
      </w:pPr>
      <w:r w:rsidRPr="00DD108D">
        <w:rPr>
          <w:bCs/>
          <w:sz w:val="26"/>
          <w:szCs w:val="26"/>
        </w:rPr>
        <w:t>3</w:t>
      </w:r>
      <w:r w:rsidR="0028153C" w:rsidRPr="00DD108D">
        <w:rPr>
          <w:bCs/>
          <w:sz w:val="26"/>
          <w:szCs w:val="26"/>
        </w:rPr>
        <w:t>9</w:t>
      </w:r>
      <w:r w:rsidR="00362ADC" w:rsidRPr="00DD108D">
        <w:rPr>
          <w:bCs/>
          <w:sz w:val="26"/>
          <w:szCs w:val="26"/>
        </w:rPr>
        <w:t xml:space="preserve">. </w:t>
      </w:r>
      <w:r w:rsidR="00DD108D" w:rsidRPr="00DD108D">
        <w:rPr>
          <w:sz w:val="26"/>
          <w:szCs w:val="26"/>
        </w:rPr>
        <w:t xml:space="preserve">Текущий контроль осуществляется путем проведения проверок соблюдения и исполнения должностными лицами </w:t>
      </w:r>
      <w:r w:rsidR="00DD108D">
        <w:rPr>
          <w:sz w:val="26"/>
          <w:szCs w:val="26"/>
        </w:rPr>
        <w:t>Отдела</w:t>
      </w:r>
      <w:r w:rsidR="00DD108D" w:rsidRPr="00DD108D">
        <w:rPr>
          <w:sz w:val="26"/>
          <w:szCs w:val="26"/>
        </w:rPr>
        <w:t xml:space="preserve"> настоящего Административного регламента.</w:t>
      </w:r>
    </w:p>
    <w:p w:rsidR="00DD108D" w:rsidRPr="00DD108D" w:rsidRDefault="00DD108D" w:rsidP="00DD108D">
      <w:pPr>
        <w:ind w:firstLine="567"/>
        <w:jc w:val="both"/>
        <w:rPr>
          <w:sz w:val="26"/>
          <w:szCs w:val="26"/>
        </w:rPr>
      </w:pPr>
      <w:r w:rsidRPr="00DD108D">
        <w:rPr>
          <w:sz w:val="26"/>
          <w:szCs w:val="26"/>
        </w:rPr>
        <w:t>4</w:t>
      </w:r>
      <w:r w:rsidR="00306F88">
        <w:rPr>
          <w:sz w:val="26"/>
          <w:szCs w:val="26"/>
        </w:rPr>
        <w:t>0</w:t>
      </w:r>
      <w:r w:rsidRPr="00DD108D">
        <w:rPr>
          <w:sz w:val="26"/>
          <w:szCs w:val="26"/>
        </w:rPr>
        <w:t>.</w:t>
      </w:r>
      <w:r w:rsidRPr="00DD108D">
        <w:rPr>
          <w:color w:val="0070C0"/>
          <w:sz w:val="26"/>
          <w:szCs w:val="26"/>
        </w:rPr>
        <w:t xml:space="preserve"> </w:t>
      </w:r>
      <w:r w:rsidRPr="00DD108D">
        <w:rPr>
          <w:sz w:val="26"/>
          <w:szCs w:val="26"/>
        </w:rPr>
        <w:t xml:space="preserve">Контроль за полнотой и качеством предоставления муниципальной услуги осуществляется первым заместителем Главы </w:t>
      </w:r>
      <w:r>
        <w:rPr>
          <w:sz w:val="26"/>
          <w:szCs w:val="26"/>
        </w:rPr>
        <w:t>Катав-Ивановского муниципального района</w:t>
      </w:r>
      <w:r w:rsidRPr="00DD108D">
        <w:rPr>
          <w:sz w:val="26"/>
          <w:szCs w:val="26"/>
        </w:rPr>
        <w:t xml:space="preserve"> (далее – заместитель Главы) и включает в себя:</w:t>
      </w:r>
    </w:p>
    <w:p w:rsidR="00DD108D" w:rsidRPr="00DD108D" w:rsidRDefault="00DD108D" w:rsidP="00DD108D">
      <w:pPr>
        <w:ind w:firstLine="567"/>
        <w:jc w:val="both"/>
        <w:rPr>
          <w:sz w:val="26"/>
          <w:szCs w:val="26"/>
        </w:rPr>
      </w:pPr>
      <w:r w:rsidRPr="00DD108D">
        <w:rPr>
          <w:sz w:val="26"/>
          <w:szCs w:val="26"/>
        </w:rPr>
        <w:t>1) проведение проверок в целях выявления и устранения нарушений прав заявителей;</w:t>
      </w:r>
    </w:p>
    <w:p w:rsidR="00DD108D" w:rsidRPr="00DD108D" w:rsidRDefault="00DD108D" w:rsidP="00DD108D">
      <w:pPr>
        <w:ind w:firstLine="567"/>
        <w:jc w:val="both"/>
        <w:rPr>
          <w:sz w:val="26"/>
          <w:szCs w:val="26"/>
        </w:rPr>
      </w:pPr>
      <w:r w:rsidRPr="00DD108D">
        <w:rPr>
          <w:sz w:val="26"/>
          <w:szCs w:val="26"/>
        </w:rPr>
        <w:t xml:space="preserve">2) рассмотрение, принятие решений и подготовку ответов на обращения заявителей, содержащие жалобы на решения, действия (бездействие) должностных лиц </w:t>
      </w:r>
      <w:r>
        <w:rPr>
          <w:sz w:val="26"/>
          <w:szCs w:val="26"/>
        </w:rPr>
        <w:t>Отдела</w:t>
      </w:r>
      <w:r w:rsidRPr="00DD108D">
        <w:rPr>
          <w:sz w:val="26"/>
          <w:szCs w:val="26"/>
        </w:rPr>
        <w:t>.</w:t>
      </w:r>
    </w:p>
    <w:p w:rsidR="00DD108D" w:rsidRPr="00DD108D" w:rsidRDefault="00DD108D" w:rsidP="00DD108D">
      <w:pPr>
        <w:ind w:firstLine="567"/>
        <w:jc w:val="both"/>
        <w:rPr>
          <w:sz w:val="26"/>
          <w:szCs w:val="26"/>
        </w:rPr>
      </w:pPr>
      <w:r w:rsidRPr="00DD108D">
        <w:rPr>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DD108D" w:rsidRPr="00DD108D" w:rsidRDefault="00DD108D" w:rsidP="00DD108D">
      <w:pPr>
        <w:ind w:firstLine="567"/>
        <w:jc w:val="both"/>
        <w:rPr>
          <w:sz w:val="26"/>
          <w:szCs w:val="26"/>
        </w:rPr>
      </w:pPr>
      <w:r w:rsidRPr="00DD108D">
        <w:rPr>
          <w:sz w:val="26"/>
          <w:szCs w:val="26"/>
        </w:rPr>
        <w:t>4</w:t>
      </w:r>
      <w:r w:rsidR="00306F88">
        <w:rPr>
          <w:sz w:val="26"/>
          <w:szCs w:val="26"/>
        </w:rPr>
        <w:t>1</w:t>
      </w:r>
      <w:r w:rsidRPr="00DD108D">
        <w:rPr>
          <w:sz w:val="26"/>
          <w:szCs w:val="26"/>
        </w:rPr>
        <w:t>.</w:t>
      </w:r>
      <w:r w:rsidRPr="00DD108D">
        <w:rPr>
          <w:color w:val="0070C0"/>
          <w:sz w:val="26"/>
          <w:szCs w:val="26"/>
        </w:rPr>
        <w:t xml:space="preserve"> </w:t>
      </w:r>
      <w:r w:rsidRPr="00DD108D">
        <w:rPr>
          <w:sz w:val="26"/>
          <w:szCs w:val="26"/>
        </w:rPr>
        <w:t>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DD108D" w:rsidRPr="00DD108D" w:rsidRDefault="00DD108D" w:rsidP="00DD108D">
      <w:pPr>
        <w:shd w:val="clear" w:color="auto" w:fill="FFFFFF"/>
        <w:ind w:firstLine="567"/>
        <w:jc w:val="both"/>
        <w:textAlignment w:val="baseline"/>
        <w:rPr>
          <w:spacing w:val="2"/>
          <w:sz w:val="26"/>
          <w:szCs w:val="26"/>
        </w:rPr>
      </w:pPr>
      <w:r w:rsidRPr="00DD108D">
        <w:rPr>
          <w:spacing w:val="2"/>
          <w:sz w:val="26"/>
          <w:szCs w:val="26"/>
        </w:rPr>
        <w:t>4</w:t>
      </w:r>
      <w:r w:rsidR="00306F88">
        <w:rPr>
          <w:spacing w:val="2"/>
          <w:sz w:val="26"/>
          <w:szCs w:val="26"/>
        </w:rPr>
        <w:t>2</w:t>
      </w:r>
      <w:r w:rsidRPr="00DD108D">
        <w:rPr>
          <w:spacing w:val="2"/>
          <w:sz w:val="26"/>
          <w:szCs w:val="26"/>
        </w:rPr>
        <w:t xml:space="preserve">. Ответственность должностных лиц Администрации, должностных лиц </w:t>
      </w:r>
      <w:r>
        <w:rPr>
          <w:spacing w:val="2"/>
          <w:sz w:val="26"/>
          <w:szCs w:val="26"/>
        </w:rPr>
        <w:t>Отдела</w:t>
      </w:r>
      <w:r w:rsidRPr="00DD108D">
        <w:rPr>
          <w:spacing w:val="2"/>
          <w:sz w:val="26"/>
          <w:szCs w:val="26"/>
        </w:rPr>
        <w:t xml:space="preserve">, муниципальных служащих Администрации (далее именуются – муниципальные служащие), работников многофункционального центра за решения и действия </w:t>
      </w:r>
      <w:r w:rsidRPr="00DD108D">
        <w:rPr>
          <w:spacing w:val="2"/>
          <w:sz w:val="26"/>
          <w:szCs w:val="26"/>
        </w:rPr>
        <w:lastRenderedPageBreak/>
        <w:t>(бездействие), принимаемые (осуществляемые) в ходе исполнения Административного регламента:</w:t>
      </w:r>
    </w:p>
    <w:p w:rsidR="00DD108D" w:rsidRPr="00DD108D" w:rsidRDefault="00DD108D" w:rsidP="00DD108D">
      <w:pPr>
        <w:shd w:val="clear" w:color="auto" w:fill="FFFFFF"/>
        <w:ind w:firstLine="567"/>
        <w:jc w:val="both"/>
        <w:textAlignment w:val="baseline"/>
        <w:rPr>
          <w:spacing w:val="2"/>
          <w:sz w:val="26"/>
          <w:szCs w:val="26"/>
        </w:rPr>
      </w:pPr>
      <w:r w:rsidRPr="00DD108D">
        <w:rPr>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DD108D" w:rsidRPr="00DD108D" w:rsidRDefault="00DD108D" w:rsidP="00DD108D">
      <w:pPr>
        <w:autoSpaceDE w:val="0"/>
        <w:autoSpaceDN w:val="0"/>
        <w:adjustRightInd w:val="0"/>
        <w:ind w:firstLine="567"/>
        <w:jc w:val="both"/>
        <w:rPr>
          <w:sz w:val="26"/>
          <w:szCs w:val="26"/>
        </w:rPr>
      </w:pPr>
      <w:r w:rsidRPr="00DD108D">
        <w:rPr>
          <w:sz w:val="26"/>
          <w:szCs w:val="26"/>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36" w:history="1">
        <w:r w:rsidRPr="00DD108D">
          <w:rPr>
            <w:sz w:val="26"/>
            <w:szCs w:val="26"/>
          </w:rPr>
          <w:t>частью 1</w:t>
        </w:r>
      </w:hyperlink>
      <w:r w:rsidRPr="00DD108D">
        <w:rPr>
          <w:sz w:val="26"/>
          <w:szCs w:val="26"/>
        </w:rPr>
        <w:t xml:space="preserve"> статьи 16 Закона № 210-ФЗ, привлекаются к ответственности, в том числе установленной Уголовным </w:t>
      </w:r>
      <w:hyperlink r:id="rId37" w:history="1">
        <w:r w:rsidRPr="00DD108D">
          <w:rPr>
            <w:sz w:val="26"/>
            <w:szCs w:val="26"/>
          </w:rPr>
          <w:t>кодексом</w:t>
        </w:r>
      </w:hyperlink>
      <w:r w:rsidRPr="00DD108D">
        <w:rPr>
          <w:sz w:val="26"/>
          <w:szCs w:val="26"/>
        </w:rPr>
        <w:t xml:space="preserve"> Российской Федерации и </w:t>
      </w:r>
      <w:hyperlink r:id="rId38" w:history="1">
        <w:r w:rsidRPr="00DD108D">
          <w:rPr>
            <w:sz w:val="26"/>
            <w:szCs w:val="26"/>
          </w:rPr>
          <w:t>Кодексом</w:t>
        </w:r>
      </w:hyperlink>
      <w:r w:rsidRPr="00DD108D">
        <w:rPr>
          <w:sz w:val="26"/>
          <w:szCs w:val="26"/>
        </w:rPr>
        <w:t xml:space="preserve"> Российской Федерации об административных правонарушениях для должностных лиц.</w:t>
      </w:r>
    </w:p>
    <w:p w:rsidR="00362ADC" w:rsidRPr="00DD108D" w:rsidRDefault="00362ADC" w:rsidP="00DD108D">
      <w:pPr>
        <w:autoSpaceDE w:val="0"/>
        <w:autoSpaceDN w:val="0"/>
        <w:adjustRightInd w:val="0"/>
        <w:ind w:firstLine="567"/>
        <w:jc w:val="both"/>
        <w:rPr>
          <w:bCs/>
          <w:sz w:val="26"/>
          <w:szCs w:val="26"/>
        </w:rPr>
      </w:pPr>
    </w:p>
    <w:p w:rsidR="00CD7BC4" w:rsidRPr="00707B19" w:rsidRDefault="00CD7BC4" w:rsidP="000E4509">
      <w:pPr>
        <w:autoSpaceDE w:val="0"/>
        <w:autoSpaceDN w:val="0"/>
        <w:adjustRightInd w:val="0"/>
        <w:ind w:firstLine="567"/>
        <w:jc w:val="both"/>
        <w:rPr>
          <w:bCs/>
          <w:sz w:val="26"/>
          <w:szCs w:val="26"/>
        </w:rPr>
      </w:pPr>
    </w:p>
    <w:p w:rsidR="00B04C50" w:rsidRPr="00707B19" w:rsidRDefault="00B04C50" w:rsidP="000E4509">
      <w:pPr>
        <w:autoSpaceDE w:val="0"/>
        <w:autoSpaceDN w:val="0"/>
        <w:adjustRightInd w:val="0"/>
        <w:ind w:firstLine="567"/>
        <w:jc w:val="center"/>
        <w:outlineLvl w:val="1"/>
        <w:rPr>
          <w:bCs/>
          <w:sz w:val="28"/>
          <w:szCs w:val="28"/>
        </w:rPr>
      </w:pPr>
      <w:r w:rsidRPr="00707B19">
        <w:rPr>
          <w:bCs/>
          <w:sz w:val="28"/>
          <w:szCs w:val="28"/>
        </w:rPr>
        <w:t>V. Досудебный (внесудебный) порядок обжалования решений</w:t>
      </w:r>
    </w:p>
    <w:p w:rsidR="004676F2" w:rsidRPr="0088438C" w:rsidRDefault="00B04C50" w:rsidP="000E4509">
      <w:pPr>
        <w:suppressAutoHyphens w:val="0"/>
        <w:autoSpaceDE w:val="0"/>
        <w:autoSpaceDN w:val="0"/>
        <w:adjustRightInd w:val="0"/>
        <w:ind w:firstLine="567"/>
        <w:jc w:val="center"/>
        <w:rPr>
          <w:sz w:val="28"/>
          <w:szCs w:val="28"/>
          <w:lang w:eastAsia="ru-RU"/>
        </w:rPr>
      </w:pPr>
      <w:r w:rsidRPr="00707B19">
        <w:rPr>
          <w:bCs/>
          <w:sz w:val="28"/>
          <w:szCs w:val="28"/>
        </w:rPr>
        <w:t xml:space="preserve">и действий (бездействия) </w:t>
      </w:r>
      <w:r w:rsidR="00771778">
        <w:rPr>
          <w:bCs/>
          <w:sz w:val="28"/>
          <w:szCs w:val="28"/>
        </w:rPr>
        <w:t>органа, предоставляющего муниципальную услугу</w:t>
      </w:r>
      <w:r w:rsidR="004676F2" w:rsidRPr="0088438C">
        <w:rPr>
          <w:bCs/>
          <w:sz w:val="28"/>
          <w:szCs w:val="28"/>
          <w:lang w:eastAsia="ru-RU"/>
        </w:rPr>
        <w:t>,</w:t>
      </w:r>
      <w:r w:rsidR="004676F2" w:rsidRPr="0088438C">
        <w:rPr>
          <w:sz w:val="28"/>
          <w:szCs w:val="28"/>
          <w:lang w:eastAsia="ru-RU"/>
        </w:rPr>
        <w:t xml:space="preserve"> многофункционального центра,</w:t>
      </w:r>
      <w:r w:rsidR="004676F2" w:rsidRPr="0088438C">
        <w:rPr>
          <w:bCs/>
          <w:sz w:val="28"/>
          <w:szCs w:val="28"/>
          <w:lang w:eastAsia="ru-RU"/>
        </w:rPr>
        <w:t xml:space="preserve"> а также их должностных лиц, муниципальных служащих, работников</w:t>
      </w:r>
      <w:r w:rsidR="00E32B08">
        <w:rPr>
          <w:bCs/>
          <w:sz w:val="28"/>
          <w:szCs w:val="28"/>
          <w:lang w:eastAsia="ru-RU"/>
        </w:rPr>
        <w:t xml:space="preserve"> многофункционального центра</w:t>
      </w:r>
    </w:p>
    <w:p w:rsidR="00B04C50" w:rsidRPr="004676F2" w:rsidRDefault="00B04C50" w:rsidP="000E4509">
      <w:pPr>
        <w:autoSpaceDE w:val="0"/>
        <w:autoSpaceDN w:val="0"/>
        <w:adjustRightInd w:val="0"/>
        <w:ind w:firstLine="567"/>
        <w:jc w:val="both"/>
        <w:rPr>
          <w:bCs/>
          <w:color w:val="548DD4"/>
          <w:sz w:val="26"/>
          <w:szCs w:val="26"/>
        </w:rPr>
      </w:pPr>
    </w:p>
    <w:p w:rsidR="000E7880" w:rsidRPr="000E7880" w:rsidRDefault="0028153C" w:rsidP="000E7880">
      <w:pPr>
        <w:autoSpaceDE w:val="0"/>
        <w:autoSpaceDN w:val="0"/>
        <w:adjustRightInd w:val="0"/>
        <w:ind w:firstLine="709"/>
        <w:jc w:val="both"/>
        <w:rPr>
          <w:sz w:val="26"/>
          <w:szCs w:val="26"/>
        </w:rPr>
      </w:pPr>
      <w:r>
        <w:rPr>
          <w:bCs/>
          <w:sz w:val="26"/>
          <w:szCs w:val="26"/>
        </w:rPr>
        <w:t>4</w:t>
      </w:r>
      <w:r w:rsidR="00306F88">
        <w:rPr>
          <w:bCs/>
          <w:sz w:val="26"/>
          <w:szCs w:val="26"/>
        </w:rPr>
        <w:t>3</w:t>
      </w:r>
      <w:r w:rsidR="00B04C50" w:rsidRPr="000E7880">
        <w:rPr>
          <w:bCs/>
          <w:sz w:val="26"/>
          <w:szCs w:val="26"/>
        </w:rPr>
        <w:t xml:space="preserve">. </w:t>
      </w:r>
      <w:r w:rsidR="000E7880" w:rsidRPr="000E7880">
        <w:rPr>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0E7880" w:rsidRDefault="000E7880" w:rsidP="000E7880">
      <w:pPr>
        <w:autoSpaceDE w:val="0"/>
        <w:autoSpaceDN w:val="0"/>
        <w:adjustRightInd w:val="0"/>
        <w:ind w:firstLine="709"/>
        <w:jc w:val="both"/>
        <w:rPr>
          <w:sz w:val="26"/>
          <w:szCs w:val="26"/>
        </w:rPr>
      </w:pPr>
      <w:r w:rsidRPr="000E7880">
        <w:rPr>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39" w:history="1">
        <w:r w:rsidRPr="000E7880">
          <w:rPr>
            <w:sz w:val="26"/>
            <w:szCs w:val="26"/>
          </w:rPr>
          <w:t>законного представителя</w:t>
        </w:r>
      </w:hyperlink>
      <w:r w:rsidRPr="000E7880">
        <w:rPr>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651718" w:rsidRDefault="00651718" w:rsidP="000E7880">
      <w:pPr>
        <w:ind w:firstLine="567"/>
        <w:rPr>
          <w:sz w:val="26"/>
          <w:szCs w:val="26"/>
        </w:rPr>
      </w:pPr>
    </w:p>
    <w:p w:rsidR="000E7880" w:rsidRPr="000E7880" w:rsidRDefault="000E7880" w:rsidP="000E7880">
      <w:pPr>
        <w:ind w:firstLine="567"/>
        <w:rPr>
          <w:sz w:val="26"/>
          <w:szCs w:val="26"/>
        </w:rPr>
      </w:pPr>
      <w:r w:rsidRPr="00651718">
        <w:rPr>
          <w:sz w:val="26"/>
          <w:szCs w:val="26"/>
        </w:rPr>
        <w:t>44.</w:t>
      </w:r>
      <w:r w:rsidRPr="000E7880">
        <w:rPr>
          <w:sz w:val="26"/>
          <w:szCs w:val="26"/>
        </w:rPr>
        <w:t xml:space="preserve"> Информирование   заявителей   о  порядке подачи и рассмотрения жалобы </w:t>
      </w:r>
    </w:p>
    <w:p w:rsidR="000E7880" w:rsidRPr="000E7880" w:rsidRDefault="000E7880" w:rsidP="000E7880">
      <w:pPr>
        <w:rPr>
          <w:sz w:val="26"/>
          <w:szCs w:val="26"/>
        </w:rPr>
      </w:pPr>
      <w:r w:rsidRPr="000E7880">
        <w:rPr>
          <w:sz w:val="26"/>
          <w:szCs w:val="26"/>
        </w:rPr>
        <w:t>осуществляется следующими способами:</w:t>
      </w:r>
    </w:p>
    <w:p w:rsidR="000E7880" w:rsidRPr="00DC30D4" w:rsidRDefault="000E7880" w:rsidP="000E7880">
      <w:pPr>
        <w:ind w:firstLine="567"/>
        <w:jc w:val="both"/>
        <w:rPr>
          <w:sz w:val="26"/>
          <w:szCs w:val="26"/>
        </w:rPr>
      </w:pPr>
      <w:r w:rsidRPr="000E7880">
        <w:rPr>
          <w:sz w:val="26"/>
          <w:szCs w:val="26"/>
        </w:rPr>
        <w:t>- в Администрации (</w:t>
      </w:r>
      <w:r>
        <w:rPr>
          <w:sz w:val="26"/>
          <w:szCs w:val="26"/>
        </w:rPr>
        <w:t>Отделе</w:t>
      </w:r>
      <w:r w:rsidRPr="000E7880">
        <w:rPr>
          <w:sz w:val="26"/>
          <w:szCs w:val="26"/>
        </w:rPr>
        <w:t xml:space="preserve">) по адресу: </w:t>
      </w:r>
      <w:r w:rsidRPr="00DC30D4">
        <w:rPr>
          <w:sz w:val="26"/>
          <w:szCs w:val="26"/>
        </w:rPr>
        <w:t>456110, Челябинская область, Катав-Ивановский район, г. Катав-Ивановск, ул. Ст. Разина, д. 45</w:t>
      </w:r>
      <w:r>
        <w:rPr>
          <w:sz w:val="26"/>
          <w:szCs w:val="26"/>
        </w:rPr>
        <w:t>, каб. 20, 22, телефон Отдела: 8 (35147) 2-17-09.</w:t>
      </w:r>
    </w:p>
    <w:p w:rsidR="000E7880" w:rsidRPr="000E7880" w:rsidRDefault="000E7880" w:rsidP="000E7880">
      <w:pPr>
        <w:ind w:firstLine="426"/>
        <w:jc w:val="both"/>
        <w:rPr>
          <w:sz w:val="26"/>
          <w:szCs w:val="26"/>
        </w:rPr>
      </w:pPr>
      <w:r w:rsidRPr="000E7880">
        <w:rPr>
          <w:sz w:val="26"/>
          <w:szCs w:val="26"/>
        </w:rPr>
        <w:t>- на информационном стенде, расположенном в фойе Администрации (</w:t>
      </w:r>
      <w:r>
        <w:rPr>
          <w:sz w:val="26"/>
          <w:szCs w:val="26"/>
        </w:rPr>
        <w:t>1 этаж</w:t>
      </w:r>
      <w:r w:rsidRPr="000E7880">
        <w:rPr>
          <w:sz w:val="26"/>
          <w:szCs w:val="26"/>
        </w:rPr>
        <w:t>);</w:t>
      </w:r>
    </w:p>
    <w:p w:rsidR="000E7880" w:rsidRPr="000E7880" w:rsidRDefault="000E7880" w:rsidP="000E7880">
      <w:pPr>
        <w:ind w:firstLine="426"/>
        <w:jc w:val="both"/>
        <w:rPr>
          <w:sz w:val="26"/>
          <w:szCs w:val="26"/>
        </w:rPr>
      </w:pPr>
      <w:r w:rsidRPr="000E7880">
        <w:rPr>
          <w:sz w:val="26"/>
          <w:szCs w:val="26"/>
        </w:rPr>
        <w:t xml:space="preserve">- на официальном сайте Администрации: </w:t>
      </w:r>
      <w:r>
        <w:rPr>
          <w:sz w:val="26"/>
          <w:szCs w:val="26"/>
          <w:lang w:val="en-US"/>
        </w:rPr>
        <w:t>www</w:t>
      </w:r>
      <w:r w:rsidRPr="000E7880">
        <w:rPr>
          <w:sz w:val="26"/>
          <w:szCs w:val="26"/>
        </w:rPr>
        <w:t>.</w:t>
      </w:r>
      <w:r>
        <w:rPr>
          <w:sz w:val="26"/>
          <w:szCs w:val="26"/>
          <w:lang w:val="en-US"/>
        </w:rPr>
        <w:t>katavivan</w:t>
      </w:r>
      <w:r w:rsidRPr="000E7880">
        <w:rPr>
          <w:sz w:val="26"/>
          <w:szCs w:val="26"/>
        </w:rPr>
        <w:t>.</w:t>
      </w:r>
      <w:r>
        <w:rPr>
          <w:sz w:val="26"/>
          <w:szCs w:val="26"/>
          <w:lang w:val="en-US"/>
        </w:rPr>
        <w:t>ru</w:t>
      </w:r>
      <w:r>
        <w:rPr>
          <w:sz w:val="26"/>
          <w:szCs w:val="26"/>
        </w:rPr>
        <w:t>;</w:t>
      </w:r>
    </w:p>
    <w:p w:rsidR="000E7880" w:rsidRPr="000E7880" w:rsidRDefault="000E7880" w:rsidP="000E7880">
      <w:pPr>
        <w:ind w:firstLine="426"/>
        <w:jc w:val="both"/>
        <w:rPr>
          <w:sz w:val="26"/>
          <w:szCs w:val="26"/>
        </w:rPr>
      </w:pPr>
      <w:r w:rsidRPr="000E7880">
        <w:rPr>
          <w:sz w:val="26"/>
          <w:szCs w:val="26"/>
        </w:rPr>
        <w:t>- на информационном стенде многофункционального центра;</w:t>
      </w:r>
    </w:p>
    <w:p w:rsidR="000E7880" w:rsidRPr="000E7880" w:rsidRDefault="000E7880" w:rsidP="000E7880">
      <w:pPr>
        <w:pStyle w:val="s1"/>
        <w:spacing w:before="0" w:beforeAutospacing="0" w:after="0" w:afterAutospacing="0"/>
        <w:ind w:firstLine="425"/>
        <w:jc w:val="both"/>
        <w:rPr>
          <w:sz w:val="26"/>
          <w:szCs w:val="26"/>
        </w:rPr>
      </w:pPr>
      <w:r w:rsidRPr="000E7880">
        <w:rPr>
          <w:sz w:val="26"/>
          <w:szCs w:val="26"/>
        </w:rPr>
        <w:t xml:space="preserve">- на портале многофункциональных центров  </w:t>
      </w:r>
      <w:hyperlink r:id="rId40" w:history="1">
        <w:r w:rsidRPr="000E7880">
          <w:rPr>
            <w:rStyle w:val="a3"/>
            <w:color w:val="auto"/>
            <w:sz w:val="26"/>
            <w:szCs w:val="26"/>
            <w:u w:val="none"/>
            <w:lang w:val="en-US"/>
          </w:rPr>
          <w:t>www</w:t>
        </w:r>
        <w:r w:rsidRPr="000E7880">
          <w:rPr>
            <w:rStyle w:val="a3"/>
            <w:color w:val="auto"/>
            <w:sz w:val="26"/>
            <w:szCs w:val="26"/>
            <w:u w:val="none"/>
          </w:rPr>
          <w:t>.</w:t>
        </w:r>
        <w:r w:rsidRPr="000E7880">
          <w:rPr>
            <w:rStyle w:val="a3"/>
            <w:color w:val="auto"/>
            <w:sz w:val="26"/>
            <w:szCs w:val="26"/>
            <w:u w:val="none"/>
            <w:lang w:val="en-US"/>
          </w:rPr>
          <w:t>mfc</w:t>
        </w:r>
        <w:r w:rsidRPr="000E7880">
          <w:rPr>
            <w:rStyle w:val="a3"/>
            <w:color w:val="auto"/>
            <w:sz w:val="26"/>
            <w:szCs w:val="26"/>
            <w:u w:val="none"/>
          </w:rPr>
          <w:t>-74.</w:t>
        </w:r>
        <w:r w:rsidRPr="000E7880">
          <w:rPr>
            <w:rStyle w:val="a3"/>
            <w:color w:val="auto"/>
            <w:sz w:val="26"/>
            <w:szCs w:val="26"/>
            <w:u w:val="none"/>
            <w:lang w:val="en-US"/>
          </w:rPr>
          <w:t>ru</w:t>
        </w:r>
      </w:hyperlink>
      <w:r w:rsidRPr="000E7880">
        <w:rPr>
          <w:sz w:val="26"/>
          <w:szCs w:val="26"/>
        </w:rPr>
        <w:t>;</w:t>
      </w:r>
    </w:p>
    <w:p w:rsidR="000E7880" w:rsidRPr="000E7880" w:rsidRDefault="000E7880" w:rsidP="000E7880">
      <w:pPr>
        <w:pStyle w:val="s1"/>
        <w:spacing w:before="0" w:beforeAutospacing="0" w:after="0" w:afterAutospacing="0"/>
        <w:ind w:firstLine="425"/>
        <w:jc w:val="both"/>
        <w:rPr>
          <w:sz w:val="26"/>
          <w:szCs w:val="26"/>
        </w:rPr>
      </w:pPr>
      <w:r w:rsidRPr="000E7880">
        <w:rPr>
          <w:sz w:val="26"/>
          <w:szCs w:val="26"/>
        </w:rPr>
        <w:t xml:space="preserve">- на федеральном портале </w:t>
      </w:r>
      <w:hyperlink r:id="rId41" w:history="1">
        <w:r w:rsidRPr="000E7880">
          <w:rPr>
            <w:rStyle w:val="a3"/>
            <w:color w:val="auto"/>
            <w:sz w:val="26"/>
            <w:szCs w:val="26"/>
            <w:u w:val="none"/>
          </w:rPr>
          <w:t>www.gosuslugi.ru</w:t>
        </w:r>
      </w:hyperlink>
      <w:r w:rsidRPr="000E7880">
        <w:rPr>
          <w:sz w:val="26"/>
          <w:szCs w:val="26"/>
        </w:rPr>
        <w:t xml:space="preserve"> и Региональном портале www.gosuslugi74.ru.</w:t>
      </w:r>
    </w:p>
    <w:p w:rsidR="000E7880" w:rsidRPr="000E7880" w:rsidRDefault="000E7880" w:rsidP="000E7880">
      <w:pPr>
        <w:autoSpaceDE w:val="0"/>
        <w:autoSpaceDN w:val="0"/>
        <w:adjustRightInd w:val="0"/>
        <w:ind w:firstLine="709"/>
        <w:jc w:val="both"/>
        <w:rPr>
          <w:sz w:val="26"/>
          <w:szCs w:val="26"/>
        </w:rPr>
      </w:pPr>
    </w:p>
    <w:p w:rsidR="00651718" w:rsidRPr="00651718" w:rsidRDefault="000A7912" w:rsidP="00651718">
      <w:pPr>
        <w:pStyle w:val="s1"/>
        <w:spacing w:before="0" w:beforeAutospacing="0" w:after="0" w:afterAutospacing="0"/>
        <w:ind w:firstLine="567"/>
        <w:jc w:val="both"/>
        <w:rPr>
          <w:sz w:val="26"/>
          <w:szCs w:val="26"/>
        </w:rPr>
      </w:pPr>
      <w:r w:rsidRPr="00651718">
        <w:rPr>
          <w:bCs/>
          <w:sz w:val="26"/>
          <w:szCs w:val="26"/>
        </w:rPr>
        <w:t>4</w:t>
      </w:r>
      <w:r w:rsidR="00651718">
        <w:rPr>
          <w:bCs/>
          <w:sz w:val="26"/>
          <w:szCs w:val="26"/>
        </w:rPr>
        <w:t>5</w:t>
      </w:r>
      <w:r w:rsidR="00B04C50" w:rsidRPr="00651718">
        <w:rPr>
          <w:bCs/>
          <w:sz w:val="26"/>
          <w:szCs w:val="26"/>
        </w:rPr>
        <w:t xml:space="preserve">. </w:t>
      </w:r>
      <w:r w:rsidR="00651718" w:rsidRPr="00651718">
        <w:rPr>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651718" w:rsidRPr="00651718" w:rsidRDefault="00651718" w:rsidP="00651718">
      <w:pPr>
        <w:pStyle w:val="s1"/>
        <w:spacing w:before="0" w:beforeAutospacing="0" w:after="0" w:afterAutospacing="0"/>
        <w:ind w:firstLine="567"/>
        <w:jc w:val="both"/>
        <w:rPr>
          <w:sz w:val="26"/>
          <w:szCs w:val="26"/>
        </w:rPr>
      </w:pPr>
      <w:r w:rsidRPr="00651718">
        <w:rPr>
          <w:sz w:val="26"/>
          <w:szCs w:val="26"/>
        </w:rPr>
        <w:t>Заявитель может обратиться с жалобой в том числе в следующих случаях:</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1) нарушение срока регистрации запроса о муниципальной услуги, запроса, указанного в части 5 </w:t>
      </w:r>
      <w:hyperlink w:anchor="P423" w:history="1">
        <w:r w:rsidRPr="00651718">
          <w:rPr>
            <w:sz w:val="26"/>
            <w:szCs w:val="26"/>
          </w:rPr>
          <w:t>статьи 15.1</w:t>
        </w:r>
      </w:hyperlink>
      <w:r w:rsidRPr="00651718">
        <w:rPr>
          <w:sz w:val="26"/>
          <w:szCs w:val="26"/>
        </w:rPr>
        <w:t xml:space="preserve"> Закона № 210–ФЗ; </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2) нарушение срока предоставления муниципальной услуги; </w:t>
      </w:r>
    </w:p>
    <w:p w:rsidR="00651718" w:rsidRPr="00651718" w:rsidRDefault="00651718" w:rsidP="00651718">
      <w:pPr>
        <w:autoSpaceDE w:val="0"/>
        <w:autoSpaceDN w:val="0"/>
        <w:adjustRightInd w:val="0"/>
        <w:ind w:firstLine="567"/>
        <w:jc w:val="both"/>
        <w:rPr>
          <w:sz w:val="26"/>
          <w:szCs w:val="26"/>
        </w:rPr>
      </w:pPr>
      <w:r w:rsidRPr="00651718">
        <w:rPr>
          <w:sz w:val="26"/>
          <w:szCs w:val="26"/>
        </w:rPr>
        <w:lastRenderedPageBreak/>
        <w:t>3) требование у заявителя документов или информации либо осуществления действий, предоставление или осуществление которых не предусмотрено;</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 4) отказ в приеме документов</w:t>
      </w:r>
      <w:r w:rsidRPr="00651718">
        <w:rPr>
          <w:color w:val="0070C0"/>
          <w:sz w:val="26"/>
          <w:szCs w:val="26"/>
        </w:rPr>
        <w:t xml:space="preserve"> </w:t>
      </w:r>
      <w:r w:rsidRPr="00651718">
        <w:rPr>
          <w:sz w:val="26"/>
          <w:szCs w:val="26"/>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5) отказ в предоставлении муниципальной услуги, если основания отказа не предусмотрены </w:t>
      </w:r>
      <w:hyperlink r:id="rId42" w:history="1">
        <w:r w:rsidRPr="00651718">
          <w:rPr>
            <w:sz w:val="26"/>
            <w:szCs w:val="26"/>
          </w:rPr>
          <w:t>федеральными законами</w:t>
        </w:r>
      </w:hyperlink>
      <w:r w:rsidRPr="00651718">
        <w:rPr>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
    <w:p w:rsidR="00651718" w:rsidRPr="00651718" w:rsidRDefault="00651718" w:rsidP="00651718">
      <w:pPr>
        <w:autoSpaceDE w:val="0"/>
        <w:autoSpaceDN w:val="0"/>
        <w:adjustRightInd w:val="0"/>
        <w:ind w:firstLine="567"/>
        <w:jc w:val="both"/>
        <w:rPr>
          <w:sz w:val="26"/>
          <w:szCs w:val="26"/>
        </w:rPr>
      </w:pPr>
      <w:r w:rsidRPr="00651718">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651718" w:rsidRPr="00651718" w:rsidRDefault="00651718" w:rsidP="00651718">
      <w:pPr>
        <w:autoSpaceDE w:val="0"/>
        <w:autoSpaceDN w:val="0"/>
        <w:adjustRightInd w:val="0"/>
        <w:ind w:firstLine="567"/>
        <w:jc w:val="both"/>
        <w:rPr>
          <w:sz w:val="26"/>
          <w:szCs w:val="26"/>
        </w:rPr>
      </w:pPr>
      <w:r w:rsidRPr="00651718">
        <w:rPr>
          <w:sz w:val="26"/>
          <w:szCs w:val="26"/>
        </w:rPr>
        <w:t>7) отказ Администрации (</w:t>
      </w:r>
      <w:r>
        <w:rPr>
          <w:sz w:val="26"/>
          <w:szCs w:val="26"/>
        </w:rPr>
        <w:t>Отдела</w:t>
      </w:r>
      <w:r w:rsidRPr="00651718">
        <w:rPr>
          <w:sz w:val="26"/>
          <w:szCs w:val="26"/>
        </w:rPr>
        <w:t xml:space="preserve">), уполномоченного должностного лица Администрации, должностными лицами </w:t>
      </w:r>
      <w:r>
        <w:rPr>
          <w:sz w:val="26"/>
          <w:szCs w:val="26"/>
        </w:rPr>
        <w:t>Отдела</w:t>
      </w:r>
      <w:r w:rsidRPr="00651718">
        <w:rPr>
          <w:sz w:val="26"/>
          <w:szCs w:val="26"/>
        </w:rPr>
        <w:t>,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 8) нарушение Администрацией (</w:t>
      </w:r>
      <w:r>
        <w:rPr>
          <w:sz w:val="26"/>
          <w:szCs w:val="26"/>
        </w:rPr>
        <w:t>Отделом</w:t>
      </w:r>
      <w:r w:rsidRPr="00651718">
        <w:rPr>
          <w:sz w:val="26"/>
          <w:szCs w:val="26"/>
        </w:rPr>
        <w:t xml:space="preserve">), уполномоченным должностным лицом Администрации, должностными лицами </w:t>
      </w:r>
      <w:r>
        <w:rPr>
          <w:sz w:val="26"/>
          <w:szCs w:val="26"/>
        </w:rPr>
        <w:t>Отдела</w:t>
      </w:r>
      <w:r w:rsidRPr="00651718">
        <w:rPr>
          <w:sz w:val="26"/>
          <w:szCs w:val="26"/>
        </w:rPr>
        <w:t xml:space="preserve"> срока или порядка выдачи результата предоставления муниципальной услуги;</w:t>
      </w:r>
    </w:p>
    <w:p w:rsidR="00651718" w:rsidRPr="00651718" w:rsidRDefault="00651718" w:rsidP="00651718">
      <w:pPr>
        <w:autoSpaceDE w:val="0"/>
        <w:autoSpaceDN w:val="0"/>
        <w:adjustRightInd w:val="0"/>
        <w:ind w:firstLine="567"/>
        <w:jc w:val="both"/>
        <w:rPr>
          <w:sz w:val="26"/>
          <w:szCs w:val="26"/>
        </w:rPr>
      </w:pPr>
      <w:r w:rsidRPr="00651718">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
    <w:p w:rsidR="00651718" w:rsidRPr="00651718" w:rsidRDefault="00651718" w:rsidP="00651718">
      <w:pPr>
        <w:pStyle w:val="s1"/>
        <w:spacing w:before="0" w:beforeAutospacing="0" w:after="0" w:afterAutospacing="0"/>
        <w:ind w:firstLine="567"/>
        <w:jc w:val="both"/>
        <w:rPr>
          <w:sz w:val="26"/>
          <w:szCs w:val="26"/>
        </w:rPr>
      </w:pPr>
      <w:r w:rsidRPr="00651718">
        <w:rPr>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2 - 5 подпункта 4 пункта 23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651718" w:rsidRPr="00651718" w:rsidRDefault="00651718" w:rsidP="00651718">
      <w:pPr>
        <w:autoSpaceDE w:val="0"/>
        <w:autoSpaceDN w:val="0"/>
        <w:adjustRightInd w:val="0"/>
        <w:ind w:firstLine="567"/>
        <w:jc w:val="both"/>
        <w:rPr>
          <w:bCs/>
          <w:color w:val="000000"/>
          <w:sz w:val="26"/>
          <w:szCs w:val="26"/>
        </w:rPr>
      </w:pPr>
    </w:p>
    <w:p w:rsidR="00651718" w:rsidRPr="00651718" w:rsidRDefault="000A7912" w:rsidP="00651718">
      <w:pPr>
        <w:ind w:firstLine="567"/>
        <w:jc w:val="both"/>
        <w:rPr>
          <w:sz w:val="26"/>
          <w:szCs w:val="26"/>
        </w:rPr>
      </w:pPr>
      <w:r w:rsidRPr="00651718">
        <w:rPr>
          <w:bCs/>
          <w:sz w:val="26"/>
          <w:szCs w:val="26"/>
        </w:rPr>
        <w:t>4</w:t>
      </w:r>
      <w:r w:rsidR="00306F88" w:rsidRPr="00651718">
        <w:rPr>
          <w:bCs/>
          <w:sz w:val="26"/>
          <w:szCs w:val="26"/>
        </w:rPr>
        <w:t>6</w:t>
      </w:r>
      <w:r w:rsidR="00B04C50" w:rsidRPr="00651718">
        <w:rPr>
          <w:bCs/>
          <w:sz w:val="26"/>
          <w:szCs w:val="26"/>
        </w:rPr>
        <w:t xml:space="preserve">. </w:t>
      </w:r>
      <w:r w:rsidR="00651718" w:rsidRPr="00651718">
        <w:rPr>
          <w:sz w:val="26"/>
          <w:szCs w:val="26"/>
        </w:rPr>
        <w:t>Общие требования к порядку подачи и рассмотрения жалобы:</w:t>
      </w:r>
    </w:p>
    <w:p w:rsidR="00651718" w:rsidRPr="00651718" w:rsidRDefault="00651718" w:rsidP="00651718">
      <w:pPr>
        <w:autoSpaceDE w:val="0"/>
        <w:autoSpaceDN w:val="0"/>
        <w:adjustRightInd w:val="0"/>
        <w:ind w:firstLine="567"/>
        <w:jc w:val="both"/>
        <w:rPr>
          <w:sz w:val="26"/>
          <w:szCs w:val="26"/>
        </w:rPr>
      </w:pPr>
      <w:r w:rsidRPr="00651718">
        <w:rPr>
          <w:sz w:val="26"/>
          <w:szCs w:val="26"/>
        </w:rPr>
        <w:t>1) жалоба подается в письменной форме на бумажном носителе, в электронной форме в Администрацию (</w:t>
      </w:r>
      <w:r w:rsidR="002E5194">
        <w:rPr>
          <w:sz w:val="26"/>
          <w:szCs w:val="26"/>
        </w:rPr>
        <w:t>Отдел</w:t>
      </w:r>
      <w:r w:rsidRPr="00651718">
        <w:rPr>
          <w:sz w:val="26"/>
          <w:szCs w:val="26"/>
        </w:rPr>
        <w:t xml:space="preserve">),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w:t>
      </w:r>
      <w:r w:rsidRPr="00651718">
        <w:rPr>
          <w:sz w:val="26"/>
          <w:szCs w:val="26"/>
        </w:rPr>
        <w:lastRenderedPageBreak/>
        <w:t xml:space="preserve">многофункционального центра или должностному лицу, уполномоченному нормативным правовым актом субъекта Российской Федерации; </w:t>
      </w:r>
    </w:p>
    <w:p w:rsidR="00651718" w:rsidRPr="00651718" w:rsidRDefault="00651718" w:rsidP="00651718">
      <w:pPr>
        <w:autoSpaceDE w:val="0"/>
        <w:autoSpaceDN w:val="0"/>
        <w:adjustRightInd w:val="0"/>
        <w:ind w:firstLine="567"/>
        <w:jc w:val="both"/>
        <w:rPr>
          <w:sz w:val="26"/>
          <w:szCs w:val="26"/>
        </w:rPr>
      </w:pPr>
      <w:r w:rsidRPr="00651718">
        <w:rPr>
          <w:sz w:val="26"/>
          <w:szCs w:val="26"/>
        </w:rPr>
        <w:t>2)  жалоба на решения и действия (бездействие) Администрации (</w:t>
      </w:r>
      <w:r w:rsidR="002E5194">
        <w:rPr>
          <w:sz w:val="26"/>
          <w:szCs w:val="26"/>
        </w:rPr>
        <w:t>Отдела</w:t>
      </w:r>
      <w:r w:rsidRPr="00651718">
        <w:rPr>
          <w:sz w:val="26"/>
          <w:szCs w:val="26"/>
        </w:rPr>
        <w:t xml:space="preserve">), уполномоченного должностного лица Администрации, должностных лиц </w:t>
      </w:r>
      <w:r w:rsidR="002E5194">
        <w:rPr>
          <w:sz w:val="26"/>
          <w:szCs w:val="26"/>
        </w:rPr>
        <w:t>Отдела</w:t>
      </w:r>
      <w:r w:rsidRPr="00651718">
        <w:rPr>
          <w:sz w:val="26"/>
          <w:szCs w:val="26"/>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43" w:history="1">
        <w:r w:rsidRPr="00651718">
          <w:rPr>
            <w:rStyle w:val="a3"/>
            <w:color w:val="auto"/>
            <w:sz w:val="26"/>
            <w:szCs w:val="26"/>
            <w:u w:val="none"/>
            <w:lang w:val="en-US"/>
          </w:rPr>
          <w:t>www</w:t>
        </w:r>
        <w:r w:rsidRPr="00651718">
          <w:rPr>
            <w:rStyle w:val="a3"/>
            <w:color w:val="auto"/>
            <w:sz w:val="26"/>
            <w:szCs w:val="26"/>
            <w:u w:val="none"/>
          </w:rPr>
          <w:t>.</w:t>
        </w:r>
        <w:r w:rsidRPr="00651718">
          <w:rPr>
            <w:rStyle w:val="a3"/>
            <w:color w:val="auto"/>
            <w:sz w:val="26"/>
            <w:szCs w:val="26"/>
            <w:u w:val="none"/>
            <w:lang w:val="en-US"/>
          </w:rPr>
          <w:t>gosuslugi</w:t>
        </w:r>
        <w:r w:rsidRPr="00651718">
          <w:rPr>
            <w:rStyle w:val="a3"/>
            <w:color w:val="auto"/>
            <w:sz w:val="26"/>
            <w:szCs w:val="26"/>
            <w:u w:val="none"/>
          </w:rPr>
          <w:t>.</w:t>
        </w:r>
        <w:r w:rsidRPr="00651718">
          <w:rPr>
            <w:rStyle w:val="a3"/>
            <w:color w:val="auto"/>
            <w:sz w:val="26"/>
            <w:szCs w:val="26"/>
            <w:u w:val="none"/>
            <w:lang w:val="en-US"/>
          </w:rPr>
          <w:t>ru</w:t>
        </w:r>
      </w:hyperlink>
      <w:r w:rsidRPr="00651718">
        <w:rPr>
          <w:sz w:val="26"/>
          <w:szCs w:val="26"/>
        </w:rPr>
        <w:t xml:space="preserve"> либо Регионального портала www.gosuslugi74.ru, а также может быть принята при личном приеме Главы Администрации заявителя; </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44" w:history="1">
        <w:r w:rsidRPr="00651718">
          <w:rPr>
            <w:rStyle w:val="a3"/>
            <w:color w:val="auto"/>
            <w:sz w:val="26"/>
            <w:szCs w:val="26"/>
            <w:u w:val="none"/>
          </w:rPr>
          <w:t>www.gosuslugi.ru</w:t>
        </w:r>
      </w:hyperlink>
      <w:r w:rsidRPr="00651718">
        <w:rPr>
          <w:sz w:val="26"/>
          <w:szCs w:val="26"/>
        </w:rPr>
        <w:t xml:space="preserve"> либо Регионального портала www.gosuslugi74.ru, а также может быть принята при личном приеме руководителя многофункционального центра заявителя; </w:t>
      </w:r>
    </w:p>
    <w:p w:rsidR="00651718" w:rsidRPr="00651718" w:rsidRDefault="00651718" w:rsidP="00651718">
      <w:pPr>
        <w:widowControl w:val="0"/>
        <w:autoSpaceDE w:val="0"/>
        <w:autoSpaceDN w:val="0"/>
        <w:adjustRightInd w:val="0"/>
        <w:ind w:firstLine="567"/>
        <w:jc w:val="both"/>
        <w:rPr>
          <w:sz w:val="26"/>
          <w:szCs w:val="26"/>
        </w:rPr>
      </w:pPr>
      <w:r w:rsidRPr="00651718">
        <w:rPr>
          <w:sz w:val="26"/>
          <w:szCs w:val="26"/>
        </w:rPr>
        <w:t xml:space="preserve">4) личный прием граждан в Администрации осуществляется Главой Администрации по предварительной записи по адресу: </w:t>
      </w:r>
      <w:r w:rsidR="002E5194" w:rsidRPr="00DC30D4">
        <w:rPr>
          <w:sz w:val="26"/>
          <w:szCs w:val="26"/>
        </w:rPr>
        <w:t>456110, Челябинская область, Катав-Ивановский район, г. Катав-Ивановск, ул. Ст. Разина, д. 45</w:t>
      </w:r>
      <w:r w:rsidR="002E5194">
        <w:rPr>
          <w:sz w:val="26"/>
          <w:szCs w:val="26"/>
        </w:rPr>
        <w:t>, каб. 33</w:t>
      </w:r>
      <w:r w:rsidRPr="00651718">
        <w:rPr>
          <w:sz w:val="26"/>
          <w:szCs w:val="26"/>
        </w:rPr>
        <w:t xml:space="preserve"> или по телефону:</w:t>
      </w:r>
      <w:r w:rsidR="002E5194">
        <w:rPr>
          <w:sz w:val="26"/>
          <w:szCs w:val="26"/>
        </w:rPr>
        <w:t xml:space="preserve"> 8(35147) 2-30-66;</w:t>
      </w:r>
      <w:r w:rsidRPr="00651718">
        <w:rPr>
          <w:sz w:val="26"/>
          <w:szCs w:val="26"/>
        </w:rPr>
        <w:t xml:space="preserve"> </w:t>
      </w:r>
    </w:p>
    <w:p w:rsidR="00651718" w:rsidRPr="002E5194" w:rsidRDefault="00651718" w:rsidP="00651718">
      <w:pPr>
        <w:widowControl w:val="0"/>
        <w:autoSpaceDE w:val="0"/>
        <w:autoSpaceDN w:val="0"/>
        <w:adjustRightInd w:val="0"/>
        <w:ind w:firstLine="567"/>
        <w:jc w:val="both"/>
        <w:rPr>
          <w:sz w:val="26"/>
          <w:szCs w:val="26"/>
        </w:rPr>
      </w:pPr>
      <w:r w:rsidRPr="00651718">
        <w:rPr>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w:t>
      </w:r>
      <w:r w:rsidR="002E5194" w:rsidRPr="00DC30D4">
        <w:rPr>
          <w:sz w:val="26"/>
          <w:szCs w:val="26"/>
        </w:rPr>
        <w:t xml:space="preserve">456110, Челябинская область, Катав-Ивановский район, г. Катав-Ивановск, ул. </w:t>
      </w:r>
      <w:r w:rsidR="002E5194">
        <w:rPr>
          <w:sz w:val="26"/>
          <w:szCs w:val="26"/>
        </w:rPr>
        <w:t>Ленина</w:t>
      </w:r>
      <w:r w:rsidR="002E5194" w:rsidRPr="00DC30D4">
        <w:rPr>
          <w:sz w:val="26"/>
          <w:szCs w:val="26"/>
        </w:rPr>
        <w:t xml:space="preserve">, д. </w:t>
      </w:r>
      <w:r w:rsidR="002E5194">
        <w:rPr>
          <w:sz w:val="26"/>
          <w:szCs w:val="26"/>
        </w:rPr>
        <w:t>19</w:t>
      </w:r>
      <w:r w:rsidRPr="00651718">
        <w:rPr>
          <w:sz w:val="26"/>
          <w:szCs w:val="26"/>
        </w:rPr>
        <w:t xml:space="preserve"> или по </w:t>
      </w:r>
      <w:r w:rsidRPr="002E5194">
        <w:rPr>
          <w:sz w:val="26"/>
          <w:szCs w:val="26"/>
        </w:rPr>
        <w:t>телефону:</w:t>
      </w:r>
      <w:r w:rsidR="002E5194" w:rsidRPr="002E5194">
        <w:rPr>
          <w:sz w:val="26"/>
          <w:szCs w:val="26"/>
        </w:rPr>
        <w:t xml:space="preserve"> 8(35147)2-00-24</w:t>
      </w:r>
      <w:r w:rsidRPr="002E5194">
        <w:rPr>
          <w:sz w:val="26"/>
          <w:szCs w:val="26"/>
        </w:rPr>
        <w:t>;</w:t>
      </w:r>
    </w:p>
    <w:p w:rsidR="00FB2630" w:rsidRDefault="00FB2630" w:rsidP="00651718">
      <w:pPr>
        <w:autoSpaceDE w:val="0"/>
        <w:autoSpaceDN w:val="0"/>
        <w:adjustRightInd w:val="0"/>
        <w:ind w:firstLine="567"/>
        <w:jc w:val="both"/>
        <w:rPr>
          <w:sz w:val="26"/>
          <w:szCs w:val="26"/>
        </w:rPr>
      </w:pPr>
    </w:p>
    <w:p w:rsidR="00651718" w:rsidRPr="00651718" w:rsidRDefault="00FB2630" w:rsidP="00651718">
      <w:pPr>
        <w:autoSpaceDE w:val="0"/>
        <w:autoSpaceDN w:val="0"/>
        <w:adjustRightInd w:val="0"/>
        <w:ind w:firstLine="567"/>
        <w:jc w:val="both"/>
        <w:rPr>
          <w:sz w:val="26"/>
          <w:szCs w:val="26"/>
        </w:rPr>
      </w:pPr>
      <w:r>
        <w:rPr>
          <w:sz w:val="26"/>
          <w:szCs w:val="26"/>
        </w:rPr>
        <w:t>47</w:t>
      </w:r>
      <w:r w:rsidR="00651718" w:rsidRPr="00651718">
        <w:rPr>
          <w:sz w:val="26"/>
          <w:szCs w:val="26"/>
        </w:rPr>
        <w:t>. Жалоба должна содержать:</w:t>
      </w:r>
    </w:p>
    <w:p w:rsidR="00651718" w:rsidRPr="00651718" w:rsidRDefault="00651718" w:rsidP="00651718">
      <w:pPr>
        <w:autoSpaceDE w:val="0"/>
        <w:autoSpaceDN w:val="0"/>
        <w:adjustRightInd w:val="0"/>
        <w:ind w:firstLine="567"/>
        <w:jc w:val="both"/>
        <w:rPr>
          <w:sz w:val="26"/>
          <w:szCs w:val="26"/>
        </w:rPr>
      </w:pPr>
      <w:r w:rsidRPr="00651718">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651718" w:rsidRPr="00651718" w:rsidRDefault="00651718" w:rsidP="00651718">
      <w:pPr>
        <w:autoSpaceDE w:val="0"/>
        <w:autoSpaceDN w:val="0"/>
        <w:adjustRightInd w:val="0"/>
        <w:ind w:firstLine="567"/>
        <w:jc w:val="both"/>
        <w:rPr>
          <w:sz w:val="26"/>
          <w:szCs w:val="26"/>
        </w:rPr>
      </w:pPr>
      <w:r w:rsidRPr="00651718">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651718" w:rsidRPr="00651718" w:rsidRDefault="00651718" w:rsidP="00651718">
      <w:pPr>
        <w:autoSpaceDE w:val="0"/>
        <w:autoSpaceDN w:val="0"/>
        <w:adjustRightInd w:val="0"/>
        <w:ind w:firstLine="567"/>
        <w:jc w:val="both"/>
        <w:rPr>
          <w:sz w:val="26"/>
          <w:szCs w:val="26"/>
        </w:rPr>
      </w:pPr>
      <w:r w:rsidRPr="00651718">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FB2630" w:rsidRDefault="00FB2630" w:rsidP="00651718">
      <w:pPr>
        <w:autoSpaceDE w:val="0"/>
        <w:autoSpaceDN w:val="0"/>
        <w:adjustRightInd w:val="0"/>
        <w:ind w:firstLine="567"/>
        <w:jc w:val="both"/>
        <w:rPr>
          <w:sz w:val="26"/>
          <w:szCs w:val="26"/>
        </w:rPr>
      </w:pPr>
    </w:p>
    <w:p w:rsidR="00651718" w:rsidRPr="00651718" w:rsidRDefault="00FB2630" w:rsidP="00651718">
      <w:pPr>
        <w:autoSpaceDE w:val="0"/>
        <w:autoSpaceDN w:val="0"/>
        <w:adjustRightInd w:val="0"/>
        <w:ind w:firstLine="567"/>
        <w:jc w:val="both"/>
        <w:rPr>
          <w:sz w:val="26"/>
          <w:szCs w:val="26"/>
        </w:rPr>
      </w:pPr>
      <w:r>
        <w:rPr>
          <w:sz w:val="26"/>
          <w:szCs w:val="26"/>
        </w:rPr>
        <w:t>48</w:t>
      </w:r>
      <w:r w:rsidR="00651718" w:rsidRPr="00651718">
        <w:rPr>
          <w:sz w:val="26"/>
          <w:szCs w:val="26"/>
        </w:rPr>
        <w:t>. Жалоба, поступившая в Администрацию (</w:t>
      </w:r>
      <w:r>
        <w:rPr>
          <w:sz w:val="26"/>
          <w:szCs w:val="26"/>
        </w:rPr>
        <w:t>Отдел</w:t>
      </w:r>
      <w:r w:rsidR="00651718" w:rsidRPr="00651718">
        <w:rPr>
          <w:sz w:val="26"/>
          <w:szCs w:val="26"/>
        </w:rPr>
        <w:t>),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w:t>
      </w:r>
      <w:r>
        <w:rPr>
          <w:sz w:val="26"/>
          <w:szCs w:val="26"/>
        </w:rPr>
        <w:t>Отдела</w:t>
      </w:r>
      <w:r w:rsidR="00651718" w:rsidRPr="00651718">
        <w:rPr>
          <w:sz w:val="26"/>
          <w:szCs w:val="26"/>
        </w:rPr>
        <w:t>),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B2630" w:rsidRDefault="00FB2630" w:rsidP="00651718">
      <w:pPr>
        <w:autoSpaceDE w:val="0"/>
        <w:autoSpaceDN w:val="0"/>
        <w:adjustRightInd w:val="0"/>
        <w:ind w:firstLine="567"/>
        <w:jc w:val="both"/>
        <w:rPr>
          <w:sz w:val="26"/>
          <w:szCs w:val="26"/>
        </w:rPr>
      </w:pPr>
    </w:p>
    <w:p w:rsidR="00651718" w:rsidRPr="00651718" w:rsidRDefault="00FB2630" w:rsidP="00651718">
      <w:pPr>
        <w:autoSpaceDE w:val="0"/>
        <w:autoSpaceDN w:val="0"/>
        <w:adjustRightInd w:val="0"/>
        <w:ind w:firstLine="567"/>
        <w:jc w:val="both"/>
        <w:rPr>
          <w:sz w:val="26"/>
          <w:szCs w:val="26"/>
        </w:rPr>
      </w:pPr>
      <w:r>
        <w:rPr>
          <w:sz w:val="26"/>
          <w:szCs w:val="26"/>
        </w:rPr>
        <w:t>49</w:t>
      </w:r>
      <w:r w:rsidR="00651718" w:rsidRPr="00651718">
        <w:rPr>
          <w:sz w:val="26"/>
          <w:szCs w:val="26"/>
        </w:rPr>
        <w:t>. По результатам рассмотрения жалобы орган, предоставляющий муниципальную услугу, принимает одно из следующих решений:</w:t>
      </w:r>
    </w:p>
    <w:p w:rsidR="00651718" w:rsidRPr="00651718" w:rsidRDefault="00651718" w:rsidP="00651718">
      <w:pPr>
        <w:autoSpaceDE w:val="0"/>
        <w:autoSpaceDN w:val="0"/>
        <w:adjustRightInd w:val="0"/>
        <w:ind w:firstLine="567"/>
        <w:jc w:val="both"/>
        <w:rPr>
          <w:sz w:val="26"/>
          <w:szCs w:val="26"/>
        </w:rPr>
      </w:pPr>
      <w:r w:rsidRPr="00651718">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51718" w:rsidRPr="00651718" w:rsidRDefault="00651718" w:rsidP="00651718">
      <w:pPr>
        <w:autoSpaceDE w:val="0"/>
        <w:autoSpaceDN w:val="0"/>
        <w:adjustRightInd w:val="0"/>
        <w:ind w:firstLine="567"/>
        <w:jc w:val="both"/>
        <w:rPr>
          <w:sz w:val="26"/>
          <w:szCs w:val="26"/>
        </w:rPr>
      </w:pPr>
      <w:r w:rsidRPr="00651718">
        <w:rPr>
          <w:sz w:val="26"/>
          <w:szCs w:val="26"/>
        </w:rPr>
        <w:t>2) отказывает в удовлетворении жалобы.</w:t>
      </w:r>
    </w:p>
    <w:p w:rsidR="00FB2630" w:rsidRDefault="00FB2630" w:rsidP="00651718">
      <w:pPr>
        <w:autoSpaceDE w:val="0"/>
        <w:autoSpaceDN w:val="0"/>
        <w:adjustRightInd w:val="0"/>
        <w:ind w:firstLine="567"/>
        <w:jc w:val="both"/>
        <w:rPr>
          <w:sz w:val="26"/>
          <w:szCs w:val="26"/>
        </w:rPr>
      </w:pPr>
    </w:p>
    <w:p w:rsidR="00651718" w:rsidRPr="00651718" w:rsidRDefault="00FB2630" w:rsidP="00651718">
      <w:pPr>
        <w:autoSpaceDE w:val="0"/>
        <w:autoSpaceDN w:val="0"/>
        <w:adjustRightInd w:val="0"/>
        <w:ind w:firstLine="567"/>
        <w:jc w:val="both"/>
        <w:rPr>
          <w:sz w:val="26"/>
          <w:szCs w:val="26"/>
        </w:rPr>
      </w:pPr>
      <w:r>
        <w:rPr>
          <w:sz w:val="26"/>
          <w:szCs w:val="26"/>
        </w:rPr>
        <w:t>50</w:t>
      </w:r>
      <w:r w:rsidR="00651718" w:rsidRPr="00651718">
        <w:rPr>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51718" w:rsidRPr="00651718" w:rsidRDefault="00651718" w:rsidP="00651718">
      <w:pPr>
        <w:autoSpaceDE w:val="0"/>
        <w:autoSpaceDN w:val="0"/>
        <w:adjustRightInd w:val="0"/>
        <w:ind w:firstLine="567"/>
        <w:jc w:val="both"/>
        <w:rPr>
          <w:sz w:val="26"/>
          <w:szCs w:val="26"/>
        </w:rPr>
      </w:pPr>
      <w:r w:rsidRPr="00651718">
        <w:rPr>
          <w:sz w:val="26"/>
          <w:szCs w:val="26"/>
        </w:rPr>
        <w:t>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w:t>
      </w:r>
      <w:r w:rsidR="00FB2630">
        <w:rPr>
          <w:sz w:val="26"/>
          <w:szCs w:val="26"/>
        </w:rPr>
        <w:t>Отделом</w:t>
      </w:r>
      <w:r w:rsidRPr="00651718">
        <w:rPr>
          <w:sz w:val="26"/>
          <w:szCs w:val="26"/>
        </w:rPr>
        <w:t xml:space="preserve">),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В случае признания жалобы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FB2630">
        <w:rPr>
          <w:sz w:val="26"/>
          <w:szCs w:val="26"/>
        </w:rPr>
        <w:t>начальник Отдела</w:t>
      </w:r>
      <w:r w:rsidRPr="00651718">
        <w:rPr>
          <w:sz w:val="26"/>
          <w:szCs w:val="26"/>
        </w:rPr>
        <w:t>, незамедлительно направляет имеющиеся материалы в органы прокуратуры.</w:t>
      </w:r>
    </w:p>
    <w:p w:rsidR="00651718" w:rsidRPr="00651718" w:rsidRDefault="00651718" w:rsidP="00651718">
      <w:pPr>
        <w:autoSpaceDE w:val="0"/>
        <w:autoSpaceDN w:val="0"/>
        <w:adjustRightInd w:val="0"/>
        <w:ind w:firstLine="567"/>
        <w:jc w:val="both"/>
        <w:rPr>
          <w:sz w:val="26"/>
          <w:szCs w:val="26"/>
        </w:rPr>
      </w:pPr>
      <w:r w:rsidRPr="00651718">
        <w:rPr>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45" w:history="1">
        <w:r w:rsidRPr="00651718">
          <w:rPr>
            <w:sz w:val="26"/>
            <w:szCs w:val="26"/>
          </w:rPr>
          <w:t>Гражданским процессуальным кодексом</w:t>
        </w:r>
      </w:hyperlink>
      <w:r w:rsidRPr="00651718">
        <w:rPr>
          <w:sz w:val="26"/>
          <w:szCs w:val="26"/>
        </w:rPr>
        <w:t xml:space="preserve"> Российской Федерации, </w:t>
      </w:r>
      <w:hyperlink r:id="rId46" w:history="1">
        <w:r w:rsidRPr="00651718">
          <w:rPr>
            <w:sz w:val="26"/>
            <w:szCs w:val="26"/>
          </w:rPr>
          <w:t>Арбитражным процессуальным кодексом</w:t>
        </w:r>
      </w:hyperlink>
      <w:r w:rsidRPr="00651718">
        <w:rPr>
          <w:sz w:val="26"/>
          <w:szCs w:val="26"/>
        </w:rPr>
        <w:t xml:space="preserve"> Российской Федерации.</w:t>
      </w:r>
    </w:p>
    <w:p w:rsidR="00823000" w:rsidRPr="0036650B" w:rsidRDefault="00823000" w:rsidP="00651718">
      <w:pPr>
        <w:autoSpaceDE w:val="0"/>
        <w:autoSpaceDN w:val="0"/>
        <w:adjustRightInd w:val="0"/>
        <w:ind w:firstLine="567"/>
        <w:jc w:val="both"/>
        <w:rPr>
          <w:b/>
          <w:bCs/>
          <w:sz w:val="26"/>
          <w:szCs w:val="26"/>
        </w:rPr>
        <w:sectPr w:rsidR="00823000" w:rsidRPr="0036650B" w:rsidSect="00707B19">
          <w:pgSz w:w="11906" w:h="16838"/>
          <w:pgMar w:top="567" w:right="567" w:bottom="284" w:left="1134" w:header="1134" w:footer="709" w:gutter="0"/>
          <w:cols w:space="720"/>
          <w:docGrid w:linePitch="360"/>
        </w:sectPr>
      </w:pPr>
    </w:p>
    <w:p w:rsidR="0007259D" w:rsidRPr="00921975" w:rsidRDefault="0007259D" w:rsidP="00CB1801">
      <w:pPr>
        <w:jc w:val="right"/>
        <w:rPr>
          <w:lang w:eastAsia="ru-RU"/>
        </w:rPr>
      </w:pPr>
      <w:r w:rsidRPr="00921975">
        <w:rPr>
          <w:lang w:eastAsia="ru-RU"/>
        </w:rPr>
        <w:lastRenderedPageBreak/>
        <w:t>Приложение №1</w:t>
      </w:r>
    </w:p>
    <w:p w:rsidR="007E4956" w:rsidRDefault="0007259D" w:rsidP="00CB1801">
      <w:pPr>
        <w:jc w:val="right"/>
        <w:rPr>
          <w:lang w:eastAsia="ru-RU"/>
        </w:rPr>
      </w:pPr>
      <w:r w:rsidRPr="00921975">
        <w:rPr>
          <w:lang w:eastAsia="ru-RU"/>
        </w:rPr>
        <w:t>к Административному регламенту по</w:t>
      </w:r>
    </w:p>
    <w:p w:rsidR="0007259D" w:rsidRPr="00921975" w:rsidRDefault="0007259D" w:rsidP="00CB1801">
      <w:pPr>
        <w:jc w:val="right"/>
        <w:rPr>
          <w:lang w:eastAsia="ru-RU"/>
        </w:rPr>
      </w:pPr>
      <w:r w:rsidRPr="00921975">
        <w:rPr>
          <w:lang w:eastAsia="ru-RU"/>
        </w:rPr>
        <w:t xml:space="preserve"> предоставлению</w:t>
      </w:r>
      <w:r w:rsidR="007E4956">
        <w:rPr>
          <w:lang w:eastAsia="ru-RU"/>
        </w:rPr>
        <w:t xml:space="preserve"> муниципальной</w:t>
      </w:r>
      <w:r w:rsidRPr="00921975">
        <w:rPr>
          <w:lang w:eastAsia="ru-RU"/>
        </w:rPr>
        <w:t xml:space="preserve"> услуги</w:t>
      </w:r>
    </w:p>
    <w:p w:rsidR="00210607" w:rsidRDefault="0007259D" w:rsidP="00CB1801">
      <w:pPr>
        <w:jc w:val="right"/>
        <w:rPr>
          <w:color w:val="000000"/>
        </w:rPr>
      </w:pPr>
      <w:r w:rsidRPr="00470C6F">
        <w:t xml:space="preserve">                                                                  </w:t>
      </w:r>
      <w:r w:rsidR="00F83294">
        <w:t xml:space="preserve">   </w:t>
      </w:r>
      <w:r w:rsidRPr="00470C6F">
        <w:t>«</w:t>
      </w:r>
      <w:r w:rsidR="00711300">
        <w:rPr>
          <w:color w:val="000000"/>
        </w:rPr>
        <w:t>Выдача разрешения</w:t>
      </w:r>
      <w:r w:rsidRPr="0007259D">
        <w:rPr>
          <w:color w:val="000000"/>
        </w:rPr>
        <w:t xml:space="preserve"> на строи</w:t>
      </w:r>
      <w:r w:rsidR="00566AE9">
        <w:rPr>
          <w:color w:val="000000"/>
        </w:rPr>
        <w:t>тельство</w:t>
      </w:r>
      <w:r w:rsidR="00210607">
        <w:rPr>
          <w:color w:val="000000"/>
        </w:rPr>
        <w:t xml:space="preserve"> </w:t>
      </w:r>
    </w:p>
    <w:p w:rsidR="0007259D" w:rsidRPr="00470C6F" w:rsidRDefault="00566AE9" w:rsidP="00CB1801">
      <w:pPr>
        <w:jc w:val="right"/>
        <w:rPr>
          <w:sz w:val="28"/>
          <w:szCs w:val="28"/>
        </w:rPr>
      </w:pPr>
      <w:r>
        <w:rPr>
          <w:color w:val="000000"/>
        </w:rPr>
        <w:t>объекта</w:t>
      </w:r>
      <w:r w:rsidR="0007259D" w:rsidRPr="0007259D">
        <w:rPr>
          <w:color w:val="000000"/>
        </w:rPr>
        <w:t xml:space="preserve"> капитального строительства</w:t>
      </w:r>
      <w:r w:rsidR="0007259D" w:rsidRPr="00470C6F">
        <w:t>»</w:t>
      </w:r>
    </w:p>
    <w:p w:rsidR="00452569" w:rsidRDefault="00452569" w:rsidP="00CB1801">
      <w:pPr>
        <w:jc w:val="right"/>
        <w:rPr>
          <w:sz w:val="28"/>
          <w:szCs w:val="28"/>
        </w:rPr>
      </w:pPr>
    </w:p>
    <w:p w:rsidR="0007259D" w:rsidRPr="003A5C58" w:rsidRDefault="0007259D" w:rsidP="0007259D">
      <w:pPr>
        <w:tabs>
          <w:tab w:val="left" w:pos="-180"/>
        </w:tabs>
        <w:jc w:val="center"/>
        <w:rPr>
          <w:b/>
          <w:sz w:val="22"/>
          <w:szCs w:val="22"/>
        </w:rPr>
      </w:pPr>
      <w:r w:rsidRPr="003A5C58">
        <w:rPr>
          <w:b/>
          <w:sz w:val="22"/>
          <w:szCs w:val="22"/>
        </w:rPr>
        <w:t>Блок-схема последовательности административных процедур</w:t>
      </w:r>
    </w:p>
    <w:p w:rsidR="0007259D" w:rsidRDefault="0007259D" w:rsidP="0007259D">
      <w:pPr>
        <w:tabs>
          <w:tab w:val="left" w:pos="-180"/>
        </w:tabs>
        <w:jc w:val="center"/>
        <w:rPr>
          <w:b/>
          <w:sz w:val="22"/>
          <w:szCs w:val="22"/>
        </w:rPr>
      </w:pPr>
      <w:r w:rsidRPr="003A5C58">
        <w:rPr>
          <w:b/>
          <w:sz w:val="22"/>
          <w:szCs w:val="22"/>
        </w:rPr>
        <w:t>при предоставлении муниципальной услуги</w:t>
      </w:r>
    </w:p>
    <w:p w:rsidR="0007259D" w:rsidRPr="003A5C58" w:rsidRDefault="0007259D" w:rsidP="0007259D">
      <w:pPr>
        <w:tabs>
          <w:tab w:val="left" w:pos="-180"/>
        </w:tabs>
        <w:jc w:val="center"/>
        <w:rPr>
          <w:b/>
          <w:sz w:val="22"/>
          <w:szCs w:val="22"/>
        </w:rPr>
      </w:pPr>
    </w:p>
    <w:tbl>
      <w:tblPr>
        <w:tblpPr w:leftFromText="180" w:rightFromText="180" w:vertAnchor="text" w:horzAnchor="margin" w:tblpXSpec="right"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3"/>
      </w:tblGrid>
      <w:tr w:rsidR="0007259D" w:rsidRPr="001449C7">
        <w:trPr>
          <w:trHeight w:val="274"/>
        </w:trPr>
        <w:tc>
          <w:tcPr>
            <w:tcW w:w="9483" w:type="dxa"/>
            <w:tcBorders>
              <w:bottom w:val="single" w:sz="6" w:space="0" w:color="000000"/>
              <w:right w:val="single" w:sz="6" w:space="0" w:color="000000"/>
            </w:tcBorders>
            <w:shd w:val="clear" w:color="auto" w:fill="auto"/>
          </w:tcPr>
          <w:p w:rsidR="0007259D" w:rsidRDefault="0007259D" w:rsidP="00BD2713">
            <w:pPr>
              <w:tabs>
                <w:tab w:val="left" w:pos="-180"/>
              </w:tabs>
              <w:jc w:val="center"/>
              <w:rPr>
                <w:i/>
                <w:iCs/>
                <w:sz w:val="22"/>
                <w:szCs w:val="22"/>
              </w:rPr>
            </w:pPr>
            <w:r w:rsidRPr="001449C7">
              <w:rPr>
                <w:i/>
                <w:iCs/>
                <w:sz w:val="22"/>
                <w:szCs w:val="22"/>
              </w:rPr>
              <w:t>Рассмотрение документов, необходимых для предоставления муниципальной услуги</w:t>
            </w:r>
          </w:p>
          <w:p w:rsidR="0007259D" w:rsidRPr="001449C7" w:rsidRDefault="00711300" w:rsidP="00210607">
            <w:pPr>
              <w:tabs>
                <w:tab w:val="left" w:pos="-180"/>
              </w:tabs>
              <w:jc w:val="center"/>
              <w:rPr>
                <w:i/>
                <w:iCs/>
                <w:sz w:val="22"/>
                <w:szCs w:val="22"/>
              </w:rPr>
            </w:pPr>
            <w:r>
              <w:rPr>
                <w:i/>
                <w:iCs/>
                <w:sz w:val="22"/>
                <w:szCs w:val="22"/>
              </w:rPr>
              <w:t>«Выдача разрешения</w:t>
            </w:r>
            <w:r w:rsidR="0007259D">
              <w:rPr>
                <w:i/>
                <w:iCs/>
                <w:sz w:val="22"/>
                <w:szCs w:val="22"/>
              </w:rPr>
              <w:t xml:space="preserve"> на строительство</w:t>
            </w:r>
            <w:r w:rsidR="0062135E">
              <w:rPr>
                <w:i/>
                <w:iCs/>
                <w:sz w:val="22"/>
                <w:szCs w:val="22"/>
              </w:rPr>
              <w:t xml:space="preserve"> </w:t>
            </w:r>
            <w:r>
              <w:rPr>
                <w:i/>
                <w:iCs/>
                <w:sz w:val="22"/>
                <w:szCs w:val="22"/>
              </w:rPr>
              <w:t>объекта</w:t>
            </w:r>
            <w:r w:rsidR="0007259D">
              <w:rPr>
                <w:i/>
                <w:iCs/>
                <w:sz w:val="22"/>
                <w:szCs w:val="22"/>
              </w:rPr>
              <w:t xml:space="preserve"> капитального строительства»</w:t>
            </w:r>
          </w:p>
        </w:tc>
      </w:tr>
    </w:tbl>
    <w:p w:rsidR="0007259D" w:rsidRDefault="0007259D" w:rsidP="0007259D">
      <w:pPr>
        <w:tabs>
          <w:tab w:val="left" w:pos="-180"/>
        </w:tabs>
        <w:jc w:val="center"/>
        <w:rPr>
          <w:sz w:val="22"/>
          <w:szCs w:val="22"/>
        </w:rPr>
      </w:pPr>
    </w:p>
    <w:p w:rsidR="0007259D" w:rsidRPr="003A5C58" w:rsidRDefault="0007259D" w:rsidP="0007259D">
      <w:pPr>
        <w:tabs>
          <w:tab w:val="left" w:pos="-180"/>
        </w:tabs>
        <w:jc w:val="center"/>
        <w:rPr>
          <w:sz w:val="22"/>
          <w:szCs w:val="22"/>
        </w:rPr>
      </w:pPr>
      <w:r>
        <w:rPr>
          <w:noProof/>
          <w:sz w:val="22"/>
          <w:szCs w:val="22"/>
        </w:rPr>
        <w:pict>
          <v:line id="_x0000_s2061" style="position:absolute;left:0;text-align:left;z-index:251653120" from="233.9pt,41.2pt" to="234pt,76.95pt">
            <v:stroke endarrow="block"/>
            <w10:wrap type="square" side="largest"/>
          </v:line>
        </w:pict>
      </w:r>
    </w:p>
    <w:p w:rsidR="0007259D" w:rsidRDefault="0007259D" w:rsidP="0007259D">
      <w:pPr>
        <w:tabs>
          <w:tab w:val="left" w:pos="-180"/>
        </w:tabs>
        <w:jc w:val="center"/>
        <w:rPr>
          <w:sz w:val="22"/>
          <w:szCs w:val="22"/>
        </w:rPr>
      </w:pPr>
      <w:r>
        <w:rPr>
          <w:i/>
          <w:iCs/>
          <w:noProof/>
          <w:sz w:val="22"/>
          <w:szCs w:val="22"/>
          <w:lang w:eastAsia="ru-RU"/>
        </w:rPr>
        <w:pict>
          <v:line id="_x0000_s2056" style="position:absolute;left:0;text-align:left;z-index:251663360" from="398.9pt,64.3pt" to="399pt,109.3pt">
            <v:stroke endarrow="block"/>
          </v:line>
        </w:pict>
      </w:r>
      <w:r>
        <w:rPr>
          <w:noProof/>
          <w:sz w:val="22"/>
          <w:szCs w:val="22"/>
        </w:rPr>
        <w:pict>
          <v:line id="_x0000_s2062" style="position:absolute;left:0;text-align:left;z-index:251654144" from="66pt,64.3pt" to="399pt,64.3pt">
            <w10:wrap type="square" side="largest"/>
          </v:line>
        </w:pict>
      </w:r>
      <w:r w:rsidRPr="00220891">
        <w:rPr>
          <w:noProof/>
        </w:rPr>
      </w:r>
      <w:r w:rsidR="0062135E" w:rsidRPr="00220891">
        <w:pict>
          <v:group id="_x0000_s2053" editas="canvas" style="width:66.15pt;height:108.85pt;mso-position-horizontal-relative:char;mso-position-vertical-relative:line" coordorigin="3535,3750" coordsize="868,14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3535;top:3750;width:868;height:1451" o:preferrelative="f">
              <v:fill o:detectmouseclick="t"/>
              <v:path o:extrusionok="t" o:connecttype="none"/>
              <o:lock v:ext="edit" text="t"/>
            </v:shape>
            <v:line id="_x0000_s2055" style="position:absolute" from="4401,4601" to="4403,5201">
              <v:stroke endarrow="block"/>
            </v:line>
            <w10:anchorlock/>
          </v:group>
        </w:pict>
      </w: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tblGrid>
      <w:tr w:rsidR="0007259D" w:rsidRPr="003A5C58">
        <w:tblPrEx>
          <w:tblCellMar>
            <w:top w:w="0" w:type="dxa"/>
            <w:bottom w:w="0" w:type="dxa"/>
          </w:tblCellMar>
        </w:tblPrEx>
        <w:trPr>
          <w:trHeight w:val="360"/>
        </w:trPr>
        <w:tc>
          <w:tcPr>
            <w:tcW w:w="3168" w:type="dxa"/>
          </w:tcPr>
          <w:p w:rsidR="0007259D" w:rsidRPr="003A5C58" w:rsidRDefault="0007259D" w:rsidP="00BD2713">
            <w:pPr>
              <w:jc w:val="center"/>
              <w:rPr>
                <w:sz w:val="22"/>
                <w:szCs w:val="22"/>
              </w:rPr>
            </w:pPr>
            <w:r w:rsidRPr="003A5C58">
              <w:rPr>
                <w:sz w:val="22"/>
                <w:szCs w:val="22"/>
              </w:rPr>
              <w:t>Соответству</w:t>
            </w:r>
            <w:r>
              <w:rPr>
                <w:sz w:val="22"/>
                <w:szCs w:val="22"/>
              </w:rPr>
              <w:t>ют</w:t>
            </w:r>
            <w:r w:rsidRPr="003A5C58">
              <w:rPr>
                <w:sz w:val="22"/>
                <w:szCs w:val="22"/>
              </w:rPr>
              <w:t xml:space="preserve"> </w:t>
            </w:r>
            <w:r>
              <w:rPr>
                <w:sz w:val="22"/>
                <w:szCs w:val="22"/>
              </w:rPr>
              <w:t xml:space="preserve">формальным </w:t>
            </w:r>
            <w:r w:rsidRPr="003A5C58">
              <w:rPr>
                <w:sz w:val="22"/>
                <w:szCs w:val="22"/>
              </w:rPr>
              <w:t>требованиям</w:t>
            </w:r>
          </w:p>
        </w:tc>
      </w:tr>
    </w:tbl>
    <w:p w:rsidR="0007259D" w:rsidRPr="001449C7" w:rsidRDefault="0007259D" w:rsidP="0007259D">
      <w:pPr>
        <w:rPr>
          <w:vanish/>
        </w:rPr>
      </w:pPr>
    </w:p>
    <w:tbl>
      <w:tblPr>
        <w:tblpPr w:leftFromText="180" w:rightFromText="180" w:vertAnchor="text" w:horzAnchor="margin" w:tblpXSpec="right"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0"/>
      </w:tblGrid>
      <w:tr w:rsidR="0007259D" w:rsidRPr="003A5C58">
        <w:tblPrEx>
          <w:tblCellMar>
            <w:top w:w="0" w:type="dxa"/>
            <w:bottom w:w="0" w:type="dxa"/>
          </w:tblCellMar>
        </w:tblPrEx>
        <w:trPr>
          <w:trHeight w:val="360"/>
        </w:trPr>
        <w:tc>
          <w:tcPr>
            <w:tcW w:w="3420" w:type="dxa"/>
          </w:tcPr>
          <w:p w:rsidR="0007259D" w:rsidRPr="003A5C58" w:rsidRDefault="0007259D" w:rsidP="00BD2713">
            <w:pPr>
              <w:jc w:val="center"/>
              <w:rPr>
                <w:sz w:val="22"/>
                <w:szCs w:val="22"/>
              </w:rPr>
            </w:pPr>
            <w:r w:rsidRPr="003A5C58">
              <w:rPr>
                <w:sz w:val="22"/>
                <w:szCs w:val="22"/>
              </w:rPr>
              <w:t>Не соответству</w:t>
            </w:r>
            <w:r>
              <w:rPr>
                <w:sz w:val="22"/>
                <w:szCs w:val="22"/>
              </w:rPr>
              <w:t>ю</w:t>
            </w:r>
            <w:r w:rsidRPr="003A5C58">
              <w:rPr>
                <w:sz w:val="22"/>
                <w:szCs w:val="22"/>
              </w:rPr>
              <w:t xml:space="preserve">т </w:t>
            </w:r>
            <w:r>
              <w:rPr>
                <w:sz w:val="22"/>
                <w:szCs w:val="22"/>
              </w:rPr>
              <w:t xml:space="preserve">формальным </w:t>
            </w:r>
            <w:r w:rsidRPr="003A5C58">
              <w:rPr>
                <w:sz w:val="22"/>
                <w:szCs w:val="22"/>
              </w:rPr>
              <w:t>требованиям</w:t>
            </w:r>
          </w:p>
        </w:tc>
      </w:tr>
    </w:tbl>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r w:rsidRPr="003A5C58">
        <w:rPr>
          <w:noProof/>
          <w:sz w:val="22"/>
          <w:szCs w:val="22"/>
        </w:rPr>
        <w:pict>
          <v:line id="_x0000_s2063" style="position:absolute;left:0;text-align:left;flip:x;z-index:251655168" from="-90.25pt,8.55pt" to="-90.25pt,35.55pt">
            <v:stroke endarrow="block"/>
          </v:line>
        </w:pict>
      </w:r>
      <w:r>
        <w:rPr>
          <w:noProof/>
          <w:sz w:val="22"/>
          <w:szCs w:val="22"/>
        </w:rPr>
        <w:pict>
          <v:line id="_x0000_s2064" style="position:absolute;left:0;text-align:left;flip:x;z-index:251656192" from="242.75pt,8.55pt" to="242.75pt,35.55pt">
            <v:stroke endarrow="block"/>
          </v:line>
        </w:pict>
      </w:r>
    </w:p>
    <w:tbl>
      <w:tblPr>
        <w:tblpPr w:leftFromText="180" w:rightFromText="180" w:vertAnchor="text" w:horzAnchor="margin" w:tblpXSpec="right" w:tblpY="4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10"/>
      </w:tblGrid>
      <w:tr w:rsidR="0007259D" w:rsidRPr="003A5C58">
        <w:tblPrEx>
          <w:tblCellMar>
            <w:top w:w="0" w:type="dxa"/>
            <w:bottom w:w="0" w:type="dxa"/>
          </w:tblCellMar>
        </w:tblPrEx>
        <w:trPr>
          <w:trHeight w:val="711"/>
        </w:trPr>
        <w:tc>
          <w:tcPr>
            <w:tcW w:w="3310" w:type="dxa"/>
          </w:tcPr>
          <w:p w:rsidR="0007259D" w:rsidRPr="003A5C58" w:rsidRDefault="0007259D" w:rsidP="00BD2713">
            <w:pPr>
              <w:jc w:val="center"/>
              <w:rPr>
                <w:sz w:val="22"/>
                <w:szCs w:val="22"/>
              </w:rPr>
            </w:pPr>
            <w:r w:rsidRPr="003A5C58">
              <w:rPr>
                <w:sz w:val="22"/>
                <w:szCs w:val="22"/>
              </w:rPr>
              <w:t xml:space="preserve">Отказ в </w:t>
            </w:r>
            <w:r>
              <w:rPr>
                <w:sz w:val="22"/>
                <w:szCs w:val="22"/>
              </w:rPr>
              <w:t>предоставлении муниципальной услуги</w:t>
            </w:r>
          </w:p>
        </w:tc>
      </w:tr>
    </w:tbl>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tbl>
      <w:tblPr>
        <w:tblpPr w:leftFromText="180" w:rightFromText="180" w:vertAnchor="text" w:horzAnchor="margin" w:tblpY="-46"/>
        <w:tblW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9"/>
      </w:tblGrid>
      <w:tr w:rsidR="0007259D" w:rsidRPr="003A5C58">
        <w:tblPrEx>
          <w:tblCellMar>
            <w:top w:w="0" w:type="dxa"/>
            <w:bottom w:w="0" w:type="dxa"/>
          </w:tblCellMar>
        </w:tblPrEx>
        <w:trPr>
          <w:trHeight w:val="357"/>
        </w:trPr>
        <w:tc>
          <w:tcPr>
            <w:tcW w:w="3539" w:type="dxa"/>
          </w:tcPr>
          <w:p w:rsidR="0007259D" w:rsidRPr="003A5C58" w:rsidRDefault="0007259D" w:rsidP="00BD2713">
            <w:pPr>
              <w:tabs>
                <w:tab w:val="left" w:pos="-180"/>
              </w:tabs>
              <w:jc w:val="center"/>
              <w:rPr>
                <w:sz w:val="22"/>
                <w:szCs w:val="22"/>
              </w:rPr>
            </w:pPr>
            <w:r w:rsidRPr="003A5C58">
              <w:rPr>
                <w:sz w:val="22"/>
                <w:szCs w:val="22"/>
              </w:rPr>
              <w:t>Приём заявлени</w:t>
            </w:r>
            <w:r>
              <w:rPr>
                <w:sz w:val="22"/>
                <w:szCs w:val="22"/>
              </w:rPr>
              <w:t>я</w:t>
            </w:r>
            <w:r w:rsidRPr="003A5C58">
              <w:rPr>
                <w:sz w:val="22"/>
                <w:szCs w:val="22"/>
              </w:rPr>
              <w:t xml:space="preserve"> и </w:t>
            </w:r>
            <w:r>
              <w:rPr>
                <w:sz w:val="22"/>
                <w:szCs w:val="22"/>
              </w:rPr>
              <w:t xml:space="preserve">прилагаемых к нему </w:t>
            </w:r>
            <w:r w:rsidRPr="003A5C58">
              <w:rPr>
                <w:sz w:val="22"/>
                <w:szCs w:val="22"/>
              </w:rPr>
              <w:t>документов</w:t>
            </w:r>
            <w:r>
              <w:rPr>
                <w:sz w:val="22"/>
                <w:szCs w:val="22"/>
              </w:rPr>
              <w:t>, регистрация заявления</w:t>
            </w:r>
          </w:p>
        </w:tc>
      </w:tr>
    </w:tbl>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r>
        <w:rPr>
          <w:noProof/>
          <w:sz w:val="22"/>
          <w:szCs w:val="22"/>
        </w:rPr>
        <w:pict>
          <v:line id="_x0000_s2065" style="position:absolute;left:0;text-align:left;z-index:251657216" from="1in,4.65pt" to="72.1pt,40.65pt">
            <v:stroke endarrow="block"/>
            <w10:wrap type="square" side="largest"/>
          </v:line>
        </w:pict>
      </w:r>
    </w:p>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tbl>
      <w:tblPr>
        <w:tblpPr w:leftFromText="180" w:rightFromText="180" w:vertAnchor="text" w:horzAnchor="margin"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6"/>
      </w:tblGrid>
      <w:tr w:rsidR="0007259D" w:rsidRPr="003A5C58">
        <w:tblPrEx>
          <w:tblCellMar>
            <w:top w:w="0" w:type="dxa"/>
            <w:bottom w:w="0" w:type="dxa"/>
          </w:tblCellMar>
        </w:tblPrEx>
        <w:trPr>
          <w:trHeight w:val="1076"/>
        </w:trPr>
        <w:tc>
          <w:tcPr>
            <w:tcW w:w="7686" w:type="dxa"/>
            <w:vAlign w:val="center"/>
          </w:tcPr>
          <w:p w:rsidR="0007259D" w:rsidRDefault="0007259D" w:rsidP="00BD2713">
            <w:pPr>
              <w:jc w:val="center"/>
              <w:rPr>
                <w:sz w:val="22"/>
                <w:szCs w:val="22"/>
              </w:rPr>
            </w:pPr>
          </w:p>
          <w:p w:rsidR="0007259D" w:rsidRPr="003A5C58" w:rsidRDefault="0007259D" w:rsidP="00BD2713">
            <w:pPr>
              <w:jc w:val="center"/>
              <w:rPr>
                <w:sz w:val="22"/>
                <w:szCs w:val="22"/>
              </w:rPr>
            </w:pPr>
            <w:r>
              <w:rPr>
                <w:noProof/>
                <w:sz w:val="22"/>
                <w:szCs w:val="22"/>
              </w:rPr>
              <w:pict>
                <v:line id="_x0000_s2068" style="position:absolute;left:0;text-align:left;flip:x;z-index:251660288" from="207pt,40.75pt" to="207pt,67.75pt">
                  <v:stroke endarrow="block"/>
                </v:line>
              </w:pict>
            </w:r>
            <w:r w:rsidRPr="003A5C58">
              <w:rPr>
                <w:sz w:val="22"/>
                <w:szCs w:val="22"/>
              </w:rPr>
              <w:t xml:space="preserve">Анализ документов на предмет возможности подготовки </w:t>
            </w:r>
            <w:r>
              <w:rPr>
                <w:sz w:val="22"/>
                <w:szCs w:val="22"/>
              </w:rPr>
              <w:t>разрешения на строительство</w:t>
            </w:r>
          </w:p>
        </w:tc>
      </w:tr>
    </w:tbl>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p w:rsidR="0007259D" w:rsidRDefault="0007259D" w:rsidP="0007259D">
      <w:pPr>
        <w:tabs>
          <w:tab w:val="left" w:pos="-180"/>
        </w:tabs>
        <w:rPr>
          <w:sz w:val="22"/>
          <w:szCs w:val="22"/>
        </w:rPr>
      </w:pPr>
    </w:p>
    <w:p w:rsidR="0007259D" w:rsidRDefault="0007259D" w:rsidP="0007259D">
      <w:pPr>
        <w:tabs>
          <w:tab w:val="left" w:pos="-180"/>
        </w:tabs>
        <w:jc w:val="center"/>
        <w:rPr>
          <w:sz w:val="22"/>
          <w:szCs w:val="22"/>
        </w:rPr>
      </w:pPr>
    </w:p>
    <w:p w:rsidR="0007259D" w:rsidRDefault="0007259D" w:rsidP="0007259D">
      <w:pPr>
        <w:tabs>
          <w:tab w:val="left" w:pos="-180"/>
          <w:tab w:val="left" w:pos="1800"/>
        </w:tabs>
        <w:rPr>
          <w:sz w:val="22"/>
          <w:szCs w:val="22"/>
        </w:rPr>
      </w:pPr>
      <w:r>
        <w:rPr>
          <w:sz w:val="22"/>
          <w:szCs w:val="22"/>
        </w:rPr>
        <w:tab/>
      </w:r>
    </w:p>
    <w:p w:rsidR="0007259D" w:rsidRDefault="0007259D" w:rsidP="0007259D">
      <w:pPr>
        <w:tabs>
          <w:tab w:val="left" w:pos="-180"/>
        </w:tabs>
        <w:jc w:val="center"/>
        <w:rPr>
          <w:sz w:val="22"/>
          <w:szCs w:val="22"/>
        </w:rPr>
      </w:pPr>
    </w:p>
    <w:tbl>
      <w:tblPr>
        <w:tblpPr w:leftFromText="180" w:rightFromText="180" w:vertAnchor="text" w:horzAnchor="page" w:tblpX="6711" w:tblpY="7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49"/>
      </w:tblGrid>
      <w:tr w:rsidR="0007259D" w:rsidRPr="003A5C58">
        <w:tblPrEx>
          <w:tblCellMar>
            <w:top w:w="0" w:type="dxa"/>
            <w:bottom w:w="0" w:type="dxa"/>
          </w:tblCellMar>
        </w:tblPrEx>
        <w:trPr>
          <w:trHeight w:val="429"/>
        </w:trPr>
        <w:tc>
          <w:tcPr>
            <w:tcW w:w="3049" w:type="dxa"/>
          </w:tcPr>
          <w:p w:rsidR="0007259D" w:rsidRPr="003A5C58" w:rsidRDefault="0007259D" w:rsidP="00BD2713">
            <w:pPr>
              <w:jc w:val="center"/>
              <w:rPr>
                <w:sz w:val="22"/>
                <w:szCs w:val="22"/>
              </w:rPr>
            </w:pPr>
            <w:r w:rsidRPr="003A5C58">
              <w:rPr>
                <w:sz w:val="22"/>
                <w:szCs w:val="22"/>
              </w:rPr>
              <w:t>Не соответству</w:t>
            </w:r>
            <w:r>
              <w:rPr>
                <w:sz w:val="22"/>
                <w:szCs w:val="22"/>
              </w:rPr>
              <w:t>ю</w:t>
            </w:r>
            <w:r w:rsidRPr="003A5C58">
              <w:rPr>
                <w:sz w:val="22"/>
                <w:szCs w:val="22"/>
              </w:rPr>
              <w:t>т</w:t>
            </w:r>
          </w:p>
        </w:tc>
      </w:tr>
    </w:tbl>
    <w:p w:rsidR="0007259D" w:rsidRDefault="0007259D" w:rsidP="0007259D">
      <w:pPr>
        <w:tabs>
          <w:tab w:val="left" w:pos="-180"/>
        </w:tabs>
        <w:jc w:val="center"/>
        <w:rPr>
          <w:sz w:val="22"/>
          <w:szCs w:val="22"/>
        </w:rPr>
      </w:pPr>
      <w:r w:rsidRPr="003A5C58">
        <w:rPr>
          <w:noProof/>
          <w:sz w:val="22"/>
          <w:szCs w:val="22"/>
        </w:rPr>
        <w:pict>
          <v:line id="_x0000_s2060" style="position:absolute;left:0;text-align:left;z-index:251652096;mso-position-horizontal-relative:text;mso-position-vertical-relative:text" from="-9.4pt,7.8pt" to="-9.4pt,34.8pt">
            <v:stroke endarrow="block"/>
          </v:line>
        </w:pict>
      </w:r>
      <w:r>
        <w:rPr>
          <w:noProof/>
          <w:sz w:val="22"/>
          <w:szCs w:val="22"/>
        </w:rPr>
        <w:pict>
          <v:line id="_x0000_s2066" style="position:absolute;left:0;text-align:left;z-index:251658240;mso-position-horizontal-relative:text;mso-position-vertical-relative:text" from="1in,7.8pt" to="1in,34.8pt">
            <v:stroke endarrow="block"/>
            <w10:wrap type="square" side="largest"/>
          </v:line>
        </w:pict>
      </w:r>
      <w:r>
        <w:rPr>
          <w:noProof/>
          <w:sz w:val="22"/>
          <w:szCs w:val="22"/>
        </w:rPr>
        <w:pict>
          <v:line id="_x0000_s2067" style="position:absolute;left:0;text-align:left;flip:y;z-index:251659264;mso-position-horizontal-relative:text;mso-position-vertical-relative:text" from="1in,7.8pt" to="333pt,7.8pt">
            <w10:wrap type="square" side="largest"/>
          </v:line>
        </w:pict>
      </w:r>
    </w:p>
    <w:tbl>
      <w:tblPr>
        <w:tblpPr w:leftFromText="180" w:rightFromText="180" w:vertAnchor="text" w:horzAnchor="margin" w:tblpY="4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tblGrid>
      <w:tr w:rsidR="0007259D" w:rsidRPr="003A5C58">
        <w:tblPrEx>
          <w:tblCellMar>
            <w:top w:w="0" w:type="dxa"/>
            <w:bottom w:w="0" w:type="dxa"/>
          </w:tblCellMar>
        </w:tblPrEx>
        <w:trPr>
          <w:trHeight w:val="360"/>
        </w:trPr>
        <w:tc>
          <w:tcPr>
            <w:tcW w:w="3168" w:type="dxa"/>
          </w:tcPr>
          <w:p w:rsidR="0007259D" w:rsidRPr="003A5C58" w:rsidRDefault="0007259D" w:rsidP="00BD2713">
            <w:pPr>
              <w:jc w:val="center"/>
              <w:rPr>
                <w:sz w:val="22"/>
                <w:szCs w:val="22"/>
              </w:rPr>
            </w:pPr>
            <w:r w:rsidRPr="003A5C58">
              <w:rPr>
                <w:noProof/>
                <w:sz w:val="22"/>
                <w:szCs w:val="22"/>
              </w:rPr>
              <w:pict>
                <v:line id="_x0000_s2070" style="position:absolute;left:0;text-align:left;flip:x;z-index:251662336" from="1in,17.4pt" to="1in,44.4pt">
                  <v:stroke endarrow="block"/>
                </v:line>
              </w:pict>
            </w:r>
            <w:r w:rsidRPr="003A5C58">
              <w:rPr>
                <w:sz w:val="22"/>
                <w:szCs w:val="22"/>
              </w:rPr>
              <w:t>Соответству</w:t>
            </w:r>
            <w:r>
              <w:rPr>
                <w:sz w:val="22"/>
                <w:szCs w:val="22"/>
              </w:rPr>
              <w:t>ю</w:t>
            </w:r>
            <w:r w:rsidRPr="003A5C58">
              <w:rPr>
                <w:sz w:val="22"/>
                <w:szCs w:val="22"/>
              </w:rPr>
              <w:t xml:space="preserve">т </w:t>
            </w:r>
          </w:p>
        </w:tc>
      </w:tr>
    </w:tbl>
    <w:p w:rsidR="0007259D" w:rsidRDefault="0007259D" w:rsidP="0007259D">
      <w:pPr>
        <w:tabs>
          <w:tab w:val="left" w:pos="-180"/>
        </w:tabs>
        <w:jc w:val="center"/>
        <w:rPr>
          <w:sz w:val="22"/>
          <w:szCs w:val="22"/>
        </w:rPr>
      </w:pPr>
    </w:p>
    <w:p w:rsidR="0007259D" w:rsidRDefault="0007259D" w:rsidP="0007259D">
      <w:pPr>
        <w:tabs>
          <w:tab w:val="left" w:pos="-180"/>
        </w:tabs>
        <w:jc w:val="center"/>
        <w:rPr>
          <w:sz w:val="22"/>
          <w:szCs w:val="22"/>
        </w:rPr>
      </w:pPr>
    </w:p>
    <w:p w:rsidR="0007259D" w:rsidRPr="003A5C58" w:rsidRDefault="0007259D" w:rsidP="0007259D">
      <w:pPr>
        <w:tabs>
          <w:tab w:val="left" w:pos="-180"/>
        </w:tabs>
        <w:jc w:val="center"/>
        <w:rPr>
          <w:sz w:val="22"/>
          <w:szCs w:val="22"/>
        </w:rPr>
      </w:pPr>
    </w:p>
    <w:p w:rsidR="0007259D" w:rsidRPr="003A5C58" w:rsidRDefault="0007259D" w:rsidP="0007259D">
      <w:pPr>
        <w:jc w:val="center"/>
        <w:rPr>
          <w:sz w:val="22"/>
          <w:szCs w:val="22"/>
        </w:rPr>
      </w:pPr>
      <w:r w:rsidRPr="003A5C58">
        <w:rPr>
          <w:noProof/>
          <w:sz w:val="22"/>
          <w:szCs w:val="22"/>
        </w:rPr>
        <w:pict>
          <v:line id="_x0000_s2059" style="position:absolute;left:0;text-align:left;flip:x;z-index:251651072" from="170.75pt,11.2pt" to="170.75pt,29.2pt">
            <v:stroke endarrow="block"/>
          </v:line>
        </w:pict>
      </w:r>
    </w:p>
    <w:tbl>
      <w:tblPr>
        <w:tblpPr w:leftFromText="180" w:rightFromText="180" w:vertAnchor="text" w:horzAnchor="margin"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79"/>
      </w:tblGrid>
      <w:tr w:rsidR="0007259D" w:rsidRPr="003A5C58">
        <w:tblPrEx>
          <w:tblCellMar>
            <w:top w:w="0" w:type="dxa"/>
            <w:bottom w:w="0" w:type="dxa"/>
          </w:tblCellMar>
        </w:tblPrEx>
        <w:trPr>
          <w:trHeight w:val="214"/>
        </w:trPr>
        <w:tc>
          <w:tcPr>
            <w:tcW w:w="3279" w:type="dxa"/>
          </w:tcPr>
          <w:p w:rsidR="0007259D" w:rsidRPr="003A5C58" w:rsidRDefault="0007259D" w:rsidP="00BD2713">
            <w:pPr>
              <w:ind w:firstLine="180"/>
              <w:jc w:val="center"/>
              <w:rPr>
                <w:sz w:val="22"/>
                <w:szCs w:val="22"/>
              </w:rPr>
            </w:pPr>
            <w:r w:rsidRPr="003A5C58">
              <w:rPr>
                <w:noProof/>
                <w:sz w:val="22"/>
                <w:szCs w:val="22"/>
              </w:rPr>
              <w:pict>
                <v:line id="_x0000_s2069" style="position:absolute;left:0;text-align:left;flip:x;z-index:251661312" from="1in,35.4pt" to="1in,71.4pt">
                  <v:stroke endarrow="block"/>
                </v:line>
              </w:pict>
            </w:r>
            <w:r w:rsidRPr="003A5C58">
              <w:rPr>
                <w:sz w:val="22"/>
                <w:szCs w:val="22"/>
              </w:rPr>
              <w:t xml:space="preserve">Оформление  </w:t>
            </w:r>
            <w:r>
              <w:rPr>
                <w:sz w:val="22"/>
                <w:szCs w:val="22"/>
              </w:rPr>
              <w:t>разрешения на строительство</w:t>
            </w:r>
          </w:p>
        </w:tc>
      </w:tr>
    </w:tbl>
    <w:p w:rsidR="0007259D" w:rsidRPr="003A5C58" w:rsidRDefault="0007259D" w:rsidP="0007259D">
      <w:pPr>
        <w:tabs>
          <w:tab w:val="left" w:pos="2115"/>
        </w:tabs>
        <w:rPr>
          <w:sz w:val="22"/>
          <w:szCs w:val="22"/>
        </w:rPr>
      </w:pPr>
      <w:r w:rsidRPr="003A5C58">
        <w:rPr>
          <w:noProof/>
          <w:sz w:val="22"/>
          <w:szCs w:val="22"/>
        </w:rPr>
      </w:r>
      <w:r w:rsidRPr="003A5C58">
        <w:rPr>
          <w:sz w:val="22"/>
          <w:szCs w:val="22"/>
        </w:rPr>
        <w:pict>
          <v:group id="_x0000_s2057" editas="canvas" style="width:108pt;height:9pt;mso-position-horizontal-relative:char;mso-position-vertical-relative:line" coordorigin="4480,6525" coordsize="1416,120">
            <o:lock v:ext="edit" aspectratio="t"/>
            <v:shape id="_x0000_s2058" type="#_x0000_t75" style="position:absolute;left:4480;top:6525;width:1416;height:120" o:preferrelative="f">
              <v:fill o:detectmouseclick="t"/>
              <v:path o:extrusionok="t" o:connecttype="none"/>
              <o:lock v:ext="edit" text="t"/>
            </v:shape>
            <w10:anchorlock/>
          </v:group>
        </w:pict>
      </w:r>
    </w:p>
    <w:tbl>
      <w:tblPr>
        <w:tblpPr w:leftFromText="180" w:rightFromText="180" w:vertAnchor="text" w:horzAnchor="page" w:tblpX="6711"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1"/>
      </w:tblGrid>
      <w:tr w:rsidR="0007259D" w:rsidRPr="003A5C58">
        <w:tblPrEx>
          <w:tblCellMar>
            <w:top w:w="0" w:type="dxa"/>
            <w:bottom w:w="0" w:type="dxa"/>
          </w:tblCellMar>
        </w:tblPrEx>
        <w:trPr>
          <w:trHeight w:val="707"/>
        </w:trPr>
        <w:tc>
          <w:tcPr>
            <w:tcW w:w="2931" w:type="dxa"/>
          </w:tcPr>
          <w:p w:rsidR="0007259D" w:rsidRPr="003A5C58" w:rsidRDefault="0007259D" w:rsidP="00BD2713">
            <w:pPr>
              <w:jc w:val="center"/>
              <w:rPr>
                <w:sz w:val="22"/>
                <w:szCs w:val="22"/>
              </w:rPr>
            </w:pPr>
            <w:r>
              <w:rPr>
                <w:sz w:val="22"/>
                <w:szCs w:val="22"/>
              </w:rPr>
              <w:t>Письменный о</w:t>
            </w:r>
            <w:r w:rsidRPr="003A5C58">
              <w:rPr>
                <w:sz w:val="22"/>
                <w:szCs w:val="22"/>
              </w:rPr>
              <w:t>тказ в рассмотрении заявления</w:t>
            </w:r>
          </w:p>
        </w:tc>
      </w:tr>
    </w:tbl>
    <w:p w:rsidR="0007259D" w:rsidRPr="003A5C58" w:rsidRDefault="0007259D" w:rsidP="0007259D">
      <w:pPr>
        <w:rPr>
          <w:sz w:val="22"/>
          <w:szCs w:val="22"/>
        </w:rPr>
      </w:pPr>
    </w:p>
    <w:p w:rsidR="0007259D" w:rsidRPr="003A5C58" w:rsidRDefault="0007259D" w:rsidP="0007259D">
      <w:pPr>
        <w:tabs>
          <w:tab w:val="left" w:pos="3240"/>
        </w:tabs>
        <w:rPr>
          <w:sz w:val="22"/>
          <w:szCs w:val="22"/>
        </w:rPr>
      </w:pPr>
      <w:r w:rsidRPr="003A5C58">
        <w:rPr>
          <w:sz w:val="22"/>
          <w:szCs w:val="22"/>
        </w:rPr>
        <w:tab/>
      </w:r>
    </w:p>
    <w:p w:rsidR="0007259D" w:rsidRPr="003A5C58" w:rsidRDefault="0007259D" w:rsidP="0007259D">
      <w:pPr>
        <w:tabs>
          <w:tab w:val="left" w:pos="3240"/>
        </w:tabs>
        <w:rPr>
          <w:sz w:val="22"/>
          <w:szCs w:val="22"/>
        </w:rPr>
      </w:pPr>
    </w:p>
    <w:p w:rsidR="0007259D" w:rsidRPr="003A5C58" w:rsidRDefault="0007259D" w:rsidP="0007259D">
      <w:pPr>
        <w:tabs>
          <w:tab w:val="left" w:pos="1380"/>
        </w:tabs>
        <w:ind w:left="540" w:hanging="540"/>
        <w:rPr>
          <w:sz w:val="22"/>
          <w:szCs w:val="22"/>
        </w:rPr>
      </w:pPr>
      <w:r w:rsidRPr="003A5C58">
        <w:rPr>
          <w:sz w:val="22"/>
          <w:szCs w:val="22"/>
        </w:rPr>
        <w:tab/>
      </w:r>
    </w:p>
    <w:p w:rsidR="0007259D" w:rsidRPr="003A5C58" w:rsidRDefault="0007259D" w:rsidP="0007259D">
      <w:pPr>
        <w:ind w:firstLine="540"/>
        <w:jc w:val="center"/>
        <w:rPr>
          <w:sz w:val="22"/>
          <w:szCs w:val="22"/>
        </w:rPr>
      </w:pPr>
    </w:p>
    <w:p w:rsidR="0007259D" w:rsidRPr="003A5C58" w:rsidRDefault="0007259D" w:rsidP="0007259D">
      <w:pPr>
        <w:ind w:firstLine="540"/>
        <w:jc w:val="center"/>
        <w:rPr>
          <w:sz w:val="22"/>
          <w:szCs w:val="22"/>
        </w:rPr>
      </w:pPr>
    </w:p>
    <w:tbl>
      <w:tblPr>
        <w:tblpPr w:leftFromText="180" w:rightFromText="180" w:vertAnchor="text" w:horzAnchor="margin"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79"/>
      </w:tblGrid>
      <w:tr w:rsidR="0007259D" w:rsidRPr="003A5C58">
        <w:tblPrEx>
          <w:tblCellMar>
            <w:top w:w="0" w:type="dxa"/>
            <w:bottom w:w="0" w:type="dxa"/>
          </w:tblCellMar>
        </w:tblPrEx>
        <w:trPr>
          <w:trHeight w:val="214"/>
        </w:trPr>
        <w:tc>
          <w:tcPr>
            <w:tcW w:w="3279" w:type="dxa"/>
          </w:tcPr>
          <w:p w:rsidR="0007259D" w:rsidRPr="003A5C58" w:rsidRDefault="0007259D" w:rsidP="00BF0B8C">
            <w:pPr>
              <w:ind w:firstLine="180"/>
              <w:jc w:val="center"/>
              <w:rPr>
                <w:sz w:val="22"/>
                <w:szCs w:val="22"/>
              </w:rPr>
            </w:pPr>
            <w:r w:rsidRPr="003A5C58">
              <w:rPr>
                <w:sz w:val="22"/>
                <w:szCs w:val="22"/>
              </w:rPr>
              <w:t xml:space="preserve">Выдача </w:t>
            </w:r>
            <w:r>
              <w:rPr>
                <w:sz w:val="22"/>
                <w:szCs w:val="22"/>
              </w:rPr>
              <w:t>разрешения на строительство</w:t>
            </w:r>
          </w:p>
        </w:tc>
      </w:tr>
    </w:tbl>
    <w:p w:rsidR="0007259D" w:rsidRDefault="0007259D" w:rsidP="0007259D"/>
    <w:p w:rsidR="0007259D" w:rsidRDefault="0007259D" w:rsidP="0007259D"/>
    <w:p w:rsidR="00091A31" w:rsidRDefault="00091A31" w:rsidP="0007259D"/>
    <w:p w:rsidR="00091A31" w:rsidRDefault="00091A31" w:rsidP="0007259D"/>
    <w:p w:rsidR="0007259D" w:rsidRDefault="0007259D" w:rsidP="0007259D"/>
    <w:p w:rsidR="0007259D" w:rsidRDefault="0007259D" w:rsidP="0007259D"/>
    <w:p w:rsidR="00452569" w:rsidRDefault="0062135E">
      <w:pPr>
        <w:jc w:val="center"/>
      </w:pPr>
      <w:r>
        <w:br w:type="page"/>
      </w:r>
    </w:p>
    <w:p w:rsidR="0007259D" w:rsidRDefault="0007259D" w:rsidP="0007259D">
      <w:pPr>
        <w:jc w:val="right"/>
      </w:pPr>
      <w:r w:rsidRPr="009C07C9">
        <w:t>Приложение</w:t>
      </w:r>
      <w:r>
        <w:t xml:space="preserve"> №</w:t>
      </w:r>
      <w:r w:rsidRPr="009C07C9">
        <w:t xml:space="preserve"> 2</w:t>
      </w:r>
    </w:p>
    <w:p w:rsidR="007E4956" w:rsidRDefault="0007259D" w:rsidP="007E4956">
      <w:pPr>
        <w:jc w:val="right"/>
        <w:rPr>
          <w:lang w:eastAsia="ru-RU"/>
        </w:rPr>
      </w:pPr>
      <w:r>
        <w:tab/>
      </w:r>
      <w:r>
        <w:tab/>
      </w:r>
      <w:r>
        <w:tab/>
      </w:r>
      <w:r w:rsidR="007E4956" w:rsidRPr="00921975">
        <w:rPr>
          <w:lang w:eastAsia="ru-RU"/>
        </w:rPr>
        <w:t>к Административному регламенту по</w:t>
      </w:r>
    </w:p>
    <w:p w:rsidR="007E4956" w:rsidRPr="00921975" w:rsidRDefault="007E4956" w:rsidP="007E4956">
      <w:pPr>
        <w:jc w:val="right"/>
        <w:rPr>
          <w:lang w:eastAsia="ru-RU"/>
        </w:rPr>
      </w:pPr>
      <w:r w:rsidRPr="00921975">
        <w:rPr>
          <w:lang w:eastAsia="ru-RU"/>
        </w:rPr>
        <w:t xml:space="preserve"> предоставлению</w:t>
      </w:r>
      <w:r>
        <w:rPr>
          <w:lang w:eastAsia="ru-RU"/>
        </w:rPr>
        <w:t xml:space="preserve"> муниципальной</w:t>
      </w:r>
      <w:r w:rsidRPr="00921975">
        <w:rPr>
          <w:lang w:eastAsia="ru-RU"/>
        </w:rPr>
        <w:t xml:space="preserve"> услуги</w:t>
      </w:r>
    </w:p>
    <w:p w:rsidR="00210607" w:rsidRDefault="0007259D" w:rsidP="0007259D">
      <w:pPr>
        <w:jc w:val="right"/>
        <w:rPr>
          <w:color w:val="000000"/>
        </w:rPr>
      </w:pPr>
      <w:r w:rsidRPr="00470C6F">
        <w:t xml:space="preserve">                                                                  </w:t>
      </w:r>
      <w:r w:rsidR="00B97CC0">
        <w:t xml:space="preserve">    </w:t>
      </w:r>
      <w:r w:rsidRPr="00470C6F">
        <w:t>«</w:t>
      </w:r>
      <w:r w:rsidRPr="0007259D">
        <w:rPr>
          <w:color w:val="000000"/>
        </w:rPr>
        <w:t>Выдача разрешени</w:t>
      </w:r>
      <w:r w:rsidR="00711300">
        <w:rPr>
          <w:color w:val="000000"/>
        </w:rPr>
        <w:t>я</w:t>
      </w:r>
      <w:r w:rsidRPr="0007259D">
        <w:rPr>
          <w:color w:val="000000"/>
        </w:rPr>
        <w:t xml:space="preserve"> на строи</w:t>
      </w:r>
      <w:r w:rsidR="00566AE9">
        <w:rPr>
          <w:color w:val="000000"/>
        </w:rPr>
        <w:t>тельство</w:t>
      </w:r>
    </w:p>
    <w:p w:rsidR="0007259D" w:rsidRPr="00470C6F" w:rsidRDefault="00566AE9" w:rsidP="0007259D">
      <w:pPr>
        <w:jc w:val="right"/>
        <w:rPr>
          <w:sz w:val="28"/>
          <w:szCs w:val="28"/>
        </w:rPr>
      </w:pPr>
      <w:r>
        <w:rPr>
          <w:color w:val="000000"/>
        </w:rPr>
        <w:t xml:space="preserve"> объекта</w:t>
      </w:r>
      <w:r w:rsidR="0007259D" w:rsidRPr="0007259D">
        <w:rPr>
          <w:color w:val="000000"/>
        </w:rPr>
        <w:t xml:space="preserve"> капитального строительства</w:t>
      </w:r>
      <w:r w:rsidR="0007259D" w:rsidRPr="00470C6F">
        <w:t>»</w:t>
      </w:r>
    </w:p>
    <w:p w:rsidR="0014324A" w:rsidRDefault="0014324A" w:rsidP="0014324A">
      <w:pPr>
        <w:rPr>
          <w:b/>
          <w:sz w:val="28"/>
          <w:szCs w:val="28"/>
        </w:rPr>
      </w:pPr>
      <w:r>
        <w:rPr>
          <w:b/>
        </w:rPr>
        <w:t xml:space="preserve">                                                    </w:t>
      </w:r>
      <w:r>
        <w:rPr>
          <w:b/>
          <w:sz w:val="28"/>
          <w:szCs w:val="28"/>
        </w:rPr>
        <w:t xml:space="preserve">   </w:t>
      </w:r>
    </w:p>
    <w:p w:rsidR="00AD700A" w:rsidRDefault="00AD700A" w:rsidP="00AD700A">
      <w:pPr>
        <w:shd w:val="clear" w:color="auto" w:fill="FFFFFF"/>
        <w:ind w:left="4820"/>
        <w:jc w:val="both"/>
        <w:rPr>
          <w:color w:val="000000"/>
          <w:sz w:val="28"/>
          <w:szCs w:val="28"/>
        </w:rPr>
      </w:pPr>
      <w:r w:rsidRPr="00440E0C">
        <w:rPr>
          <w:color w:val="000000"/>
          <w:sz w:val="28"/>
          <w:szCs w:val="28"/>
        </w:rPr>
        <w:t>Главе ________</w:t>
      </w:r>
      <w:r>
        <w:rPr>
          <w:color w:val="000000"/>
          <w:sz w:val="28"/>
          <w:szCs w:val="28"/>
        </w:rPr>
        <w:t>______</w:t>
      </w:r>
      <w:r w:rsidRPr="00440E0C">
        <w:rPr>
          <w:color w:val="000000"/>
          <w:sz w:val="28"/>
          <w:szCs w:val="28"/>
        </w:rPr>
        <w:t>__</w:t>
      </w:r>
      <w:r>
        <w:rPr>
          <w:color w:val="000000"/>
          <w:sz w:val="28"/>
          <w:szCs w:val="28"/>
        </w:rPr>
        <w:t>_____________</w:t>
      </w:r>
      <w:r w:rsidRPr="00440E0C">
        <w:rPr>
          <w:color w:val="000000"/>
          <w:sz w:val="28"/>
          <w:szCs w:val="28"/>
        </w:rPr>
        <w:t>_</w:t>
      </w:r>
      <w:r>
        <w:rPr>
          <w:color w:val="000000"/>
          <w:sz w:val="28"/>
          <w:szCs w:val="28"/>
        </w:rPr>
        <w:t>____</w:t>
      </w:r>
    </w:p>
    <w:p w:rsidR="00AD700A" w:rsidRDefault="00AD700A" w:rsidP="00AD700A">
      <w:pPr>
        <w:shd w:val="clear" w:color="auto" w:fill="FFFFFF"/>
        <w:ind w:left="4820"/>
        <w:jc w:val="both"/>
        <w:rPr>
          <w:color w:val="000000"/>
          <w:sz w:val="28"/>
          <w:szCs w:val="28"/>
        </w:rPr>
      </w:pPr>
      <w:r>
        <w:rPr>
          <w:color w:val="000000"/>
          <w:sz w:val="28"/>
          <w:szCs w:val="28"/>
        </w:rPr>
        <w:t>__________________________________</w:t>
      </w:r>
    </w:p>
    <w:p w:rsidR="00AD700A" w:rsidRPr="00AF5C42" w:rsidRDefault="00AD700A" w:rsidP="00AD700A">
      <w:pPr>
        <w:shd w:val="clear" w:color="auto" w:fill="FFFFFF"/>
        <w:ind w:left="4820"/>
        <w:jc w:val="center"/>
        <w:rPr>
          <w:color w:val="000000"/>
          <w:sz w:val="20"/>
          <w:szCs w:val="20"/>
        </w:rPr>
      </w:pPr>
      <w:r w:rsidRPr="00394D7F">
        <w:rPr>
          <w:color w:val="000000"/>
          <w:sz w:val="16"/>
          <w:szCs w:val="16"/>
        </w:rPr>
        <w:t>(наименование муниципального образования)</w:t>
      </w:r>
      <w:r w:rsidRPr="00AF5C42">
        <w:rPr>
          <w:color w:val="000000"/>
          <w:sz w:val="20"/>
          <w:szCs w:val="20"/>
        </w:rPr>
        <w:t xml:space="preserve"> ____________________________________________</w:t>
      </w:r>
      <w:r>
        <w:rPr>
          <w:color w:val="000000"/>
          <w:sz w:val="20"/>
          <w:szCs w:val="20"/>
        </w:rPr>
        <w:t>_</w:t>
      </w:r>
      <w:r w:rsidRPr="00AF5C42">
        <w:rPr>
          <w:color w:val="000000"/>
          <w:sz w:val="20"/>
          <w:szCs w:val="20"/>
        </w:rPr>
        <w:t>____</w:t>
      </w:r>
    </w:p>
    <w:p w:rsidR="00AD700A" w:rsidRPr="00832257" w:rsidRDefault="00AD700A" w:rsidP="00AD700A">
      <w:pPr>
        <w:shd w:val="clear" w:color="auto" w:fill="FFFFFF"/>
        <w:ind w:left="4820"/>
        <w:jc w:val="center"/>
        <w:rPr>
          <w:color w:val="000000"/>
          <w:sz w:val="16"/>
          <w:szCs w:val="16"/>
        </w:rPr>
      </w:pPr>
      <w:r w:rsidRPr="00832257">
        <w:rPr>
          <w:color w:val="000000"/>
          <w:sz w:val="16"/>
          <w:szCs w:val="16"/>
        </w:rPr>
        <w:t>(Ф. И. О. )</w:t>
      </w:r>
    </w:p>
    <w:p w:rsidR="00AD700A" w:rsidRPr="00AF5C42" w:rsidRDefault="00AD700A" w:rsidP="00AD700A">
      <w:pPr>
        <w:shd w:val="clear" w:color="auto" w:fill="FFFFFF"/>
        <w:ind w:left="4820"/>
        <w:jc w:val="both"/>
        <w:rPr>
          <w:color w:val="000000"/>
          <w:sz w:val="20"/>
          <w:szCs w:val="20"/>
        </w:rPr>
      </w:pPr>
      <w:r>
        <w:rPr>
          <w:color w:val="000000"/>
          <w:sz w:val="20"/>
          <w:szCs w:val="20"/>
        </w:rPr>
        <w:t xml:space="preserve">от </w:t>
      </w:r>
      <w:r w:rsidRPr="00AF5C42">
        <w:rPr>
          <w:color w:val="000000"/>
          <w:sz w:val="20"/>
          <w:szCs w:val="20"/>
        </w:rPr>
        <w:t>_____________________________________________</w:t>
      </w:r>
    </w:p>
    <w:p w:rsidR="00AD700A" w:rsidRDefault="00AD700A" w:rsidP="00AD700A">
      <w:pPr>
        <w:shd w:val="clear" w:color="auto" w:fill="FFFFFF"/>
        <w:ind w:left="4820"/>
        <w:jc w:val="both"/>
        <w:rPr>
          <w:color w:val="000000"/>
          <w:sz w:val="16"/>
          <w:szCs w:val="16"/>
        </w:rPr>
      </w:pPr>
      <w:r>
        <w:rPr>
          <w:color w:val="000000"/>
          <w:sz w:val="16"/>
          <w:szCs w:val="16"/>
        </w:rPr>
        <w:t xml:space="preserve">  </w:t>
      </w:r>
      <w:r w:rsidRPr="00832257">
        <w:rPr>
          <w:color w:val="000000"/>
          <w:sz w:val="16"/>
          <w:szCs w:val="16"/>
        </w:rPr>
        <w:t>(</w:t>
      </w:r>
      <w:r>
        <w:rPr>
          <w:color w:val="000000"/>
          <w:sz w:val="16"/>
          <w:szCs w:val="16"/>
        </w:rPr>
        <w:t xml:space="preserve">наименование заявителя , </w:t>
      </w:r>
      <w:r w:rsidRPr="00832257">
        <w:rPr>
          <w:color w:val="000000"/>
          <w:sz w:val="16"/>
          <w:szCs w:val="16"/>
        </w:rPr>
        <w:t>Ф. И. О.,</w:t>
      </w:r>
      <w:r>
        <w:rPr>
          <w:color w:val="000000"/>
          <w:sz w:val="16"/>
          <w:szCs w:val="16"/>
        </w:rPr>
        <w:t xml:space="preserve"> должность , </w:t>
      </w:r>
      <w:r w:rsidRPr="00832257">
        <w:rPr>
          <w:color w:val="000000"/>
          <w:sz w:val="16"/>
          <w:szCs w:val="16"/>
        </w:rPr>
        <w:t>юридический адрес</w:t>
      </w:r>
    </w:p>
    <w:p w:rsidR="00AD700A" w:rsidRDefault="00AD700A" w:rsidP="00AD700A">
      <w:pPr>
        <w:shd w:val="clear" w:color="auto" w:fill="FFFFFF"/>
        <w:ind w:left="4820"/>
        <w:jc w:val="center"/>
        <w:rPr>
          <w:color w:val="000000"/>
          <w:sz w:val="20"/>
          <w:szCs w:val="20"/>
        </w:rPr>
      </w:pPr>
      <w:r w:rsidRPr="00AF5C42">
        <w:rPr>
          <w:color w:val="000000"/>
          <w:sz w:val="20"/>
          <w:szCs w:val="20"/>
        </w:rPr>
        <w:t>________________________________________________</w:t>
      </w:r>
    </w:p>
    <w:p w:rsidR="00AD700A" w:rsidRPr="00024678" w:rsidRDefault="00AD700A" w:rsidP="00AD700A">
      <w:pPr>
        <w:shd w:val="clear" w:color="auto" w:fill="FFFFFF"/>
        <w:ind w:left="4820"/>
        <w:jc w:val="center"/>
        <w:rPr>
          <w:color w:val="000000"/>
          <w:sz w:val="16"/>
          <w:szCs w:val="16"/>
        </w:rPr>
      </w:pPr>
      <w:r w:rsidRPr="00024678">
        <w:rPr>
          <w:color w:val="000000"/>
          <w:sz w:val="16"/>
          <w:szCs w:val="16"/>
        </w:rPr>
        <w:t>телефон, факс, адрес электронной почты, указываются по желанию</w:t>
      </w:r>
    </w:p>
    <w:p w:rsidR="00AD700A" w:rsidRPr="00AF5C42" w:rsidRDefault="00AD700A" w:rsidP="00AD700A">
      <w:pPr>
        <w:shd w:val="clear" w:color="auto" w:fill="FFFFFF"/>
        <w:ind w:left="4820"/>
        <w:jc w:val="both"/>
        <w:rPr>
          <w:color w:val="000000"/>
          <w:sz w:val="20"/>
          <w:szCs w:val="20"/>
        </w:rPr>
      </w:pPr>
      <w:r w:rsidRPr="00AF5C42">
        <w:rPr>
          <w:color w:val="000000"/>
          <w:sz w:val="20"/>
          <w:szCs w:val="20"/>
        </w:rPr>
        <w:t>________________________________________________</w:t>
      </w:r>
    </w:p>
    <w:p w:rsidR="00AD700A" w:rsidRPr="00024678" w:rsidRDefault="00AD700A" w:rsidP="00AD700A">
      <w:pPr>
        <w:shd w:val="clear" w:color="auto" w:fill="FFFFFF"/>
        <w:ind w:left="4820"/>
        <w:jc w:val="center"/>
        <w:rPr>
          <w:color w:val="000000"/>
          <w:sz w:val="16"/>
          <w:szCs w:val="16"/>
        </w:rPr>
      </w:pPr>
      <w:r w:rsidRPr="00024678">
        <w:rPr>
          <w:color w:val="000000"/>
          <w:sz w:val="16"/>
          <w:szCs w:val="16"/>
        </w:rPr>
        <w:t>заявителя)</w:t>
      </w:r>
    </w:p>
    <w:p w:rsidR="00AD700A" w:rsidRPr="00AF5C42" w:rsidRDefault="00AD700A" w:rsidP="00AD700A">
      <w:pPr>
        <w:shd w:val="clear" w:color="auto" w:fill="FFFFFF"/>
        <w:ind w:left="4820"/>
        <w:jc w:val="both"/>
        <w:rPr>
          <w:color w:val="000000"/>
          <w:sz w:val="20"/>
          <w:szCs w:val="20"/>
        </w:rPr>
      </w:pPr>
      <w:r w:rsidRPr="00AF5C42">
        <w:rPr>
          <w:color w:val="000000"/>
          <w:sz w:val="20"/>
          <w:szCs w:val="20"/>
        </w:rPr>
        <w:t>_____________________</w:t>
      </w:r>
      <w:r>
        <w:rPr>
          <w:color w:val="000000"/>
          <w:sz w:val="20"/>
          <w:szCs w:val="20"/>
        </w:rPr>
        <w:t>___________________________</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w:t>
      </w:r>
    </w:p>
    <w:p w:rsidR="00AD700A" w:rsidRDefault="00AD700A" w:rsidP="00AD700A">
      <w:pPr>
        <w:pStyle w:val="ConsPlusTitle0"/>
        <w:jc w:val="center"/>
        <w:rPr>
          <w:rFonts w:ascii="Times New Roman" w:hAnsi="Times New Roman" w:cs="Times New Roman"/>
          <w:b w:val="0"/>
          <w:sz w:val="28"/>
          <w:szCs w:val="28"/>
        </w:rPr>
      </w:pPr>
      <w:r w:rsidRPr="00AD3F1F">
        <w:rPr>
          <w:rFonts w:ascii="Times New Roman" w:hAnsi="Times New Roman" w:cs="Times New Roman"/>
          <w:b w:val="0"/>
          <w:sz w:val="28"/>
          <w:szCs w:val="28"/>
        </w:rPr>
        <w:t xml:space="preserve">Заявление о выдаче разрешения на строительство, </w:t>
      </w:r>
    </w:p>
    <w:p w:rsidR="00AD700A" w:rsidRPr="00AD3F1F" w:rsidRDefault="00AD700A" w:rsidP="00AD700A">
      <w:pPr>
        <w:pStyle w:val="ConsPlusTitle0"/>
        <w:jc w:val="center"/>
        <w:rPr>
          <w:rFonts w:ascii="Times New Roman" w:hAnsi="Times New Roman" w:cs="Times New Roman"/>
          <w:b w:val="0"/>
          <w:sz w:val="28"/>
          <w:szCs w:val="28"/>
        </w:rPr>
      </w:pPr>
      <w:r w:rsidRPr="00AD3F1F">
        <w:rPr>
          <w:rFonts w:ascii="Times New Roman" w:hAnsi="Times New Roman" w:cs="Times New Roman"/>
          <w:b w:val="0"/>
          <w:sz w:val="28"/>
          <w:szCs w:val="28"/>
        </w:rPr>
        <w:t>реконструкцию объекта капитального строительства</w:t>
      </w:r>
    </w:p>
    <w:p w:rsidR="00AD700A" w:rsidRPr="00AD3F1F" w:rsidRDefault="00AD700A" w:rsidP="00AD700A">
      <w:pPr>
        <w:pStyle w:val="ConsPlusNonformat0"/>
        <w:jc w:val="both"/>
        <w:rPr>
          <w:rFonts w:ascii="Times New Roman" w:hAnsi="Times New Roman" w:cs="Times New Roman"/>
          <w:sz w:val="28"/>
          <w:szCs w:val="28"/>
        </w:rPr>
      </w:pP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Прошу  выдать разрешение на строительство</w:t>
      </w:r>
      <w:r>
        <w:rPr>
          <w:rFonts w:ascii="Times New Roman" w:hAnsi="Times New Roman" w:cs="Times New Roman"/>
          <w:sz w:val="28"/>
          <w:szCs w:val="28"/>
        </w:rPr>
        <w:t>, реконструкцию объекта капитального строительства</w:t>
      </w:r>
      <w:r w:rsidRPr="00440E0C">
        <w:rPr>
          <w:rFonts w:ascii="Times New Roman" w:hAnsi="Times New Roman" w:cs="Times New Roman"/>
          <w:sz w:val="28"/>
          <w:szCs w:val="28"/>
        </w:rPr>
        <w:t xml:space="preserve"> __________</w:t>
      </w:r>
      <w:r>
        <w:rPr>
          <w:rFonts w:ascii="Times New Roman" w:hAnsi="Times New Roman" w:cs="Times New Roman"/>
          <w:sz w:val="28"/>
          <w:szCs w:val="28"/>
        </w:rPr>
        <w:t>____________________________________</w:t>
      </w:r>
    </w:p>
    <w:p w:rsidR="00AD700A" w:rsidRDefault="00AD700A" w:rsidP="00AD700A">
      <w:pPr>
        <w:pStyle w:val="ConsPlusNonformat0"/>
        <w:jc w:val="both"/>
        <w:rPr>
          <w:rFonts w:ascii="Times New Roman" w:hAnsi="Times New Roman" w:cs="Times New Roman"/>
          <w:sz w:val="16"/>
          <w:szCs w:val="16"/>
        </w:rPr>
      </w:pPr>
      <w:r>
        <w:rPr>
          <w:rFonts w:ascii="Times New Roman" w:hAnsi="Times New Roman" w:cs="Times New Roman"/>
          <w:sz w:val="28"/>
          <w:szCs w:val="28"/>
        </w:rPr>
        <w:t xml:space="preserve">                                                                 </w:t>
      </w:r>
      <w:r w:rsidRPr="00440E0C">
        <w:rPr>
          <w:rFonts w:ascii="Times New Roman" w:hAnsi="Times New Roman" w:cs="Times New Roman"/>
          <w:sz w:val="28"/>
          <w:szCs w:val="28"/>
        </w:rPr>
        <w:t xml:space="preserve">                          </w:t>
      </w:r>
      <w:r w:rsidRPr="00440E0C">
        <w:rPr>
          <w:rFonts w:ascii="Times New Roman" w:hAnsi="Times New Roman" w:cs="Times New Roman"/>
          <w:sz w:val="16"/>
          <w:szCs w:val="16"/>
        </w:rPr>
        <w:t>(наименование объекта)</w:t>
      </w:r>
    </w:p>
    <w:p w:rsidR="00AD700A" w:rsidRPr="00440E0C" w:rsidRDefault="00AD700A" w:rsidP="00AD700A">
      <w:pPr>
        <w:pStyle w:val="ConsPlusNonformat0"/>
        <w:jc w:val="both"/>
        <w:rPr>
          <w:rFonts w:ascii="Times New Roman" w:hAnsi="Times New Roman" w:cs="Times New Roman"/>
          <w:sz w:val="28"/>
          <w:szCs w:val="28"/>
        </w:rPr>
      </w:pPr>
      <w:r>
        <w:rPr>
          <w:rFonts w:ascii="Times New Roman" w:hAnsi="Times New Roman" w:cs="Times New Roman"/>
          <w:sz w:val="28"/>
          <w:szCs w:val="28"/>
        </w:rPr>
        <w:t>н</w:t>
      </w:r>
      <w:r w:rsidRPr="00440E0C">
        <w:rPr>
          <w:rFonts w:ascii="Times New Roman" w:hAnsi="Times New Roman" w:cs="Times New Roman"/>
          <w:sz w:val="28"/>
          <w:szCs w:val="28"/>
        </w:rPr>
        <w:t>а земельном участке</w:t>
      </w:r>
      <w:r>
        <w:rPr>
          <w:rFonts w:ascii="Times New Roman" w:hAnsi="Times New Roman" w:cs="Times New Roman"/>
          <w:sz w:val="28"/>
          <w:szCs w:val="28"/>
        </w:rPr>
        <w:t xml:space="preserve"> </w:t>
      </w:r>
      <w:r w:rsidRPr="00440E0C">
        <w:rPr>
          <w:rFonts w:ascii="Times New Roman" w:hAnsi="Times New Roman" w:cs="Times New Roman"/>
          <w:sz w:val="28"/>
          <w:szCs w:val="28"/>
        </w:rPr>
        <w:t>по адресу:</w:t>
      </w:r>
      <w:r>
        <w:rPr>
          <w:rFonts w:ascii="Times New Roman" w:hAnsi="Times New Roman" w:cs="Times New Roman"/>
          <w:sz w:val="28"/>
          <w:szCs w:val="28"/>
        </w:rPr>
        <w:t xml:space="preserve"> _______________________________________  ____________________________________________________________________</w:t>
      </w:r>
    </w:p>
    <w:p w:rsidR="00AD700A" w:rsidRPr="00440E0C" w:rsidRDefault="00AD700A" w:rsidP="00AD700A">
      <w:pPr>
        <w:pStyle w:val="ConsPlusNonformat0"/>
        <w:jc w:val="both"/>
        <w:rPr>
          <w:rFonts w:ascii="Times New Roman" w:hAnsi="Times New Roman" w:cs="Times New Roman"/>
          <w:sz w:val="16"/>
          <w:szCs w:val="16"/>
        </w:rPr>
      </w:pPr>
      <w:r>
        <w:rPr>
          <w:rFonts w:ascii="Times New Roman" w:hAnsi="Times New Roman" w:cs="Times New Roman"/>
          <w:sz w:val="28"/>
          <w:szCs w:val="28"/>
        </w:rPr>
        <w:t xml:space="preserve">                               </w:t>
      </w:r>
      <w:r w:rsidRPr="00440E0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40E0C">
        <w:rPr>
          <w:rFonts w:ascii="Times New Roman" w:hAnsi="Times New Roman" w:cs="Times New Roman"/>
          <w:sz w:val="28"/>
          <w:szCs w:val="28"/>
        </w:rPr>
        <w:t xml:space="preserve"> </w:t>
      </w:r>
      <w:r>
        <w:rPr>
          <w:rFonts w:ascii="Times New Roman" w:hAnsi="Times New Roman" w:cs="Times New Roman"/>
          <w:sz w:val="16"/>
          <w:szCs w:val="16"/>
        </w:rPr>
        <w:t>(наименование муниципального</w:t>
      </w:r>
      <w:r w:rsidRPr="00440E0C">
        <w:rPr>
          <w:rFonts w:ascii="Times New Roman" w:hAnsi="Times New Roman" w:cs="Times New Roman"/>
          <w:sz w:val="16"/>
          <w:szCs w:val="16"/>
        </w:rPr>
        <w:t xml:space="preserve"> образовани</w:t>
      </w:r>
      <w:r>
        <w:rPr>
          <w:rFonts w:ascii="Times New Roman" w:hAnsi="Times New Roman" w:cs="Times New Roman"/>
          <w:sz w:val="16"/>
          <w:szCs w:val="16"/>
        </w:rPr>
        <w:t>я</w:t>
      </w:r>
      <w:r w:rsidRPr="00440E0C">
        <w:rPr>
          <w:rFonts w:ascii="Times New Roman" w:hAnsi="Times New Roman" w:cs="Times New Roman"/>
          <w:sz w:val="16"/>
          <w:szCs w:val="16"/>
        </w:rPr>
        <w:t>, месторасположение участка)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сроком на ______________________ месяца(ев).</w:t>
      </w:r>
    </w:p>
    <w:p w:rsidR="00AD700A"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Строительство   (реконструкция)   будет   осуществляться  на  основании</w:t>
      </w:r>
    </w:p>
    <w:p w:rsidR="00AD700A" w:rsidRPr="00440E0C" w:rsidRDefault="00AD700A" w:rsidP="00AD700A">
      <w:pPr>
        <w:pStyle w:val="ConsPlusNonformat0"/>
        <w:jc w:val="both"/>
        <w:rPr>
          <w:rFonts w:ascii="Times New Roman" w:hAnsi="Times New Roman" w:cs="Times New Roman"/>
          <w:sz w:val="16"/>
          <w:szCs w:val="16"/>
        </w:rPr>
      </w:pPr>
      <w:r>
        <w:rPr>
          <w:rFonts w:ascii="Times New Roman" w:hAnsi="Times New Roman" w:cs="Times New Roman"/>
          <w:sz w:val="16"/>
          <w:szCs w:val="16"/>
        </w:rPr>
        <w:t xml:space="preserve">                                 </w:t>
      </w:r>
      <w:r w:rsidRPr="00440E0C">
        <w:rPr>
          <w:rFonts w:ascii="Times New Roman" w:hAnsi="Times New Roman" w:cs="Times New Roman"/>
          <w:sz w:val="16"/>
          <w:szCs w:val="16"/>
        </w:rPr>
        <w:t xml:space="preserve"> (н</w:t>
      </w:r>
      <w:r>
        <w:rPr>
          <w:rFonts w:ascii="Times New Roman" w:hAnsi="Times New Roman" w:cs="Times New Roman"/>
          <w:sz w:val="16"/>
          <w:szCs w:val="16"/>
        </w:rPr>
        <w:t>ужное подчеркнуть</w:t>
      </w:r>
      <w:r w:rsidRPr="00440E0C">
        <w:rPr>
          <w:rFonts w:ascii="Times New Roman" w:hAnsi="Times New Roman" w:cs="Times New Roman"/>
          <w:sz w:val="16"/>
          <w:szCs w:val="16"/>
        </w:rPr>
        <w:t>)</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_______________________________</w:t>
      </w:r>
      <w:r>
        <w:rPr>
          <w:rFonts w:ascii="Times New Roman" w:hAnsi="Times New Roman" w:cs="Times New Roman"/>
          <w:sz w:val="28"/>
          <w:szCs w:val="28"/>
        </w:rPr>
        <w:t>__</w:t>
      </w:r>
      <w:r w:rsidRPr="00440E0C">
        <w:rPr>
          <w:rFonts w:ascii="Times New Roman" w:hAnsi="Times New Roman" w:cs="Times New Roman"/>
          <w:sz w:val="28"/>
          <w:szCs w:val="28"/>
        </w:rPr>
        <w:t xml:space="preserve">_от </w:t>
      </w:r>
      <w:r>
        <w:rPr>
          <w:rFonts w:ascii="Times New Roman" w:hAnsi="Times New Roman" w:cs="Times New Roman"/>
          <w:sz w:val="28"/>
          <w:szCs w:val="28"/>
        </w:rPr>
        <w:t>«</w:t>
      </w:r>
      <w:r w:rsidRPr="00440E0C">
        <w:rPr>
          <w:rFonts w:ascii="Times New Roman" w:hAnsi="Times New Roman" w:cs="Times New Roman"/>
          <w:sz w:val="28"/>
          <w:szCs w:val="28"/>
        </w:rPr>
        <w:t>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 г. </w:t>
      </w:r>
      <w:r>
        <w:rPr>
          <w:rFonts w:ascii="Times New Roman" w:hAnsi="Times New Roman" w:cs="Times New Roman"/>
          <w:sz w:val="28"/>
          <w:szCs w:val="28"/>
        </w:rPr>
        <w:t>№</w:t>
      </w:r>
      <w:r w:rsidRPr="00440E0C">
        <w:rPr>
          <w:rFonts w:ascii="Times New Roman" w:hAnsi="Times New Roman" w:cs="Times New Roman"/>
          <w:sz w:val="28"/>
          <w:szCs w:val="28"/>
        </w:rPr>
        <w:t xml:space="preserve"> ___________</w:t>
      </w:r>
    </w:p>
    <w:p w:rsidR="00AD700A" w:rsidRPr="00440E0C" w:rsidRDefault="00AD700A" w:rsidP="00AD700A">
      <w:pPr>
        <w:pStyle w:val="ConsPlusNonformat0"/>
        <w:jc w:val="both"/>
        <w:rPr>
          <w:rFonts w:ascii="Times New Roman" w:hAnsi="Times New Roman" w:cs="Times New Roman"/>
          <w:sz w:val="16"/>
          <w:szCs w:val="16"/>
        </w:rPr>
      </w:pPr>
      <w:r w:rsidRPr="00440E0C">
        <w:rPr>
          <w:rFonts w:ascii="Times New Roman" w:hAnsi="Times New Roman" w:cs="Times New Roman"/>
          <w:sz w:val="16"/>
          <w:szCs w:val="16"/>
        </w:rPr>
        <w:t xml:space="preserve">       (наименование документа)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Право на пользование землей закреплено</w:t>
      </w:r>
      <w:r>
        <w:rPr>
          <w:rFonts w:ascii="Times New Roman" w:hAnsi="Times New Roman" w:cs="Times New Roman"/>
          <w:sz w:val="28"/>
          <w:szCs w:val="28"/>
        </w:rPr>
        <w:t xml:space="preserve"> ________</w:t>
      </w:r>
      <w:r w:rsidRPr="00440E0C">
        <w:rPr>
          <w:rFonts w:ascii="Times New Roman" w:hAnsi="Times New Roman" w:cs="Times New Roman"/>
          <w:sz w:val="28"/>
          <w:szCs w:val="28"/>
        </w:rPr>
        <w:t>_______________________</w:t>
      </w:r>
    </w:p>
    <w:p w:rsidR="00AD700A" w:rsidRPr="00440E0C" w:rsidRDefault="00AD700A" w:rsidP="00AD700A">
      <w:pPr>
        <w:pStyle w:val="ConsPlusNonformat0"/>
        <w:jc w:val="both"/>
        <w:rPr>
          <w:rFonts w:ascii="Times New Roman" w:hAnsi="Times New Roman" w:cs="Times New Roman"/>
          <w:sz w:val="16"/>
          <w:szCs w:val="16"/>
        </w:rPr>
      </w:pPr>
      <w:r w:rsidRPr="00440E0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440E0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440E0C">
        <w:rPr>
          <w:rFonts w:ascii="Times New Roman" w:hAnsi="Times New Roman" w:cs="Times New Roman"/>
          <w:sz w:val="16"/>
          <w:szCs w:val="16"/>
        </w:rPr>
        <w:t>(наименование документа)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w:t>
      </w:r>
      <w:r>
        <w:rPr>
          <w:rFonts w:ascii="Times New Roman" w:hAnsi="Times New Roman" w:cs="Times New Roman"/>
          <w:sz w:val="28"/>
          <w:szCs w:val="28"/>
        </w:rPr>
        <w:t>______________</w:t>
      </w:r>
      <w:r w:rsidRPr="00440E0C">
        <w:rPr>
          <w:rFonts w:ascii="Times New Roman" w:hAnsi="Times New Roman" w:cs="Times New Roman"/>
          <w:sz w:val="28"/>
          <w:szCs w:val="28"/>
        </w:rPr>
        <w:t xml:space="preserve">от </w:t>
      </w:r>
      <w:r>
        <w:rPr>
          <w:rFonts w:ascii="Times New Roman" w:hAnsi="Times New Roman" w:cs="Times New Roman"/>
          <w:sz w:val="28"/>
          <w:szCs w:val="28"/>
        </w:rPr>
        <w:t>«</w:t>
      </w:r>
      <w:r w:rsidRPr="00440E0C">
        <w:rPr>
          <w:rFonts w:ascii="Times New Roman" w:hAnsi="Times New Roman" w:cs="Times New Roman"/>
          <w:sz w:val="28"/>
          <w:szCs w:val="28"/>
        </w:rPr>
        <w:t>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 г. </w:t>
      </w:r>
      <w:r>
        <w:rPr>
          <w:rFonts w:ascii="Times New Roman" w:hAnsi="Times New Roman" w:cs="Times New Roman"/>
          <w:sz w:val="28"/>
          <w:szCs w:val="28"/>
        </w:rPr>
        <w:t>№</w:t>
      </w:r>
      <w:r w:rsidRPr="00440E0C">
        <w:rPr>
          <w:rFonts w:ascii="Times New Roman" w:hAnsi="Times New Roman" w:cs="Times New Roman"/>
          <w:sz w:val="28"/>
          <w:szCs w:val="28"/>
        </w:rPr>
        <w:t xml:space="preserve"> _______</w:t>
      </w:r>
      <w:r>
        <w:rPr>
          <w:rFonts w:ascii="Times New Roman" w:hAnsi="Times New Roman" w:cs="Times New Roman"/>
          <w:sz w:val="28"/>
          <w:szCs w:val="28"/>
        </w:rPr>
        <w:t>___</w:t>
      </w:r>
      <w:r w:rsidRPr="00440E0C">
        <w:rPr>
          <w:rFonts w:ascii="Times New Roman" w:hAnsi="Times New Roman" w:cs="Times New Roman"/>
          <w:sz w:val="28"/>
          <w:szCs w:val="28"/>
        </w:rPr>
        <w:t>____</w:t>
      </w:r>
      <w:r>
        <w:rPr>
          <w:rFonts w:ascii="Times New Roman" w:hAnsi="Times New Roman" w:cs="Times New Roman"/>
          <w:sz w:val="28"/>
          <w:szCs w:val="28"/>
        </w:rPr>
        <w:t>.</w:t>
      </w:r>
    </w:p>
    <w:p w:rsidR="00AD700A" w:rsidRPr="00AD3F1F" w:rsidRDefault="00AD700A" w:rsidP="00AD700A">
      <w:pPr>
        <w:shd w:val="clear" w:color="auto" w:fill="FFFFFF"/>
        <w:jc w:val="both"/>
        <w:rPr>
          <w:sz w:val="28"/>
          <w:szCs w:val="28"/>
        </w:rPr>
      </w:pPr>
      <w:r>
        <w:rPr>
          <w:sz w:val="28"/>
          <w:szCs w:val="28"/>
        </w:rPr>
        <w:t>К</w:t>
      </w:r>
      <w:r w:rsidRPr="00AD3F1F">
        <w:rPr>
          <w:sz w:val="28"/>
          <w:szCs w:val="28"/>
        </w:rPr>
        <w:t>адастровый номер земельного участка__</w:t>
      </w:r>
      <w:r>
        <w:rPr>
          <w:sz w:val="28"/>
          <w:szCs w:val="28"/>
        </w:rPr>
        <w:t>_________</w:t>
      </w:r>
      <w:r w:rsidRPr="00AD3F1F">
        <w:rPr>
          <w:sz w:val="28"/>
          <w:szCs w:val="28"/>
        </w:rPr>
        <w:t>_______________</w:t>
      </w:r>
      <w:r>
        <w:rPr>
          <w:sz w:val="28"/>
          <w:szCs w:val="28"/>
        </w:rPr>
        <w:t>__</w:t>
      </w:r>
      <w:r w:rsidRPr="00AD3F1F">
        <w:rPr>
          <w:sz w:val="28"/>
          <w:szCs w:val="28"/>
        </w:rPr>
        <w:t>________</w:t>
      </w:r>
      <w:r>
        <w:rPr>
          <w:sz w:val="28"/>
          <w:szCs w:val="28"/>
        </w:rPr>
        <w:t>.</w:t>
      </w:r>
    </w:p>
    <w:p w:rsidR="00AD700A" w:rsidRPr="00AD3F1F" w:rsidRDefault="00AD700A" w:rsidP="00AD700A">
      <w:pPr>
        <w:shd w:val="clear" w:color="auto" w:fill="FFFFFF"/>
        <w:jc w:val="both"/>
        <w:rPr>
          <w:color w:val="000000"/>
          <w:sz w:val="28"/>
          <w:szCs w:val="28"/>
        </w:rPr>
      </w:pPr>
      <w:r w:rsidRPr="00AD3F1F">
        <w:rPr>
          <w:color w:val="000000"/>
          <w:sz w:val="28"/>
          <w:szCs w:val="28"/>
        </w:rPr>
        <w:t>Градостроительный план земельного участка (проект планировки территории) утвержден</w:t>
      </w:r>
      <w:r>
        <w:rPr>
          <w:color w:val="000000"/>
          <w:sz w:val="28"/>
          <w:szCs w:val="28"/>
        </w:rPr>
        <w:t xml:space="preserve"> ______________</w:t>
      </w:r>
      <w:r w:rsidRPr="00AD3F1F">
        <w:rPr>
          <w:color w:val="000000"/>
          <w:sz w:val="28"/>
          <w:szCs w:val="28"/>
        </w:rPr>
        <w:t>____________________________________________.</w:t>
      </w:r>
    </w:p>
    <w:p w:rsidR="00AD700A" w:rsidRPr="00300D5E" w:rsidRDefault="00AD700A" w:rsidP="00AD700A">
      <w:pPr>
        <w:shd w:val="clear" w:color="auto" w:fill="FFFFFF"/>
        <w:jc w:val="both"/>
        <w:rPr>
          <w:color w:val="000000"/>
          <w:sz w:val="16"/>
          <w:szCs w:val="16"/>
        </w:rPr>
      </w:pPr>
      <w:r w:rsidRPr="00300D5E">
        <w:rPr>
          <w:color w:val="000000"/>
          <w:sz w:val="16"/>
          <w:szCs w:val="16"/>
        </w:rPr>
        <w:t xml:space="preserve"> наименование органа, выдавшего документ, дата и номер документа, в случае выдачи разрешения на строительство линейного объекта - реквизиты акта об утверждении проекта планировки и проекта межевания территории)</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Проектная документация на строительство объекта разработана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____________________________________________________________________,</w:t>
      </w:r>
    </w:p>
    <w:p w:rsidR="00AD700A" w:rsidRPr="00440E0C" w:rsidRDefault="00AD700A" w:rsidP="00AD700A">
      <w:pPr>
        <w:pStyle w:val="ConsPlusNonformat0"/>
        <w:jc w:val="both"/>
        <w:rPr>
          <w:rFonts w:ascii="Times New Roman" w:hAnsi="Times New Roman" w:cs="Times New Roman"/>
          <w:sz w:val="16"/>
          <w:szCs w:val="16"/>
        </w:rPr>
      </w:pPr>
      <w:r w:rsidRPr="00440E0C">
        <w:rPr>
          <w:rFonts w:ascii="Times New Roman" w:hAnsi="Times New Roman" w:cs="Times New Roman"/>
          <w:sz w:val="28"/>
          <w:szCs w:val="28"/>
        </w:rPr>
        <w:t xml:space="preserve">             </w:t>
      </w:r>
      <w:r w:rsidRPr="00440E0C">
        <w:rPr>
          <w:rFonts w:ascii="Times New Roman" w:hAnsi="Times New Roman" w:cs="Times New Roman"/>
          <w:sz w:val="16"/>
          <w:szCs w:val="16"/>
        </w:rPr>
        <w:t>(наименование проектной организации, юридический</w:t>
      </w:r>
      <w:r>
        <w:rPr>
          <w:rFonts w:ascii="Times New Roman" w:hAnsi="Times New Roman" w:cs="Times New Roman"/>
          <w:sz w:val="16"/>
          <w:szCs w:val="16"/>
        </w:rPr>
        <w:t xml:space="preserve"> </w:t>
      </w:r>
      <w:r w:rsidRPr="00440E0C">
        <w:rPr>
          <w:rFonts w:ascii="Times New Roman" w:hAnsi="Times New Roman" w:cs="Times New Roman"/>
          <w:sz w:val="16"/>
          <w:szCs w:val="16"/>
        </w:rPr>
        <w:t xml:space="preserve"> и почтовый адреса, номер телефона)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имеющей право на выполнение проектных работ, закрепленное </w:t>
      </w:r>
      <w:r>
        <w:rPr>
          <w:rFonts w:ascii="Times New Roman" w:hAnsi="Times New Roman" w:cs="Times New Roman"/>
          <w:sz w:val="28"/>
          <w:szCs w:val="28"/>
        </w:rPr>
        <w:t>____</w:t>
      </w:r>
      <w:r w:rsidRPr="00440E0C">
        <w:rPr>
          <w:rFonts w:ascii="Times New Roman" w:hAnsi="Times New Roman" w:cs="Times New Roman"/>
          <w:sz w:val="28"/>
          <w:szCs w:val="28"/>
        </w:rPr>
        <w:t>____</w:t>
      </w:r>
      <w:r>
        <w:rPr>
          <w:rFonts w:ascii="Times New Roman" w:hAnsi="Times New Roman" w:cs="Times New Roman"/>
          <w:sz w:val="28"/>
          <w:szCs w:val="28"/>
        </w:rPr>
        <w:t>_____</w:t>
      </w:r>
    </w:p>
    <w:p w:rsidR="00AD700A" w:rsidRPr="00440E0C" w:rsidRDefault="00AD700A" w:rsidP="00AD700A">
      <w:pPr>
        <w:pStyle w:val="ConsPlusNonformat0"/>
        <w:jc w:val="center"/>
        <w:rPr>
          <w:rFonts w:ascii="Times New Roman" w:hAnsi="Times New Roman" w:cs="Times New Roman"/>
          <w:sz w:val="28"/>
          <w:szCs w:val="28"/>
        </w:rPr>
      </w:pPr>
      <w:r w:rsidRPr="00440E0C">
        <w:rPr>
          <w:rFonts w:ascii="Times New Roman" w:hAnsi="Times New Roman" w:cs="Times New Roman"/>
          <w:sz w:val="28"/>
          <w:szCs w:val="28"/>
        </w:rPr>
        <w:t xml:space="preserve">____________________________________________________________________   </w:t>
      </w:r>
      <w:r>
        <w:rPr>
          <w:rFonts w:ascii="Times New Roman" w:hAnsi="Times New Roman" w:cs="Times New Roman"/>
          <w:sz w:val="28"/>
          <w:szCs w:val="28"/>
        </w:rPr>
        <w:t xml:space="preserve">                                </w:t>
      </w:r>
      <w:r w:rsidRPr="00440E0C">
        <w:rPr>
          <w:rFonts w:ascii="Times New Roman" w:hAnsi="Times New Roman" w:cs="Times New Roman"/>
          <w:sz w:val="16"/>
          <w:szCs w:val="16"/>
        </w:rPr>
        <w:t>(наименование документа и уполномоченной организации, его выдавшей)</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Положительное     заключение     государственной    (негосударственной)</w:t>
      </w:r>
      <w:r>
        <w:rPr>
          <w:rFonts w:ascii="Times New Roman" w:hAnsi="Times New Roman" w:cs="Times New Roman"/>
          <w:sz w:val="28"/>
          <w:szCs w:val="28"/>
        </w:rPr>
        <w:t xml:space="preserve"> </w:t>
      </w:r>
      <w:r w:rsidRPr="00440E0C">
        <w:rPr>
          <w:rFonts w:ascii="Times New Roman" w:hAnsi="Times New Roman" w:cs="Times New Roman"/>
          <w:sz w:val="28"/>
          <w:szCs w:val="28"/>
        </w:rPr>
        <w:t xml:space="preserve">экспертизы </w:t>
      </w:r>
      <w:r>
        <w:rPr>
          <w:rFonts w:ascii="Times New Roman" w:hAnsi="Times New Roman" w:cs="Times New Roman"/>
          <w:sz w:val="28"/>
          <w:szCs w:val="28"/>
        </w:rPr>
        <w:t>№</w:t>
      </w:r>
      <w:r w:rsidRPr="00440E0C">
        <w:rPr>
          <w:rFonts w:ascii="Times New Roman" w:hAnsi="Times New Roman" w:cs="Times New Roman"/>
          <w:sz w:val="28"/>
          <w:szCs w:val="28"/>
        </w:rPr>
        <w:t xml:space="preserve"> ________ от _______________________</w:t>
      </w:r>
    </w:p>
    <w:p w:rsidR="00AD700A" w:rsidRPr="00476932" w:rsidRDefault="00AD700A" w:rsidP="00AD700A">
      <w:pPr>
        <w:rPr>
          <w:sz w:val="20"/>
          <w:szCs w:val="20"/>
        </w:rPr>
      </w:pPr>
      <w:r w:rsidRPr="00AD3F1F">
        <w:rPr>
          <w:sz w:val="28"/>
          <w:szCs w:val="28"/>
        </w:rPr>
        <w:t>Свидетельство</w:t>
      </w:r>
      <w:r w:rsidRPr="00476932">
        <w:rPr>
          <w:sz w:val="20"/>
          <w:szCs w:val="20"/>
        </w:rPr>
        <w:t xml:space="preserve"> </w:t>
      </w:r>
      <w:r w:rsidRPr="00AD3F1F">
        <w:rPr>
          <w:sz w:val="28"/>
          <w:szCs w:val="28"/>
        </w:rPr>
        <w:t>об аккредитации юридического лица</w:t>
      </w:r>
      <w:r w:rsidRPr="00476932">
        <w:rPr>
          <w:sz w:val="20"/>
          <w:szCs w:val="20"/>
        </w:rPr>
        <w:t>____________________________</w:t>
      </w:r>
      <w:r>
        <w:rPr>
          <w:sz w:val="20"/>
          <w:szCs w:val="20"/>
        </w:rPr>
        <w:t>______</w:t>
      </w:r>
    </w:p>
    <w:p w:rsidR="00AD700A" w:rsidRDefault="00AD700A" w:rsidP="00AD700A">
      <w:pPr>
        <w:jc w:val="center"/>
        <w:rPr>
          <w:sz w:val="16"/>
          <w:szCs w:val="16"/>
        </w:rPr>
      </w:pPr>
      <w:r>
        <w:rPr>
          <w:sz w:val="16"/>
          <w:szCs w:val="16"/>
        </w:rPr>
        <w:t xml:space="preserve">                                                                                                                                                        ( </w:t>
      </w:r>
      <w:r w:rsidRPr="00476932">
        <w:rPr>
          <w:sz w:val="16"/>
          <w:szCs w:val="16"/>
        </w:rPr>
        <w:t xml:space="preserve">наименование органа, выдавшего положительное </w:t>
      </w:r>
    </w:p>
    <w:p w:rsidR="00AD700A" w:rsidRDefault="00AD700A" w:rsidP="00AD700A">
      <w:pPr>
        <w:jc w:val="center"/>
        <w:rPr>
          <w:sz w:val="16"/>
          <w:szCs w:val="16"/>
        </w:rPr>
      </w:pPr>
    </w:p>
    <w:p w:rsidR="00AD700A" w:rsidRDefault="00AD700A" w:rsidP="00AD700A">
      <w:pPr>
        <w:jc w:val="center"/>
        <w:rPr>
          <w:sz w:val="16"/>
          <w:szCs w:val="16"/>
        </w:rPr>
      </w:pPr>
      <w:r>
        <w:rPr>
          <w:sz w:val="16"/>
          <w:szCs w:val="16"/>
        </w:rPr>
        <w:t>________________________________________________________________________________________________________________________</w:t>
      </w:r>
    </w:p>
    <w:p w:rsidR="00AD700A" w:rsidRPr="00476932" w:rsidRDefault="00AD700A" w:rsidP="00AD700A">
      <w:pPr>
        <w:rPr>
          <w:sz w:val="16"/>
          <w:szCs w:val="16"/>
        </w:rPr>
      </w:pPr>
      <w:r w:rsidRPr="00476932">
        <w:rPr>
          <w:sz w:val="16"/>
          <w:szCs w:val="16"/>
        </w:rPr>
        <w:t>заключение</w:t>
      </w:r>
      <w:r>
        <w:rPr>
          <w:sz w:val="16"/>
          <w:szCs w:val="16"/>
        </w:rPr>
        <w:t xml:space="preserve">,реквизиты документа ( заполняется </w:t>
      </w:r>
      <w:r w:rsidRPr="00476932">
        <w:rPr>
          <w:sz w:val="16"/>
          <w:szCs w:val="16"/>
        </w:rPr>
        <w:t xml:space="preserve"> в случае, если представлено заключение негосударственной экспертизы проектной документации</w:t>
      </w:r>
      <w:r>
        <w:rPr>
          <w:sz w:val="16"/>
          <w:szCs w:val="16"/>
        </w:rPr>
        <w:t>))</w:t>
      </w:r>
    </w:p>
    <w:p w:rsidR="00AD700A" w:rsidRPr="003F5815" w:rsidRDefault="00AD700A" w:rsidP="00AD700A">
      <w:pPr>
        <w:rPr>
          <w:sz w:val="20"/>
          <w:szCs w:val="20"/>
        </w:rPr>
      </w:pP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Дополнительно информиру</w:t>
      </w:r>
      <w:r>
        <w:rPr>
          <w:rFonts w:ascii="Times New Roman" w:hAnsi="Times New Roman" w:cs="Times New Roman"/>
          <w:sz w:val="28"/>
          <w:szCs w:val="28"/>
        </w:rPr>
        <w:t>ю</w:t>
      </w:r>
      <w:r w:rsidRPr="00440E0C">
        <w:rPr>
          <w:rFonts w:ascii="Times New Roman" w:hAnsi="Times New Roman" w:cs="Times New Roman"/>
          <w:sz w:val="28"/>
          <w:szCs w:val="28"/>
        </w:rPr>
        <w:t>:</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Финансирование   строительства   (реконструкции)  будет  осуществляться</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____________________________________________________________________</w:t>
      </w:r>
    </w:p>
    <w:p w:rsidR="00AD700A" w:rsidRPr="00CA0D27" w:rsidRDefault="00AD700A" w:rsidP="00AD700A">
      <w:pPr>
        <w:pStyle w:val="ConsPlusNonformat0"/>
        <w:jc w:val="center"/>
        <w:rPr>
          <w:rFonts w:ascii="Times New Roman" w:hAnsi="Times New Roman" w:cs="Times New Roman"/>
          <w:sz w:val="16"/>
          <w:szCs w:val="16"/>
        </w:rPr>
      </w:pPr>
      <w:r w:rsidRPr="00CA0D27">
        <w:rPr>
          <w:rFonts w:ascii="Times New Roman" w:hAnsi="Times New Roman" w:cs="Times New Roman"/>
          <w:sz w:val="16"/>
          <w:szCs w:val="16"/>
        </w:rPr>
        <w:t>(за счет каких средств)</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Работы будут производиться в соответствии с договором</w:t>
      </w:r>
      <w:r>
        <w:rPr>
          <w:rFonts w:ascii="Times New Roman" w:hAnsi="Times New Roman" w:cs="Times New Roman"/>
          <w:sz w:val="28"/>
          <w:szCs w:val="28"/>
        </w:rPr>
        <w:t xml:space="preserve"> </w:t>
      </w:r>
      <w:r w:rsidRPr="00440E0C">
        <w:rPr>
          <w:rFonts w:ascii="Times New Roman" w:hAnsi="Times New Roman" w:cs="Times New Roman"/>
          <w:sz w:val="28"/>
          <w:szCs w:val="28"/>
        </w:rPr>
        <w:t xml:space="preserve">от </w:t>
      </w:r>
      <w:r>
        <w:rPr>
          <w:rFonts w:ascii="Times New Roman" w:hAnsi="Times New Roman" w:cs="Times New Roman"/>
          <w:sz w:val="28"/>
          <w:szCs w:val="28"/>
        </w:rPr>
        <w:t>«</w:t>
      </w:r>
      <w:r w:rsidRPr="00440E0C">
        <w:rPr>
          <w:rFonts w:ascii="Times New Roman" w:hAnsi="Times New Roman" w:cs="Times New Roman"/>
          <w:sz w:val="28"/>
          <w:szCs w:val="28"/>
        </w:rPr>
        <w:t>_____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 20_____ г. </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___________________________________</w:t>
      </w:r>
      <w:r>
        <w:rPr>
          <w:rFonts w:ascii="Times New Roman" w:hAnsi="Times New Roman" w:cs="Times New Roman"/>
          <w:sz w:val="28"/>
          <w:szCs w:val="28"/>
        </w:rPr>
        <w:t>______</w:t>
      </w:r>
      <w:r w:rsidRPr="00440E0C">
        <w:rPr>
          <w:rFonts w:ascii="Times New Roman" w:hAnsi="Times New Roman" w:cs="Times New Roman"/>
          <w:sz w:val="28"/>
          <w:szCs w:val="28"/>
        </w:rPr>
        <w:t>__</w:t>
      </w:r>
    </w:p>
    <w:p w:rsidR="00AD700A" w:rsidRPr="00CA0D27" w:rsidRDefault="00AD700A" w:rsidP="00AD700A">
      <w:pPr>
        <w:pStyle w:val="ConsPlusNonformat0"/>
        <w:jc w:val="center"/>
        <w:rPr>
          <w:rFonts w:ascii="Times New Roman" w:hAnsi="Times New Roman" w:cs="Times New Roman"/>
          <w:sz w:val="16"/>
          <w:szCs w:val="16"/>
        </w:rPr>
      </w:pPr>
      <w:r>
        <w:rPr>
          <w:rFonts w:ascii="Times New Roman" w:hAnsi="Times New Roman" w:cs="Times New Roman"/>
          <w:sz w:val="16"/>
          <w:szCs w:val="16"/>
        </w:rPr>
        <w:t xml:space="preserve">                                                                                    ________________________________________________________________________________________________________________________</w:t>
      </w:r>
      <w:r w:rsidRPr="00CA0D27">
        <w:rPr>
          <w:rFonts w:ascii="Times New Roman" w:hAnsi="Times New Roman" w:cs="Times New Roman"/>
          <w:sz w:val="16"/>
          <w:szCs w:val="16"/>
        </w:rPr>
        <w:t>(наименование организации, юридический и почтовый адреса, номер телефона)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Право     выполнения     строительно-монтажных     работ     закреплено</w:t>
      </w:r>
    </w:p>
    <w:p w:rsidR="00AD700A" w:rsidRPr="00440E0C" w:rsidRDefault="00AD700A" w:rsidP="00AD700A">
      <w:pPr>
        <w:pStyle w:val="ConsPlusNonformat0"/>
        <w:jc w:val="center"/>
        <w:rPr>
          <w:rFonts w:ascii="Times New Roman" w:hAnsi="Times New Roman" w:cs="Times New Roman"/>
          <w:sz w:val="28"/>
          <w:szCs w:val="28"/>
        </w:rPr>
      </w:pPr>
      <w:r w:rsidRPr="00440E0C">
        <w:rPr>
          <w:rFonts w:ascii="Times New Roman" w:hAnsi="Times New Roman" w:cs="Times New Roman"/>
          <w:sz w:val="28"/>
          <w:szCs w:val="28"/>
        </w:rPr>
        <w:t xml:space="preserve">____________________________________________________________________    </w:t>
      </w:r>
      <w:r w:rsidRPr="00CA0D27">
        <w:rPr>
          <w:rFonts w:ascii="Times New Roman" w:hAnsi="Times New Roman" w:cs="Times New Roman"/>
          <w:sz w:val="16"/>
          <w:szCs w:val="16"/>
        </w:rPr>
        <w:t>(наименование документа и уполномоченной организации, его выдавшей)</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от </w:t>
      </w:r>
      <w:r>
        <w:rPr>
          <w:rFonts w:ascii="Times New Roman" w:hAnsi="Times New Roman" w:cs="Times New Roman"/>
          <w:sz w:val="28"/>
          <w:szCs w:val="28"/>
        </w:rPr>
        <w:t>«</w:t>
      </w:r>
      <w:r w:rsidRPr="00440E0C">
        <w:rPr>
          <w:rFonts w:ascii="Times New Roman" w:hAnsi="Times New Roman" w:cs="Times New Roman"/>
          <w:sz w:val="28"/>
          <w:szCs w:val="28"/>
        </w:rPr>
        <w:t>___</w:t>
      </w:r>
      <w:r>
        <w:rPr>
          <w:rFonts w:ascii="Times New Roman" w:hAnsi="Times New Roman" w:cs="Times New Roman"/>
          <w:sz w:val="28"/>
          <w:szCs w:val="28"/>
        </w:rPr>
        <w:t>» _______________ г. №</w:t>
      </w:r>
      <w:r w:rsidRPr="00440E0C">
        <w:rPr>
          <w:rFonts w:ascii="Times New Roman" w:hAnsi="Times New Roman" w:cs="Times New Roman"/>
          <w:sz w:val="28"/>
          <w:szCs w:val="28"/>
        </w:rPr>
        <w:t xml:space="preserve"> _________________</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Строительный контроль в соответствии договором от</w:t>
      </w:r>
      <w:r>
        <w:rPr>
          <w:rFonts w:ascii="Times New Roman" w:hAnsi="Times New Roman" w:cs="Times New Roman"/>
          <w:sz w:val="28"/>
          <w:szCs w:val="28"/>
        </w:rPr>
        <w:t xml:space="preserve"> «</w:t>
      </w:r>
      <w:r w:rsidRPr="00440E0C">
        <w:rPr>
          <w:rFonts w:ascii="Times New Roman" w:hAnsi="Times New Roman" w:cs="Times New Roman"/>
          <w:sz w:val="28"/>
          <w:szCs w:val="28"/>
        </w:rPr>
        <w:t>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_____________г.</w:t>
      </w:r>
    </w:p>
    <w:p w:rsidR="00AD700A" w:rsidRPr="00440E0C" w:rsidRDefault="00AD700A" w:rsidP="00AD700A">
      <w:pPr>
        <w:pStyle w:val="ConsPlusNonformat0"/>
        <w:jc w:val="right"/>
        <w:rPr>
          <w:rFonts w:ascii="Times New Roman" w:hAnsi="Times New Roman" w:cs="Times New Roman"/>
          <w:sz w:val="28"/>
          <w:szCs w:val="28"/>
        </w:rPr>
      </w:pPr>
      <w:r>
        <w:rPr>
          <w:rFonts w:ascii="Times New Roman" w:hAnsi="Times New Roman" w:cs="Times New Roman"/>
          <w:sz w:val="28"/>
          <w:szCs w:val="28"/>
        </w:rPr>
        <w:t>№</w:t>
      </w:r>
      <w:r w:rsidRPr="00440E0C">
        <w:rPr>
          <w:rFonts w:ascii="Times New Roman" w:hAnsi="Times New Roman" w:cs="Times New Roman"/>
          <w:sz w:val="28"/>
          <w:szCs w:val="28"/>
        </w:rPr>
        <w:t>____ будет осуществляться _____________________________</w:t>
      </w:r>
      <w:r>
        <w:rPr>
          <w:rFonts w:ascii="Times New Roman" w:hAnsi="Times New Roman" w:cs="Times New Roman"/>
          <w:sz w:val="28"/>
          <w:szCs w:val="28"/>
        </w:rPr>
        <w:t xml:space="preserve">_____________                           </w:t>
      </w:r>
      <w:r w:rsidRPr="00CA0D27">
        <w:rPr>
          <w:rFonts w:ascii="Times New Roman" w:hAnsi="Times New Roman" w:cs="Times New Roman"/>
          <w:sz w:val="16"/>
          <w:szCs w:val="16"/>
        </w:rPr>
        <w:t>(наименование организации, почтовый адрес, номер телефона)</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Обязуюсь  обо  всех  изменениях,  связанных  с приведенными в настоящем</w:t>
      </w:r>
      <w:r>
        <w:rPr>
          <w:rFonts w:ascii="Times New Roman" w:hAnsi="Times New Roman" w:cs="Times New Roman"/>
          <w:sz w:val="28"/>
          <w:szCs w:val="28"/>
        </w:rPr>
        <w:t xml:space="preserve"> </w:t>
      </w:r>
      <w:r w:rsidRPr="00440E0C">
        <w:rPr>
          <w:rFonts w:ascii="Times New Roman" w:hAnsi="Times New Roman" w:cs="Times New Roman"/>
          <w:sz w:val="28"/>
          <w:szCs w:val="28"/>
        </w:rPr>
        <w:t>заявлении  сведениями, сообщать в</w:t>
      </w:r>
      <w:r>
        <w:rPr>
          <w:rFonts w:ascii="Times New Roman" w:hAnsi="Times New Roman" w:cs="Times New Roman"/>
          <w:sz w:val="28"/>
          <w:szCs w:val="28"/>
        </w:rPr>
        <w:t xml:space="preserve"> ______________________________________</w:t>
      </w:r>
    </w:p>
    <w:p w:rsidR="00AD700A" w:rsidRPr="00CA0D27" w:rsidRDefault="00AD700A" w:rsidP="00AD700A">
      <w:pPr>
        <w:pStyle w:val="ConsPlusNonformat0"/>
        <w:jc w:val="center"/>
        <w:rPr>
          <w:rFonts w:ascii="Times New Roman" w:hAnsi="Times New Roman" w:cs="Times New Roman"/>
          <w:sz w:val="16"/>
          <w:szCs w:val="16"/>
        </w:rPr>
      </w:pP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(наименование уполномоченного органа)</w:t>
      </w:r>
    </w:p>
    <w:p w:rsidR="00AD700A" w:rsidRDefault="00AD700A" w:rsidP="00AD700A">
      <w:pPr>
        <w:pStyle w:val="ConsPlusNonformat0"/>
        <w:jc w:val="both"/>
        <w:rPr>
          <w:rFonts w:ascii="Times New Roman" w:hAnsi="Times New Roman" w:cs="Times New Roman"/>
          <w:sz w:val="28"/>
          <w:szCs w:val="28"/>
        </w:rPr>
      </w:pPr>
      <w:r w:rsidRPr="00CA0D27">
        <w:rPr>
          <w:rFonts w:ascii="Times New Roman" w:hAnsi="Times New Roman" w:cs="Times New Roman"/>
          <w:sz w:val="28"/>
          <w:szCs w:val="28"/>
        </w:rPr>
        <w:t xml:space="preserve">    На  основании  </w:t>
      </w:r>
      <w:hyperlink r:id="rId47" w:history="1">
        <w:r w:rsidRPr="00CA0D27">
          <w:rPr>
            <w:rFonts w:ascii="Times New Roman" w:hAnsi="Times New Roman" w:cs="Times New Roman"/>
            <w:sz w:val="28"/>
            <w:szCs w:val="28"/>
          </w:rPr>
          <w:t>части 18 статьи 51</w:t>
        </w:r>
      </w:hyperlink>
      <w:r w:rsidRPr="00CA0D27">
        <w:rPr>
          <w:rFonts w:ascii="Times New Roman" w:hAnsi="Times New Roman" w:cs="Times New Roman"/>
          <w:sz w:val="28"/>
          <w:szCs w:val="28"/>
        </w:rPr>
        <w:t xml:space="preserve"> Градостроительного кодекса Российской Федерации  обязуюсь  безвозмездно  в  течение  десяти дней со дня получения разрешения   на  строительство  передать  в Администрацию _____________</w:t>
      </w:r>
      <w:r>
        <w:rPr>
          <w:rFonts w:ascii="Times New Roman" w:hAnsi="Times New Roman" w:cs="Times New Roman"/>
          <w:sz w:val="28"/>
          <w:szCs w:val="28"/>
        </w:rPr>
        <w:t>___</w:t>
      </w:r>
    </w:p>
    <w:p w:rsidR="00AD700A" w:rsidRPr="00CA0D27" w:rsidRDefault="00AD700A" w:rsidP="00AD700A">
      <w:pPr>
        <w:pStyle w:val="ConsPlusNonformat0"/>
        <w:jc w:val="both"/>
        <w:rPr>
          <w:rFonts w:ascii="Times New Roman" w:hAnsi="Times New Roman" w:cs="Times New Roman"/>
          <w:sz w:val="28"/>
          <w:szCs w:val="28"/>
        </w:rPr>
      </w:pPr>
    </w:p>
    <w:p w:rsidR="00AD700A" w:rsidRDefault="00AD700A" w:rsidP="00AD700A">
      <w:pPr>
        <w:pStyle w:val="ConsPlusNonformat0"/>
        <w:jc w:val="center"/>
        <w:rPr>
          <w:rFonts w:ascii="Times New Roman" w:hAnsi="Times New Roman" w:cs="Times New Roman"/>
          <w:sz w:val="16"/>
          <w:szCs w:val="16"/>
        </w:rPr>
      </w:pPr>
      <w:r w:rsidRPr="00CA0D27">
        <w:rPr>
          <w:rFonts w:ascii="Times New Roman" w:hAnsi="Times New Roman" w:cs="Times New Roman"/>
          <w:sz w:val="16"/>
          <w:szCs w:val="16"/>
        </w:rPr>
        <w:t>_______________________________________________________________________________________________________________________</w:t>
      </w:r>
      <w:r>
        <w:rPr>
          <w:rFonts w:ascii="Times New Roman" w:hAnsi="Times New Roman" w:cs="Times New Roman"/>
          <w:sz w:val="16"/>
          <w:szCs w:val="16"/>
        </w:rPr>
        <w:t>_</w:t>
      </w:r>
    </w:p>
    <w:p w:rsidR="00AD700A" w:rsidRPr="00CA0D27" w:rsidRDefault="00AD700A" w:rsidP="00AD700A">
      <w:pPr>
        <w:pStyle w:val="ConsPlusNonformat0"/>
        <w:jc w:val="center"/>
        <w:rPr>
          <w:rFonts w:ascii="Times New Roman" w:hAnsi="Times New Roman" w:cs="Times New Roman"/>
          <w:sz w:val="28"/>
          <w:szCs w:val="28"/>
        </w:rPr>
      </w:pPr>
      <w:r w:rsidRPr="00CA0D27">
        <w:rPr>
          <w:rFonts w:ascii="Times New Roman" w:hAnsi="Times New Roman" w:cs="Times New Roman"/>
          <w:sz w:val="16"/>
          <w:szCs w:val="16"/>
        </w:rPr>
        <w:t>(наименование органа местного самоуправления)</w:t>
      </w:r>
    </w:p>
    <w:p w:rsidR="00AD700A" w:rsidRPr="00CA0D27" w:rsidRDefault="00AD700A" w:rsidP="00AD700A">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Сведения о </w:t>
      </w:r>
      <w:r w:rsidRPr="004B0D46">
        <w:rPr>
          <w:rFonts w:ascii="Times New Roman" w:hAnsi="Times New Roman" w:cs="Times New Roman"/>
          <w:sz w:val="28"/>
          <w:szCs w:val="28"/>
        </w:rPr>
        <w:t>площади, о высоте и количестве этажей планируемого объекта капитального строительства,</w:t>
      </w:r>
      <w:r>
        <w:rPr>
          <w:rFonts w:ascii="Times New Roman" w:hAnsi="Times New Roman" w:cs="Times New Roman"/>
          <w:sz w:val="28"/>
          <w:szCs w:val="28"/>
        </w:rPr>
        <w:t xml:space="preserve">  </w:t>
      </w:r>
      <w:r w:rsidRPr="00CA0D27">
        <w:rPr>
          <w:rFonts w:ascii="Times New Roman" w:hAnsi="Times New Roman" w:cs="Times New Roman"/>
          <w:sz w:val="28"/>
          <w:szCs w:val="28"/>
        </w:rPr>
        <w:t>сведения о</w:t>
      </w:r>
      <w:r>
        <w:rPr>
          <w:rFonts w:ascii="Times New Roman" w:hAnsi="Times New Roman" w:cs="Times New Roman"/>
          <w:sz w:val="28"/>
          <w:szCs w:val="28"/>
        </w:rPr>
        <w:t xml:space="preserve"> </w:t>
      </w:r>
      <w:r w:rsidRPr="00CA0D27">
        <w:rPr>
          <w:rFonts w:ascii="Times New Roman" w:hAnsi="Times New Roman" w:cs="Times New Roman"/>
          <w:sz w:val="28"/>
          <w:szCs w:val="28"/>
        </w:rPr>
        <w:t xml:space="preserve">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48" w:history="1">
        <w:r w:rsidRPr="00CA0D27">
          <w:rPr>
            <w:rFonts w:ascii="Times New Roman" w:hAnsi="Times New Roman" w:cs="Times New Roman"/>
            <w:sz w:val="28"/>
            <w:szCs w:val="28"/>
          </w:rPr>
          <w:t>пунктами 2</w:t>
        </w:r>
      </w:hyperlink>
      <w:r w:rsidRPr="00CA0D27">
        <w:rPr>
          <w:rFonts w:ascii="Times New Roman" w:hAnsi="Times New Roman" w:cs="Times New Roman"/>
          <w:sz w:val="28"/>
          <w:szCs w:val="28"/>
        </w:rPr>
        <w:t xml:space="preserve">, </w:t>
      </w:r>
      <w:hyperlink r:id="rId49" w:history="1">
        <w:r w:rsidRPr="00CA0D27">
          <w:rPr>
            <w:rFonts w:ascii="Times New Roman" w:hAnsi="Times New Roman" w:cs="Times New Roman"/>
            <w:sz w:val="28"/>
            <w:szCs w:val="28"/>
          </w:rPr>
          <w:t>8</w:t>
        </w:r>
      </w:hyperlink>
      <w:r w:rsidRPr="00CA0D27">
        <w:rPr>
          <w:rFonts w:ascii="Times New Roman" w:hAnsi="Times New Roman" w:cs="Times New Roman"/>
          <w:sz w:val="28"/>
          <w:szCs w:val="28"/>
        </w:rPr>
        <w:t xml:space="preserve"> </w:t>
      </w:r>
      <w:r>
        <w:rPr>
          <w:rFonts w:ascii="Times New Roman" w:hAnsi="Times New Roman" w:cs="Times New Roman"/>
          <w:sz w:val="28"/>
          <w:szCs w:val="28"/>
        </w:rPr>
        <w:t>–</w:t>
      </w:r>
      <w:r w:rsidRPr="00CA0D27">
        <w:rPr>
          <w:rFonts w:ascii="Times New Roman" w:hAnsi="Times New Roman" w:cs="Times New Roman"/>
          <w:sz w:val="28"/>
          <w:szCs w:val="28"/>
        </w:rPr>
        <w:t xml:space="preserve"> </w:t>
      </w:r>
      <w:hyperlink r:id="rId50" w:history="1">
        <w:r w:rsidRPr="00CA0D27">
          <w:rPr>
            <w:rFonts w:ascii="Times New Roman" w:hAnsi="Times New Roman" w:cs="Times New Roman"/>
            <w:sz w:val="28"/>
            <w:szCs w:val="28"/>
          </w:rPr>
          <w:t>10</w:t>
        </w:r>
        <w:r>
          <w:rPr>
            <w:rFonts w:ascii="Times New Roman" w:hAnsi="Times New Roman" w:cs="Times New Roman"/>
            <w:sz w:val="28"/>
            <w:szCs w:val="28"/>
          </w:rPr>
          <w:t xml:space="preserve">  </w:t>
        </w:r>
        <w:r w:rsidRPr="00CA0D27">
          <w:rPr>
            <w:rFonts w:ascii="Times New Roman" w:hAnsi="Times New Roman" w:cs="Times New Roman"/>
            <w:sz w:val="28"/>
            <w:szCs w:val="28"/>
          </w:rPr>
          <w:t>части 12 статьи 48</w:t>
        </w:r>
      </w:hyperlink>
      <w:r w:rsidRPr="00CA0D27">
        <w:rPr>
          <w:rFonts w:ascii="Times New Roman" w:hAnsi="Times New Roman" w:cs="Times New Roman"/>
          <w:sz w:val="28"/>
          <w:szCs w:val="28"/>
        </w:rPr>
        <w:t xml:space="preserve"> Градостроительного кодекса Российской</w:t>
      </w:r>
      <w:r>
        <w:rPr>
          <w:rFonts w:ascii="Times New Roman" w:hAnsi="Times New Roman" w:cs="Times New Roman"/>
          <w:sz w:val="28"/>
          <w:szCs w:val="28"/>
        </w:rPr>
        <w:t xml:space="preserve"> </w:t>
      </w:r>
      <w:r w:rsidRPr="00CA0D27">
        <w:rPr>
          <w:rFonts w:ascii="Times New Roman" w:hAnsi="Times New Roman" w:cs="Times New Roman"/>
          <w:sz w:val="28"/>
          <w:szCs w:val="28"/>
        </w:rPr>
        <w:t>Федерации.</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 xml:space="preserve">муниципальной </w:t>
      </w:r>
      <w:r w:rsidRPr="00440E0C">
        <w:rPr>
          <w:rFonts w:ascii="Times New Roman" w:hAnsi="Times New Roman" w:cs="Times New Roman"/>
          <w:sz w:val="28"/>
          <w:szCs w:val="28"/>
        </w:rPr>
        <w:t xml:space="preserve">услуги направить по почте </w:t>
      </w:r>
      <w:r>
        <w:rPr>
          <w:rFonts w:ascii="Times New Roman" w:hAnsi="Times New Roman" w:cs="Times New Roman"/>
          <w:sz w:val="28"/>
          <w:szCs w:val="28"/>
        </w:rPr>
        <w:t xml:space="preserve">на  </w:t>
      </w:r>
      <w:r w:rsidRPr="00440E0C">
        <w:rPr>
          <w:rFonts w:ascii="Times New Roman" w:hAnsi="Times New Roman" w:cs="Times New Roman"/>
          <w:sz w:val="28"/>
          <w:szCs w:val="28"/>
        </w:rPr>
        <w:t>адрес: ____________________________________________________________.</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 xml:space="preserve">муниципальной </w:t>
      </w:r>
      <w:r w:rsidRPr="00440E0C">
        <w:rPr>
          <w:rFonts w:ascii="Times New Roman" w:hAnsi="Times New Roman" w:cs="Times New Roman"/>
          <w:sz w:val="28"/>
          <w:szCs w:val="28"/>
        </w:rPr>
        <w:t>услуги намерен получить лично</w:t>
      </w:r>
      <w:r>
        <w:rPr>
          <w:rFonts w:ascii="Times New Roman" w:hAnsi="Times New Roman" w:cs="Times New Roman"/>
          <w:color w:val="0070C0"/>
          <w:sz w:val="28"/>
          <w:szCs w:val="28"/>
        </w:rPr>
        <w:t xml:space="preserve"> </w:t>
      </w:r>
      <w:r w:rsidRPr="00252D9E">
        <w:rPr>
          <w:rFonts w:ascii="Times New Roman" w:hAnsi="Times New Roman" w:cs="Times New Roman"/>
          <w:sz w:val="28"/>
          <w:szCs w:val="28"/>
        </w:rPr>
        <w:t xml:space="preserve">(в Администрации или многофункциональном центре) </w:t>
      </w:r>
      <w:r w:rsidRPr="00252D9E">
        <w:rPr>
          <w:rFonts w:ascii="Times New Roman" w:hAnsi="Times New Roman" w:cs="Times New Roman"/>
        </w:rPr>
        <w:t>(нужное подчеркнуть)</w:t>
      </w:r>
      <w:r w:rsidRPr="00CE5760">
        <w:rPr>
          <w:rFonts w:ascii="Times New Roman" w:hAnsi="Times New Roman" w:cs="Times New Roman"/>
        </w:rPr>
        <w:t>,</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о готовности сообщить по телефону: _________________.</w:t>
      </w:r>
    </w:p>
    <w:p w:rsidR="00AD700A" w:rsidRPr="00440E0C"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_________________________      _____________         ______________________</w:t>
      </w:r>
    </w:p>
    <w:p w:rsidR="00AD700A" w:rsidRPr="00CA0D27" w:rsidRDefault="00AD700A" w:rsidP="00AD700A">
      <w:pPr>
        <w:pStyle w:val="ConsPlusNonformat0"/>
        <w:jc w:val="both"/>
        <w:rPr>
          <w:rFonts w:ascii="Times New Roman" w:hAnsi="Times New Roman" w:cs="Times New Roman"/>
          <w:sz w:val="16"/>
          <w:szCs w:val="16"/>
        </w:rPr>
      </w:pPr>
      <w:r w:rsidRPr="00CA0D27">
        <w:rPr>
          <w:rFonts w:ascii="Times New Roman" w:hAnsi="Times New Roman" w:cs="Times New Roman"/>
          <w:sz w:val="16"/>
          <w:szCs w:val="16"/>
        </w:rPr>
        <w:t xml:space="preserve">   (должность (для    </w:t>
      </w:r>
      <w:r>
        <w:rPr>
          <w:rFonts w:ascii="Times New Roman" w:hAnsi="Times New Roman" w:cs="Times New Roman"/>
          <w:sz w:val="16"/>
          <w:szCs w:val="16"/>
        </w:rPr>
        <w:t>юридического лица)</w:t>
      </w:r>
      <w:r w:rsidRPr="00CA0D2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(Ф.И.О.)</w:t>
      </w:r>
    </w:p>
    <w:p w:rsidR="00AD700A" w:rsidRPr="00440E0C" w:rsidRDefault="00AD700A" w:rsidP="00AD700A">
      <w:pPr>
        <w:pStyle w:val="ConsPlusNonformat0"/>
        <w:jc w:val="both"/>
        <w:rPr>
          <w:rFonts w:ascii="Times New Roman" w:hAnsi="Times New Roman" w:cs="Times New Roman"/>
          <w:sz w:val="28"/>
          <w:szCs w:val="28"/>
        </w:rPr>
      </w:pPr>
      <w:r>
        <w:rPr>
          <w:rFonts w:ascii="Times New Roman" w:hAnsi="Times New Roman" w:cs="Times New Roman"/>
          <w:sz w:val="28"/>
          <w:szCs w:val="28"/>
        </w:rPr>
        <w:t>«</w:t>
      </w:r>
      <w:r w:rsidRPr="00440E0C">
        <w:rPr>
          <w:rFonts w:ascii="Times New Roman" w:hAnsi="Times New Roman" w:cs="Times New Roman"/>
          <w:sz w:val="28"/>
          <w:szCs w:val="28"/>
        </w:rPr>
        <w:t>____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______________ 20___ г.</w:t>
      </w:r>
    </w:p>
    <w:p w:rsidR="00AD700A" w:rsidRDefault="00AD700A" w:rsidP="00AD700A">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w:t>
      </w:r>
    </w:p>
    <w:p w:rsidR="00AD700A" w:rsidRPr="00AD3F1F" w:rsidRDefault="00AD700A" w:rsidP="00AD700A">
      <w:pPr>
        <w:pStyle w:val="ConsPlusNonformat0"/>
        <w:jc w:val="both"/>
        <w:rPr>
          <w:rFonts w:ascii="Times New Roman" w:hAnsi="Times New Roman" w:cs="Times New Roman"/>
          <w:sz w:val="16"/>
          <w:szCs w:val="16"/>
        </w:rPr>
      </w:pPr>
      <w:r w:rsidRPr="00AD3F1F">
        <w:rPr>
          <w:rFonts w:ascii="Times New Roman" w:hAnsi="Times New Roman" w:cs="Times New Roman"/>
          <w:sz w:val="16"/>
          <w:szCs w:val="16"/>
        </w:rPr>
        <w:t xml:space="preserve"> М.П. (для юридического лица (при наличии)</w:t>
      </w:r>
    </w:p>
    <w:p w:rsidR="00785D13" w:rsidRDefault="00785D13" w:rsidP="00785D13">
      <w:pPr>
        <w:jc w:val="right"/>
      </w:pPr>
      <w:r>
        <w:br w:type="page"/>
      </w:r>
      <w:r w:rsidRPr="009C07C9">
        <w:lastRenderedPageBreak/>
        <w:t>Приложение</w:t>
      </w:r>
      <w:r>
        <w:t xml:space="preserve"> №</w:t>
      </w:r>
      <w:r w:rsidRPr="009C07C9">
        <w:t xml:space="preserve"> </w:t>
      </w:r>
      <w:r>
        <w:t>3</w:t>
      </w:r>
    </w:p>
    <w:p w:rsidR="00785D13" w:rsidRDefault="00785D13" w:rsidP="00785D13">
      <w:pPr>
        <w:jc w:val="right"/>
        <w:rPr>
          <w:lang w:eastAsia="ru-RU"/>
        </w:rPr>
      </w:pPr>
      <w:r>
        <w:tab/>
      </w:r>
      <w:r>
        <w:tab/>
      </w:r>
      <w:r>
        <w:tab/>
      </w:r>
      <w:r w:rsidRPr="00921975">
        <w:rPr>
          <w:lang w:eastAsia="ru-RU"/>
        </w:rPr>
        <w:t>к Административному регламенту по</w:t>
      </w:r>
    </w:p>
    <w:p w:rsidR="00785D13" w:rsidRPr="00921975" w:rsidRDefault="00785D13" w:rsidP="00785D13">
      <w:pPr>
        <w:jc w:val="right"/>
        <w:rPr>
          <w:lang w:eastAsia="ru-RU"/>
        </w:rPr>
      </w:pPr>
      <w:r w:rsidRPr="00921975">
        <w:rPr>
          <w:lang w:eastAsia="ru-RU"/>
        </w:rPr>
        <w:t xml:space="preserve"> предоставлению</w:t>
      </w:r>
      <w:r>
        <w:rPr>
          <w:lang w:eastAsia="ru-RU"/>
        </w:rPr>
        <w:t xml:space="preserve"> муниципальной</w:t>
      </w:r>
      <w:r w:rsidRPr="00921975">
        <w:rPr>
          <w:lang w:eastAsia="ru-RU"/>
        </w:rPr>
        <w:t xml:space="preserve"> услуги</w:t>
      </w:r>
    </w:p>
    <w:p w:rsidR="00785D13" w:rsidRDefault="00785D13" w:rsidP="00785D13">
      <w:pPr>
        <w:jc w:val="right"/>
        <w:rPr>
          <w:color w:val="000000"/>
        </w:rPr>
      </w:pPr>
      <w:r w:rsidRPr="00470C6F">
        <w:t xml:space="preserve">                                                                  </w:t>
      </w:r>
      <w:r>
        <w:t xml:space="preserve">    </w:t>
      </w:r>
      <w:r w:rsidRPr="00470C6F">
        <w:t>«</w:t>
      </w:r>
      <w:r w:rsidRPr="0007259D">
        <w:rPr>
          <w:color w:val="000000"/>
        </w:rPr>
        <w:t>Выдача разрешени</w:t>
      </w:r>
      <w:r>
        <w:rPr>
          <w:color w:val="000000"/>
        </w:rPr>
        <w:t>я</w:t>
      </w:r>
      <w:r w:rsidRPr="0007259D">
        <w:rPr>
          <w:color w:val="000000"/>
        </w:rPr>
        <w:t xml:space="preserve"> на строи</w:t>
      </w:r>
      <w:r>
        <w:rPr>
          <w:color w:val="000000"/>
        </w:rPr>
        <w:t>тельство</w:t>
      </w:r>
    </w:p>
    <w:p w:rsidR="00785D13" w:rsidRPr="00470C6F" w:rsidRDefault="00785D13" w:rsidP="00785D13">
      <w:pPr>
        <w:jc w:val="right"/>
        <w:rPr>
          <w:sz w:val="28"/>
          <w:szCs w:val="28"/>
        </w:rPr>
      </w:pPr>
      <w:r>
        <w:rPr>
          <w:color w:val="000000"/>
        </w:rPr>
        <w:t xml:space="preserve"> объекта</w:t>
      </w:r>
      <w:r w:rsidRPr="0007259D">
        <w:rPr>
          <w:color w:val="000000"/>
        </w:rPr>
        <w:t xml:space="preserve"> капитального строительства</w:t>
      </w:r>
      <w:r w:rsidRPr="00470C6F">
        <w:t>»</w:t>
      </w:r>
    </w:p>
    <w:p w:rsidR="00785D13" w:rsidRDefault="00785D13" w:rsidP="00785D13">
      <w:pPr>
        <w:shd w:val="clear" w:color="auto" w:fill="FFFFFF"/>
        <w:ind w:left="4536"/>
        <w:jc w:val="both"/>
      </w:pPr>
    </w:p>
    <w:p w:rsidR="00785D13" w:rsidRDefault="00785D13" w:rsidP="00785D13">
      <w:pPr>
        <w:shd w:val="clear" w:color="auto" w:fill="FFFFFF"/>
        <w:ind w:left="4536"/>
        <w:jc w:val="both"/>
        <w:rPr>
          <w:color w:val="000000"/>
          <w:sz w:val="28"/>
          <w:szCs w:val="28"/>
        </w:rPr>
      </w:pPr>
      <w:r w:rsidRPr="00440E0C">
        <w:rPr>
          <w:color w:val="000000"/>
          <w:sz w:val="28"/>
          <w:szCs w:val="28"/>
        </w:rPr>
        <w:t>Главе администрации ________</w:t>
      </w:r>
      <w:r>
        <w:rPr>
          <w:color w:val="000000"/>
          <w:sz w:val="28"/>
          <w:szCs w:val="28"/>
        </w:rPr>
        <w:t>__</w:t>
      </w:r>
      <w:r w:rsidRPr="00440E0C">
        <w:rPr>
          <w:color w:val="000000"/>
          <w:sz w:val="28"/>
          <w:szCs w:val="28"/>
        </w:rPr>
        <w:t>___</w:t>
      </w:r>
      <w:r>
        <w:rPr>
          <w:color w:val="000000"/>
          <w:sz w:val="28"/>
          <w:szCs w:val="28"/>
        </w:rPr>
        <w:t>___</w:t>
      </w:r>
      <w:r w:rsidRPr="00440E0C">
        <w:rPr>
          <w:color w:val="000000"/>
          <w:sz w:val="28"/>
          <w:szCs w:val="28"/>
        </w:rPr>
        <w:t>_</w:t>
      </w:r>
    </w:p>
    <w:p w:rsidR="00785D13" w:rsidRPr="00440E0C" w:rsidRDefault="00785D13" w:rsidP="00785D13">
      <w:pPr>
        <w:shd w:val="clear" w:color="auto" w:fill="FFFFFF"/>
        <w:ind w:left="4536"/>
        <w:jc w:val="center"/>
        <w:rPr>
          <w:color w:val="000000"/>
          <w:sz w:val="28"/>
          <w:szCs w:val="28"/>
        </w:rPr>
      </w:pPr>
      <w:r>
        <w:rPr>
          <w:color w:val="000000"/>
          <w:sz w:val="16"/>
          <w:szCs w:val="16"/>
        </w:rPr>
        <w:t xml:space="preserve">                                         </w:t>
      </w:r>
      <w:r w:rsidRPr="00394D7F">
        <w:rPr>
          <w:color w:val="000000"/>
          <w:sz w:val="16"/>
          <w:szCs w:val="16"/>
        </w:rPr>
        <w:t>(наименование муниципального образования)</w:t>
      </w:r>
    </w:p>
    <w:p w:rsidR="00785D13" w:rsidRPr="00AF5C42" w:rsidRDefault="00785D13" w:rsidP="00785D13">
      <w:pPr>
        <w:shd w:val="clear" w:color="auto" w:fill="FFFFFF"/>
        <w:ind w:left="4536"/>
        <w:jc w:val="both"/>
        <w:rPr>
          <w:color w:val="000000"/>
          <w:sz w:val="20"/>
          <w:szCs w:val="20"/>
        </w:rPr>
      </w:pPr>
      <w:r w:rsidRPr="00AF5C42">
        <w:rPr>
          <w:color w:val="000000"/>
          <w:sz w:val="20"/>
          <w:szCs w:val="20"/>
        </w:rPr>
        <w:t xml:space="preserve"> _________________________________________</w:t>
      </w:r>
      <w:r>
        <w:rPr>
          <w:color w:val="000000"/>
          <w:sz w:val="20"/>
          <w:szCs w:val="20"/>
        </w:rPr>
        <w:t>_</w:t>
      </w:r>
      <w:r w:rsidRPr="00AF5C42">
        <w:rPr>
          <w:color w:val="000000"/>
          <w:sz w:val="20"/>
          <w:szCs w:val="20"/>
        </w:rPr>
        <w:t>______</w:t>
      </w:r>
    </w:p>
    <w:p w:rsidR="00785D13" w:rsidRPr="00832257" w:rsidRDefault="00785D13" w:rsidP="00785D13">
      <w:pPr>
        <w:shd w:val="clear" w:color="auto" w:fill="FFFFFF"/>
        <w:ind w:left="4536"/>
        <w:jc w:val="center"/>
        <w:rPr>
          <w:color w:val="000000"/>
          <w:sz w:val="16"/>
          <w:szCs w:val="16"/>
        </w:rPr>
      </w:pPr>
      <w:r w:rsidRPr="00832257">
        <w:rPr>
          <w:color w:val="000000"/>
          <w:sz w:val="16"/>
          <w:szCs w:val="16"/>
        </w:rPr>
        <w:t>(Ф. И. О. )</w:t>
      </w:r>
    </w:p>
    <w:p w:rsidR="00785D13" w:rsidRPr="00AF5C42" w:rsidRDefault="00785D13" w:rsidP="00785D13">
      <w:pPr>
        <w:shd w:val="clear" w:color="auto" w:fill="FFFFFF"/>
        <w:ind w:left="4536"/>
        <w:jc w:val="both"/>
        <w:rPr>
          <w:color w:val="000000"/>
          <w:sz w:val="20"/>
          <w:szCs w:val="20"/>
        </w:rPr>
      </w:pPr>
      <w:r>
        <w:rPr>
          <w:color w:val="000000"/>
          <w:sz w:val="20"/>
          <w:szCs w:val="20"/>
        </w:rPr>
        <w:t xml:space="preserve">от </w:t>
      </w:r>
      <w:r w:rsidRPr="00AF5C42">
        <w:rPr>
          <w:color w:val="000000"/>
          <w:sz w:val="20"/>
          <w:szCs w:val="20"/>
        </w:rPr>
        <w:t>________________________________________</w:t>
      </w:r>
      <w:r>
        <w:rPr>
          <w:color w:val="000000"/>
          <w:sz w:val="20"/>
          <w:szCs w:val="20"/>
        </w:rPr>
        <w:t>_</w:t>
      </w:r>
      <w:r w:rsidRPr="00AF5C42">
        <w:rPr>
          <w:color w:val="000000"/>
          <w:sz w:val="20"/>
          <w:szCs w:val="20"/>
        </w:rPr>
        <w:t>_____</w:t>
      </w:r>
    </w:p>
    <w:p w:rsidR="00785D13" w:rsidRDefault="00785D13" w:rsidP="00785D13">
      <w:pPr>
        <w:shd w:val="clear" w:color="auto" w:fill="FFFFFF"/>
        <w:ind w:left="4536"/>
        <w:jc w:val="both"/>
        <w:rPr>
          <w:color w:val="000000"/>
          <w:sz w:val="16"/>
          <w:szCs w:val="16"/>
        </w:rPr>
      </w:pPr>
      <w:r>
        <w:rPr>
          <w:color w:val="000000"/>
          <w:sz w:val="16"/>
          <w:szCs w:val="16"/>
        </w:rPr>
        <w:t xml:space="preserve">  </w:t>
      </w:r>
      <w:r w:rsidRPr="00832257">
        <w:rPr>
          <w:color w:val="000000"/>
          <w:sz w:val="16"/>
          <w:szCs w:val="16"/>
        </w:rPr>
        <w:t>(</w:t>
      </w:r>
      <w:r>
        <w:rPr>
          <w:color w:val="000000"/>
          <w:sz w:val="16"/>
          <w:szCs w:val="16"/>
        </w:rPr>
        <w:t xml:space="preserve">наименование заявителя , </w:t>
      </w:r>
      <w:r w:rsidRPr="00832257">
        <w:rPr>
          <w:color w:val="000000"/>
          <w:sz w:val="16"/>
          <w:szCs w:val="16"/>
        </w:rPr>
        <w:t>Ф. И. О.,</w:t>
      </w:r>
      <w:r>
        <w:rPr>
          <w:color w:val="000000"/>
          <w:sz w:val="16"/>
          <w:szCs w:val="16"/>
        </w:rPr>
        <w:t xml:space="preserve"> должность , </w:t>
      </w:r>
      <w:r w:rsidRPr="00832257">
        <w:rPr>
          <w:color w:val="000000"/>
          <w:sz w:val="16"/>
          <w:szCs w:val="16"/>
        </w:rPr>
        <w:t>юридический адрес</w:t>
      </w:r>
    </w:p>
    <w:p w:rsidR="00785D13" w:rsidRDefault="00785D13" w:rsidP="00785D13">
      <w:pPr>
        <w:shd w:val="clear" w:color="auto" w:fill="FFFFFF"/>
        <w:ind w:left="4536"/>
        <w:jc w:val="center"/>
        <w:rPr>
          <w:color w:val="000000"/>
          <w:sz w:val="20"/>
          <w:szCs w:val="20"/>
        </w:rPr>
      </w:pPr>
      <w:r w:rsidRPr="00AF5C42">
        <w:rPr>
          <w:color w:val="000000"/>
          <w:sz w:val="20"/>
          <w:szCs w:val="20"/>
        </w:rPr>
        <w:t>____________________________________________</w:t>
      </w:r>
      <w:r>
        <w:rPr>
          <w:color w:val="000000"/>
          <w:sz w:val="20"/>
          <w:szCs w:val="20"/>
        </w:rPr>
        <w:t>_</w:t>
      </w:r>
      <w:r w:rsidRPr="00AF5C42">
        <w:rPr>
          <w:color w:val="000000"/>
          <w:sz w:val="20"/>
          <w:szCs w:val="20"/>
        </w:rPr>
        <w:t>____</w:t>
      </w:r>
    </w:p>
    <w:p w:rsidR="00785D13" w:rsidRPr="00B67705" w:rsidRDefault="00785D13" w:rsidP="00785D13">
      <w:pPr>
        <w:shd w:val="clear" w:color="auto" w:fill="FFFFFF"/>
        <w:ind w:left="4536"/>
        <w:rPr>
          <w:color w:val="000000"/>
          <w:sz w:val="16"/>
          <w:szCs w:val="16"/>
        </w:rPr>
      </w:pPr>
      <w:r w:rsidRPr="00024678">
        <w:rPr>
          <w:color w:val="000000"/>
          <w:sz w:val="16"/>
          <w:szCs w:val="16"/>
        </w:rPr>
        <w:t>телефон, факс, адрес электронной почты, указываются по желанию</w:t>
      </w:r>
      <w:r>
        <w:rPr>
          <w:color w:val="000000"/>
          <w:sz w:val="16"/>
          <w:szCs w:val="16"/>
        </w:rPr>
        <w:t xml:space="preserve"> </w:t>
      </w:r>
      <w:r w:rsidRPr="00024678">
        <w:rPr>
          <w:color w:val="000000"/>
          <w:sz w:val="16"/>
          <w:szCs w:val="16"/>
        </w:rPr>
        <w:t>заявителя)</w:t>
      </w:r>
    </w:p>
    <w:p w:rsidR="00785D13" w:rsidRDefault="00785D13" w:rsidP="00785D13">
      <w:pPr>
        <w:widowControl w:val="0"/>
        <w:autoSpaceDE w:val="0"/>
        <w:autoSpaceDN w:val="0"/>
        <w:jc w:val="center"/>
        <w:rPr>
          <w:b/>
          <w:sz w:val="28"/>
          <w:szCs w:val="28"/>
        </w:rPr>
      </w:pPr>
    </w:p>
    <w:p w:rsidR="00785D13" w:rsidRDefault="00785D13" w:rsidP="00785D13">
      <w:pPr>
        <w:widowControl w:val="0"/>
        <w:autoSpaceDE w:val="0"/>
        <w:autoSpaceDN w:val="0"/>
        <w:jc w:val="center"/>
        <w:rPr>
          <w:b/>
          <w:sz w:val="28"/>
          <w:szCs w:val="28"/>
        </w:rPr>
      </w:pPr>
    </w:p>
    <w:p w:rsidR="00785D13" w:rsidRDefault="00785D13" w:rsidP="00785D13">
      <w:pPr>
        <w:widowControl w:val="0"/>
        <w:autoSpaceDE w:val="0"/>
        <w:autoSpaceDN w:val="0"/>
        <w:jc w:val="center"/>
        <w:rPr>
          <w:b/>
          <w:sz w:val="28"/>
          <w:szCs w:val="28"/>
        </w:rPr>
      </w:pPr>
    </w:p>
    <w:p w:rsidR="00785D13" w:rsidRPr="00252D9E" w:rsidRDefault="00785D13" w:rsidP="00785D13">
      <w:pPr>
        <w:pStyle w:val="ConsPlusTitle0"/>
        <w:jc w:val="center"/>
        <w:rPr>
          <w:rFonts w:ascii="Times New Roman" w:hAnsi="Times New Roman" w:cs="Times New Roman"/>
          <w:b w:val="0"/>
          <w:sz w:val="28"/>
          <w:szCs w:val="28"/>
        </w:rPr>
      </w:pPr>
      <w:r w:rsidRPr="00252D9E">
        <w:rPr>
          <w:rFonts w:ascii="Times New Roman" w:hAnsi="Times New Roman" w:cs="Times New Roman"/>
          <w:b w:val="0"/>
          <w:sz w:val="28"/>
          <w:szCs w:val="28"/>
        </w:rPr>
        <w:t xml:space="preserve">Заявление о внесении изменений в разрешение на строительство, </w:t>
      </w:r>
    </w:p>
    <w:p w:rsidR="00785D13" w:rsidRPr="00252D9E" w:rsidRDefault="00785D13" w:rsidP="00785D13">
      <w:pPr>
        <w:pStyle w:val="ConsPlusTitle0"/>
        <w:jc w:val="center"/>
        <w:rPr>
          <w:rFonts w:ascii="Times New Roman" w:hAnsi="Times New Roman" w:cs="Times New Roman"/>
          <w:b w:val="0"/>
          <w:sz w:val="28"/>
          <w:szCs w:val="28"/>
        </w:rPr>
      </w:pPr>
      <w:r w:rsidRPr="00252D9E">
        <w:rPr>
          <w:rFonts w:ascii="Times New Roman" w:hAnsi="Times New Roman" w:cs="Times New Roman"/>
          <w:b w:val="0"/>
          <w:sz w:val="28"/>
          <w:szCs w:val="28"/>
        </w:rPr>
        <w:t>реконструкцию объекта капитального строительства</w:t>
      </w:r>
    </w:p>
    <w:p w:rsidR="00785D13" w:rsidRDefault="00785D13" w:rsidP="00785D13">
      <w:pPr>
        <w:widowControl w:val="0"/>
        <w:autoSpaceDE w:val="0"/>
        <w:autoSpaceDN w:val="0"/>
        <w:jc w:val="center"/>
        <w:rPr>
          <w:b/>
          <w:sz w:val="28"/>
          <w:szCs w:val="28"/>
        </w:rPr>
      </w:pPr>
    </w:p>
    <w:p w:rsidR="00785D13" w:rsidRDefault="00785D13" w:rsidP="00785D13">
      <w:pPr>
        <w:pStyle w:val="ConsPlusNonformat0"/>
        <w:jc w:val="center"/>
        <w:rPr>
          <w:rFonts w:ascii="Times New Roman" w:hAnsi="Times New Roman" w:cs="Times New Roman"/>
          <w:sz w:val="28"/>
          <w:szCs w:val="28"/>
        </w:rPr>
      </w:pPr>
      <w:r w:rsidRPr="00245225">
        <w:rPr>
          <w:rFonts w:ascii="Times New Roman" w:hAnsi="Times New Roman" w:cs="Times New Roman"/>
          <w:sz w:val="28"/>
          <w:szCs w:val="28"/>
        </w:rPr>
        <w:t xml:space="preserve">Прошу внести изменения в разрешение </w:t>
      </w:r>
      <w:r w:rsidRPr="0087395A">
        <w:rPr>
          <w:rFonts w:ascii="Times New Roman" w:hAnsi="Times New Roman" w:cs="Times New Roman"/>
          <w:sz w:val="28"/>
          <w:szCs w:val="28"/>
        </w:rPr>
        <w:t xml:space="preserve">№____________ от ________________ </w:t>
      </w:r>
    </w:p>
    <w:p w:rsidR="00785D13" w:rsidRPr="00440E0C" w:rsidRDefault="00785D13" w:rsidP="00785D13">
      <w:pPr>
        <w:pStyle w:val="ConsPlusNonformat0"/>
        <w:jc w:val="center"/>
        <w:rPr>
          <w:rFonts w:ascii="Times New Roman" w:hAnsi="Times New Roman" w:cs="Times New Roman"/>
          <w:sz w:val="16"/>
          <w:szCs w:val="16"/>
        </w:rPr>
      </w:pPr>
      <w:r w:rsidRPr="00245225">
        <w:rPr>
          <w:rFonts w:ascii="Times New Roman" w:hAnsi="Times New Roman" w:cs="Times New Roman"/>
          <w:sz w:val="28"/>
          <w:szCs w:val="28"/>
        </w:rPr>
        <w:t>на строительство, реконструкцию</w:t>
      </w:r>
      <w:r>
        <w:rPr>
          <w:rFonts w:ascii="Times New Roman" w:hAnsi="Times New Roman" w:cs="Times New Roman"/>
          <w:sz w:val="28"/>
          <w:szCs w:val="28"/>
        </w:rPr>
        <w:t xml:space="preserve"> </w:t>
      </w:r>
      <w:r w:rsidRPr="00CB2528">
        <w:rPr>
          <w:rFonts w:ascii="Times New Roman" w:hAnsi="Times New Roman" w:cs="Times New Roman"/>
          <w:sz w:val="28"/>
          <w:szCs w:val="28"/>
        </w:rPr>
        <w:t>объекта</w:t>
      </w:r>
      <w:r>
        <w:rPr>
          <w:rFonts w:ascii="Times New Roman" w:hAnsi="Times New Roman" w:cs="Times New Roman"/>
          <w:sz w:val="28"/>
          <w:szCs w:val="28"/>
        </w:rPr>
        <w:t xml:space="preserve">  </w:t>
      </w:r>
      <w:r w:rsidRPr="00CB2528">
        <w:rPr>
          <w:rFonts w:ascii="Times New Roman" w:hAnsi="Times New Roman" w:cs="Times New Roman"/>
          <w:sz w:val="28"/>
          <w:szCs w:val="28"/>
        </w:rPr>
        <w:t xml:space="preserve"> капитального</w:t>
      </w:r>
      <w:r>
        <w:rPr>
          <w:rFonts w:ascii="Times New Roman" w:hAnsi="Times New Roman" w:cs="Times New Roman"/>
          <w:sz w:val="28"/>
          <w:szCs w:val="28"/>
        </w:rPr>
        <w:t xml:space="preserve">  </w:t>
      </w:r>
      <w:r w:rsidRPr="00CB2528">
        <w:rPr>
          <w:rFonts w:ascii="Times New Roman" w:hAnsi="Times New Roman" w:cs="Times New Roman"/>
          <w:sz w:val="28"/>
          <w:szCs w:val="28"/>
        </w:rPr>
        <w:t xml:space="preserve"> строительства</w:t>
      </w:r>
      <w:r>
        <w:rPr>
          <w:rFonts w:ascii="Times New Roman" w:hAnsi="Times New Roman" w:cs="Times New Roman"/>
          <w:sz w:val="28"/>
          <w:szCs w:val="28"/>
        </w:rPr>
        <w:t xml:space="preserve"> ____________________________________________________________________,</w:t>
      </w:r>
      <w:r>
        <w:rPr>
          <w:rFonts w:ascii="Times New Roman" w:hAnsi="Times New Roman" w:cs="Times New Roman"/>
          <w:sz w:val="16"/>
          <w:szCs w:val="16"/>
        </w:rPr>
        <w:t xml:space="preserve">(указать наименование объекта согласно выданному разрешению на строительство) </w:t>
      </w: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 расположенного (планируемого к строительству) по адресу: ________________</w:t>
      </w: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Внесение изменений в разрешение на строительство связано с наличием следующих обстоятельств: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2342"/>
        <w:gridCol w:w="3579"/>
        <w:gridCol w:w="3544"/>
      </w:tblGrid>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2342"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79" w:type="dxa"/>
          </w:tcPr>
          <w:p w:rsidR="00785D13" w:rsidRPr="00785D13" w:rsidRDefault="00785D13" w:rsidP="00785D13">
            <w:pPr>
              <w:pStyle w:val="ConsPlusNonformat0"/>
              <w:suppressAutoHyphens/>
              <w:jc w:val="center"/>
              <w:rPr>
                <w:rFonts w:ascii="Times New Roman" w:hAnsi="Times New Roman" w:cs="Times New Roman"/>
                <w:sz w:val="24"/>
                <w:szCs w:val="24"/>
              </w:rPr>
            </w:pPr>
            <w:r w:rsidRPr="00785D13">
              <w:rPr>
                <w:rFonts w:ascii="Times New Roman" w:hAnsi="Times New Roman" w:cs="Times New Roman"/>
                <w:sz w:val="24"/>
                <w:szCs w:val="24"/>
              </w:rPr>
              <w:t>Данные согласно выданному разрешению на строительство</w:t>
            </w:r>
          </w:p>
        </w:tc>
        <w:tc>
          <w:tcPr>
            <w:tcW w:w="3544" w:type="dxa"/>
          </w:tcPr>
          <w:p w:rsidR="00785D13" w:rsidRPr="00785D13" w:rsidRDefault="00785D13" w:rsidP="00785D13">
            <w:pPr>
              <w:pStyle w:val="ConsPlusNonformat0"/>
              <w:suppressAutoHyphens/>
              <w:jc w:val="center"/>
              <w:rPr>
                <w:rFonts w:ascii="Times New Roman" w:hAnsi="Times New Roman" w:cs="Times New Roman"/>
                <w:sz w:val="24"/>
                <w:szCs w:val="24"/>
              </w:rPr>
            </w:pPr>
            <w:r w:rsidRPr="00785D13">
              <w:rPr>
                <w:rFonts w:ascii="Times New Roman" w:hAnsi="Times New Roman" w:cs="Times New Roman"/>
                <w:sz w:val="24"/>
                <w:szCs w:val="24"/>
              </w:rPr>
              <w:t>Планируемые изменения</w:t>
            </w: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r w:rsidRPr="00785D13">
              <w:rPr>
                <w:rFonts w:ascii="Times New Roman" w:hAnsi="Times New Roman" w:cs="Times New Roman"/>
                <w:sz w:val="28"/>
                <w:szCs w:val="28"/>
              </w:rPr>
              <w:t>1</w:t>
            </w: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Изменение проектной документации, в т.ч:</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 xml:space="preserve">наименования объекта </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Проектных характеристик объекта</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r w:rsidRPr="00785D13">
              <w:rPr>
                <w:rFonts w:ascii="Times New Roman" w:hAnsi="Times New Roman" w:cs="Times New Roman"/>
                <w:sz w:val="28"/>
                <w:szCs w:val="28"/>
              </w:rPr>
              <w:t>2</w:t>
            </w: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Продление срока действия разрешения на строительство</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r w:rsidRPr="00785D13">
              <w:rPr>
                <w:rFonts w:ascii="Times New Roman" w:hAnsi="Times New Roman" w:cs="Times New Roman"/>
                <w:sz w:val="28"/>
                <w:szCs w:val="28"/>
              </w:rPr>
              <w:t>3</w:t>
            </w: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Изменение адреса объекта, земельного участка</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r w:rsidRPr="00785D13">
              <w:rPr>
                <w:rFonts w:ascii="Times New Roman" w:hAnsi="Times New Roman" w:cs="Times New Roman"/>
                <w:sz w:val="28"/>
                <w:szCs w:val="28"/>
              </w:rPr>
              <w:t xml:space="preserve">4 </w:t>
            </w: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Изменение застройщика или его адреса</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r w:rsidRPr="00785D13">
              <w:rPr>
                <w:rFonts w:ascii="Times New Roman" w:hAnsi="Times New Roman" w:cs="Times New Roman"/>
                <w:sz w:val="28"/>
                <w:szCs w:val="28"/>
              </w:rPr>
              <w:t>5</w:t>
            </w: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Исправление технических ошибок</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r w:rsidR="00785D13" w:rsidRPr="00785D13" w:rsidTr="00785D13">
        <w:tc>
          <w:tcPr>
            <w:tcW w:w="566"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2342" w:type="dxa"/>
          </w:tcPr>
          <w:p w:rsidR="00785D13" w:rsidRPr="00785D13" w:rsidRDefault="00785D13" w:rsidP="00785D13">
            <w:pPr>
              <w:pStyle w:val="ConsPlusNonformat0"/>
              <w:suppressAutoHyphens/>
              <w:jc w:val="both"/>
              <w:rPr>
                <w:rFonts w:ascii="Times New Roman" w:hAnsi="Times New Roman" w:cs="Times New Roman"/>
                <w:sz w:val="24"/>
                <w:szCs w:val="24"/>
              </w:rPr>
            </w:pPr>
            <w:r w:rsidRPr="00785D13">
              <w:rPr>
                <w:rFonts w:ascii="Times New Roman" w:hAnsi="Times New Roman" w:cs="Times New Roman"/>
                <w:sz w:val="24"/>
                <w:szCs w:val="24"/>
              </w:rPr>
              <w:t>Иное</w:t>
            </w:r>
          </w:p>
        </w:tc>
        <w:tc>
          <w:tcPr>
            <w:tcW w:w="3579" w:type="dxa"/>
          </w:tcPr>
          <w:p w:rsidR="00785D13" w:rsidRPr="00785D13" w:rsidRDefault="00785D13" w:rsidP="00785D13">
            <w:pPr>
              <w:pStyle w:val="ConsPlusNonformat0"/>
              <w:suppressAutoHyphens/>
              <w:jc w:val="both"/>
              <w:rPr>
                <w:rFonts w:ascii="Times New Roman" w:hAnsi="Times New Roman" w:cs="Times New Roman"/>
                <w:sz w:val="28"/>
                <w:szCs w:val="28"/>
              </w:rPr>
            </w:pPr>
          </w:p>
        </w:tc>
        <w:tc>
          <w:tcPr>
            <w:tcW w:w="3544" w:type="dxa"/>
          </w:tcPr>
          <w:p w:rsidR="00785D13" w:rsidRPr="00785D13" w:rsidRDefault="00785D13" w:rsidP="00785D13">
            <w:pPr>
              <w:pStyle w:val="ConsPlusNonformat0"/>
              <w:suppressAutoHyphens/>
              <w:jc w:val="both"/>
              <w:rPr>
                <w:rFonts w:ascii="Times New Roman" w:hAnsi="Times New Roman" w:cs="Times New Roman"/>
                <w:sz w:val="28"/>
                <w:szCs w:val="28"/>
              </w:rPr>
            </w:pPr>
          </w:p>
        </w:tc>
      </w:tr>
    </w:tbl>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ind w:firstLine="426"/>
        <w:jc w:val="both"/>
        <w:rPr>
          <w:rFonts w:ascii="Times New Roman" w:hAnsi="Times New Roman" w:cs="Times New Roman"/>
          <w:sz w:val="28"/>
          <w:szCs w:val="28"/>
        </w:rPr>
      </w:pPr>
      <w:r>
        <w:rPr>
          <w:rFonts w:ascii="Times New Roman" w:hAnsi="Times New Roman" w:cs="Times New Roman"/>
          <w:sz w:val="28"/>
          <w:szCs w:val="28"/>
        </w:rPr>
        <w:t>Обязуюсь обо всех изменениях, связанных с приведенными в настоящем заявлении сведениях, сообщать в _________________________________________</w:t>
      </w:r>
    </w:p>
    <w:p w:rsidR="00785D13" w:rsidRPr="00356212" w:rsidRDefault="00785D13" w:rsidP="00785D13">
      <w:pPr>
        <w:pStyle w:val="ConsPlusNonformat0"/>
        <w:jc w:val="both"/>
        <w:rPr>
          <w:rFonts w:ascii="Times New Roman" w:hAnsi="Times New Roman" w:cs="Times New Roman"/>
          <w:sz w:val="16"/>
          <w:szCs w:val="16"/>
        </w:rPr>
      </w:pPr>
      <w:r>
        <w:rPr>
          <w:rFonts w:ascii="Times New Roman" w:hAnsi="Times New Roman" w:cs="Times New Roman"/>
          <w:sz w:val="16"/>
          <w:szCs w:val="16"/>
        </w:rPr>
        <w:t xml:space="preserve">                                                                                                                                          </w:t>
      </w:r>
      <w:r w:rsidRPr="00356212">
        <w:rPr>
          <w:rFonts w:ascii="Times New Roman" w:hAnsi="Times New Roman" w:cs="Times New Roman"/>
          <w:sz w:val="16"/>
          <w:szCs w:val="16"/>
        </w:rPr>
        <w:t>(указать наименование Администрации)</w:t>
      </w: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Приложение:</w:t>
      </w: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1. __________________________________________________________________</w:t>
      </w: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2. __________________________________________________________________</w:t>
      </w:r>
    </w:p>
    <w:p w:rsidR="00785D13" w:rsidRDefault="00785D13" w:rsidP="00785D13">
      <w:pPr>
        <w:autoSpaceDE w:val="0"/>
        <w:autoSpaceDN w:val="0"/>
        <w:adjustRightInd w:val="0"/>
        <w:jc w:val="both"/>
        <w:rPr>
          <w:sz w:val="16"/>
          <w:szCs w:val="16"/>
        </w:rPr>
      </w:pPr>
      <w:r>
        <w:rPr>
          <w:sz w:val="28"/>
          <w:szCs w:val="28"/>
        </w:rPr>
        <w:t xml:space="preserve">3. __________________________________________________________________ </w:t>
      </w:r>
      <w:r w:rsidRPr="0087395A">
        <w:rPr>
          <w:sz w:val="28"/>
          <w:szCs w:val="28"/>
        </w:rPr>
        <w:t xml:space="preserve"> </w:t>
      </w:r>
      <w:r>
        <w:rPr>
          <w:sz w:val="28"/>
          <w:szCs w:val="28"/>
        </w:rPr>
        <w:t xml:space="preserve"> </w:t>
      </w:r>
    </w:p>
    <w:p w:rsidR="00785D13"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4. __________________________________________________________________</w:t>
      </w:r>
    </w:p>
    <w:p w:rsidR="00785D13" w:rsidRDefault="00785D13" w:rsidP="00785D13">
      <w:pPr>
        <w:pStyle w:val="ConsPlusNonformat0"/>
        <w:jc w:val="both"/>
        <w:rPr>
          <w:rFonts w:ascii="Times New Roman" w:hAnsi="Times New Roman" w:cs="Times New Roman"/>
          <w:sz w:val="28"/>
          <w:szCs w:val="28"/>
        </w:rPr>
      </w:pPr>
    </w:p>
    <w:p w:rsidR="00785D13" w:rsidRPr="00440E0C" w:rsidRDefault="00785D13" w:rsidP="00785D13">
      <w:pPr>
        <w:pStyle w:val="ConsPlusNonformat0"/>
        <w:ind w:firstLine="426"/>
        <w:jc w:val="both"/>
        <w:rPr>
          <w:rFonts w:ascii="Times New Roman" w:hAnsi="Times New Roman" w:cs="Times New Roman"/>
          <w:sz w:val="28"/>
          <w:szCs w:val="28"/>
        </w:rPr>
      </w:pPr>
      <w:r w:rsidRPr="00440E0C">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 xml:space="preserve">муниципальной услуги направить по почте на  </w:t>
      </w:r>
      <w:r w:rsidRPr="00440E0C">
        <w:rPr>
          <w:rFonts w:ascii="Times New Roman" w:hAnsi="Times New Roman" w:cs="Times New Roman"/>
          <w:sz w:val="28"/>
          <w:szCs w:val="28"/>
        </w:rPr>
        <w:t>адрес: ________________________________________________</w:t>
      </w:r>
      <w:r>
        <w:rPr>
          <w:rFonts w:ascii="Times New Roman" w:hAnsi="Times New Roman" w:cs="Times New Roman"/>
          <w:sz w:val="28"/>
          <w:szCs w:val="28"/>
        </w:rPr>
        <w:t>_______</w:t>
      </w:r>
      <w:r w:rsidRPr="00440E0C">
        <w:rPr>
          <w:rFonts w:ascii="Times New Roman" w:hAnsi="Times New Roman" w:cs="Times New Roman"/>
          <w:sz w:val="28"/>
          <w:szCs w:val="28"/>
        </w:rPr>
        <w:t>_______.</w:t>
      </w:r>
    </w:p>
    <w:p w:rsidR="00785D13"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w:t>
      </w:r>
    </w:p>
    <w:p w:rsidR="00785D13" w:rsidRDefault="00785D13" w:rsidP="00785D13">
      <w:pPr>
        <w:pStyle w:val="ConsPlusNonformat0"/>
        <w:jc w:val="both"/>
        <w:rPr>
          <w:rFonts w:ascii="Times New Roman" w:hAnsi="Times New Roman" w:cs="Times New Roman"/>
          <w:sz w:val="28"/>
          <w:szCs w:val="28"/>
        </w:rPr>
      </w:pPr>
    </w:p>
    <w:p w:rsidR="00785D13" w:rsidRPr="0011245F" w:rsidRDefault="00785D13" w:rsidP="00785D13">
      <w:pPr>
        <w:pStyle w:val="ConsPlusNonformat0"/>
        <w:ind w:firstLine="709"/>
        <w:jc w:val="both"/>
        <w:rPr>
          <w:rFonts w:ascii="Times New Roman" w:hAnsi="Times New Roman" w:cs="Times New Roman"/>
          <w:sz w:val="28"/>
          <w:szCs w:val="28"/>
        </w:rPr>
      </w:pPr>
      <w:r w:rsidRPr="00440E0C">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 xml:space="preserve">муниципальной </w:t>
      </w:r>
      <w:r w:rsidRPr="00440E0C">
        <w:rPr>
          <w:rFonts w:ascii="Times New Roman" w:hAnsi="Times New Roman" w:cs="Times New Roman"/>
          <w:sz w:val="28"/>
          <w:szCs w:val="28"/>
        </w:rPr>
        <w:t>услуги намерен получить лично</w:t>
      </w:r>
      <w:r>
        <w:rPr>
          <w:rFonts w:ascii="Times New Roman" w:hAnsi="Times New Roman" w:cs="Times New Roman"/>
          <w:sz w:val="28"/>
          <w:szCs w:val="28"/>
        </w:rPr>
        <w:t xml:space="preserve"> </w:t>
      </w:r>
      <w:r w:rsidRPr="0011245F">
        <w:rPr>
          <w:rFonts w:ascii="Times New Roman" w:hAnsi="Times New Roman" w:cs="Times New Roman"/>
          <w:sz w:val="28"/>
          <w:szCs w:val="28"/>
        </w:rPr>
        <w:t xml:space="preserve">(в Администрации, многофункциональном центре) </w:t>
      </w:r>
      <w:r w:rsidRPr="0011245F">
        <w:rPr>
          <w:rFonts w:ascii="Times New Roman" w:hAnsi="Times New Roman" w:cs="Times New Roman"/>
        </w:rPr>
        <w:t>(нужное подчеркнуть),</w:t>
      </w:r>
    </w:p>
    <w:p w:rsidR="00785D13" w:rsidRPr="0011245F" w:rsidRDefault="00785D13" w:rsidP="00785D13">
      <w:pPr>
        <w:pStyle w:val="ConsPlusNonformat0"/>
        <w:jc w:val="both"/>
        <w:rPr>
          <w:rFonts w:ascii="Times New Roman" w:hAnsi="Times New Roman" w:cs="Times New Roman"/>
          <w:sz w:val="28"/>
          <w:szCs w:val="28"/>
        </w:rPr>
      </w:pPr>
    </w:p>
    <w:p w:rsidR="00785D13" w:rsidRPr="00440E0C" w:rsidRDefault="00785D13" w:rsidP="00785D13">
      <w:pPr>
        <w:pStyle w:val="ConsPlusNonformat0"/>
        <w:ind w:firstLine="709"/>
        <w:jc w:val="both"/>
        <w:rPr>
          <w:rFonts w:ascii="Times New Roman" w:hAnsi="Times New Roman" w:cs="Times New Roman"/>
          <w:sz w:val="28"/>
          <w:szCs w:val="28"/>
        </w:rPr>
      </w:pPr>
      <w:r>
        <w:rPr>
          <w:rFonts w:ascii="Times New Roman" w:hAnsi="Times New Roman" w:cs="Times New Roman"/>
          <w:sz w:val="28"/>
          <w:szCs w:val="28"/>
        </w:rPr>
        <w:t xml:space="preserve"> О </w:t>
      </w:r>
      <w:r w:rsidRPr="00440E0C">
        <w:rPr>
          <w:rFonts w:ascii="Times New Roman" w:hAnsi="Times New Roman" w:cs="Times New Roman"/>
          <w:sz w:val="28"/>
          <w:szCs w:val="28"/>
        </w:rPr>
        <w:t>готовности сообщить по телефону: _______</w:t>
      </w:r>
      <w:r>
        <w:rPr>
          <w:rFonts w:ascii="Times New Roman" w:hAnsi="Times New Roman" w:cs="Times New Roman"/>
          <w:sz w:val="28"/>
          <w:szCs w:val="28"/>
        </w:rPr>
        <w:t>______________</w:t>
      </w:r>
      <w:r w:rsidRPr="00440E0C">
        <w:rPr>
          <w:rFonts w:ascii="Times New Roman" w:hAnsi="Times New Roman" w:cs="Times New Roman"/>
          <w:sz w:val="28"/>
          <w:szCs w:val="28"/>
        </w:rPr>
        <w:t>__________.</w:t>
      </w: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p>
    <w:p w:rsidR="00785D13" w:rsidRPr="00440E0C"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      _____________         _________________</w:t>
      </w:r>
      <w:r>
        <w:rPr>
          <w:rFonts w:ascii="Times New Roman" w:hAnsi="Times New Roman" w:cs="Times New Roman"/>
          <w:sz w:val="28"/>
          <w:szCs w:val="28"/>
        </w:rPr>
        <w:t>_</w:t>
      </w:r>
      <w:r w:rsidRPr="00440E0C">
        <w:rPr>
          <w:rFonts w:ascii="Times New Roman" w:hAnsi="Times New Roman" w:cs="Times New Roman"/>
          <w:sz w:val="28"/>
          <w:szCs w:val="28"/>
        </w:rPr>
        <w:t>_____</w:t>
      </w:r>
    </w:p>
    <w:p w:rsidR="00785D13" w:rsidRPr="00CA0D27" w:rsidRDefault="00785D13" w:rsidP="00785D13">
      <w:pPr>
        <w:pStyle w:val="ConsPlusNonformat0"/>
        <w:jc w:val="both"/>
        <w:rPr>
          <w:rFonts w:ascii="Times New Roman" w:hAnsi="Times New Roman" w:cs="Times New Roman"/>
          <w:sz w:val="16"/>
          <w:szCs w:val="16"/>
        </w:rPr>
      </w:pPr>
      <w:r w:rsidRPr="00CA0D27">
        <w:rPr>
          <w:rFonts w:ascii="Times New Roman" w:hAnsi="Times New Roman" w:cs="Times New Roman"/>
          <w:sz w:val="16"/>
          <w:szCs w:val="16"/>
        </w:rPr>
        <w:t xml:space="preserve">   (должность (для    </w:t>
      </w:r>
      <w:r>
        <w:rPr>
          <w:rFonts w:ascii="Times New Roman" w:hAnsi="Times New Roman" w:cs="Times New Roman"/>
          <w:sz w:val="16"/>
          <w:szCs w:val="16"/>
        </w:rPr>
        <w:t>юридического лица)</w:t>
      </w:r>
      <w:r w:rsidRPr="00CA0D2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(Ф.И.О.)</w:t>
      </w:r>
    </w:p>
    <w:p w:rsidR="00785D13" w:rsidRPr="00440E0C"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w:t>
      </w:r>
      <w:r w:rsidRPr="00440E0C">
        <w:rPr>
          <w:rFonts w:ascii="Times New Roman" w:hAnsi="Times New Roman" w:cs="Times New Roman"/>
          <w:sz w:val="28"/>
          <w:szCs w:val="28"/>
        </w:rPr>
        <w:t>____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______________ 20___ г.</w:t>
      </w:r>
    </w:p>
    <w:p w:rsidR="00785D13" w:rsidRPr="00AD3F1F" w:rsidRDefault="00785D13" w:rsidP="00785D13">
      <w:pPr>
        <w:pStyle w:val="ConsPlusNonformat0"/>
        <w:jc w:val="both"/>
        <w:rPr>
          <w:rFonts w:ascii="Times New Roman" w:hAnsi="Times New Roman" w:cs="Times New Roman"/>
          <w:sz w:val="16"/>
          <w:szCs w:val="16"/>
        </w:rPr>
      </w:pPr>
      <w:r w:rsidRPr="00440E0C">
        <w:rPr>
          <w:rFonts w:ascii="Times New Roman" w:hAnsi="Times New Roman" w:cs="Times New Roman"/>
          <w:sz w:val="28"/>
          <w:szCs w:val="28"/>
        </w:rPr>
        <w:t xml:space="preserve">     </w:t>
      </w:r>
      <w:r w:rsidRPr="00AD3F1F">
        <w:rPr>
          <w:rFonts w:ascii="Times New Roman" w:hAnsi="Times New Roman" w:cs="Times New Roman"/>
          <w:sz w:val="16"/>
          <w:szCs w:val="16"/>
        </w:rPr>
        <w:t>М.П. (для юридического лица (при наличии)</w:t>
      </w: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r>
        <w:rPr>
          <w:rFonts w:ascii="Times New Roman" w:hAnsi="Times New Roman"/>
          <w:sz w:val="28"/>
          <w:szCs w:val="28"/>
        </w:rPr>
        <w:br w:type="page"/>
      </w:r>
    </w:p>
    <w:p w:rsidR="00785D13" w:rsidRDefault="00785D13" w:rsidP="00785D13">
      <w:pPr>
        <w:jc w:val="right"/>
      </w:pPr>
      <w:r w:rsidRPr="009C07C9">
        <w:t>Приложение</w:t>
      </w:r>
      <w:r>
        <w:t xml:space="preserve"> №</w:t>
      </w:r>
      <w:r w:rsidRPr="009C07C9">
        <w:t xml:space="preserve"> </w:t>
      </w:r>
      <w:r>
        <w:t>4</w:t>
      </w:r>
    </w:p>
    <w:p w:rsidR="00785D13" w:rsidRDefault="00785D13" w:rsidP="00785D13">
      <w:pPr>
        <w:jc w:val="right"/>
        <w:rPr>
          <w:lang w:eastAsia="ru-RU"/>
        </w:rPr>
      </w:pPr>
      <w:r>
        <w:tab/>
      </w:r>
      <w:r>
        <w:tab/>
      </w:r>
      <w:r>
        <w:tab/>
      </w:r>
      <w:r w:rsidRPr="00921975">
        <w:rPr>
          <w:lang w:eastAsia="ru-RU"/>
        </w:rPr>
        <w:t>к Административному регламенту по</w:t>
      </w:r>
    </w:p>
    <w:p w:rsidR="00785D13" w:rsidRPr="00921975" w:rsidRDefault="00785D13" w:rsidP="00785D13">
      <w:pPr>
        <w:jc w:val="right"/>
        <w:rPr>
          <w:lang w:eastAsia="ru-RU"/>
        </w:rPr>
      </w:pPr>
      <w:r w:rsidRPr="00921975">
        <w:rPr>
          <w:lang w:eastAsia="ru-RU"/>
        </w:rPr>
        <w:t xml:space="preserve"> предоставлению</w:t>
      </w:r>
      <w:r>
        <w:rPr>
          <w:lang w:eastAsia="ru-RU"/>
        </w:rPr>
        <w:t xml:space="preserve"> муниципальной</w:t>
      </w:r>
      <w:r w:rsidRPr="00921975">
        <w:rPr>
          <w:lang w:eastAsia="ru-RU"/>
        </w:rPr>
        <w:t xml:space="preserve"> услуги</w:t>
      </w:r>
    </w:p>
    <w:p w:rsidR="00785D13" w:rsidRDefault="00785D13" w:rsidP="00785D13">
      <w:pPr>
        <w:jc w:val="right"/>
        <w:rPr>
          <w:color w:val="000000"/>
        </w:rPr>
      </w:pPr>
      <w:r w:rsidRPr="00470C6F">
        <w:t xml:space="preserve">                                                                  </w:t>
      </w:r>
      <w:r>
        <w:t xml:space="preserve">    </w:t>
      </w:r>
      <w:r w:rsidRPr="00470C6F">
        <w:t>«</w:t>
      </w:r>
      <w:r w:rsidRPr="0007259D">
        <w:rPr>
          <w:color w:val="000000"/>
        </w:rPr>
        <w:t>Выдача разрешени</w:t>
      </w:r>
      <w:r>
        <w:rPr>
          <w:color w:val="000000"/>
        </w:rPr>
        <w:t>я</w:t>
      </w:r>
      <w:r w:rsidRPr="0007259D">
        <w:rPr>
          <w:color w:val="000000"/>
        </w:rPr>
        <w:t xml:space="preserve"> на строи</w:t>
      </w:r>
      <w:r>
        <w:rPr>
          <w:color w:val="000000"/>
        </w:rPr>
        <w:t>тельство</w:t>
      </w:r>
    </w:p>
    <w:p w:rsidR="00785D13" w:rsidRPr="00470C6F" w:rsidRDefault="00785D13" w:rsidP="00785D13">
      <w:pPr>
        <w:jc w:val="right"/>
        <w:rPr>
          <w:sz w:val="28"/>
          <w:szCs w:val="28"/>
        </w:rPr>
      </w:pPr>
      <w:r>
        <w:rPr>
          <w:color w:val="000000"/>
        </w:rPr>
        <w:t xml:space="preserve"> объекта</w:t>
      </w:r>
      <w:r w:rsidRPr="0007259D">
        <w:rPr>
          <w:color w:val="000000"/>
        </w:rPr>
        <w:t xml:space="preserve"> капитального строительства</w:t>
      </w:r>
      <w:r w:rsidRPr="00470C6F">
        <w:t>»</w:t>
      </w:r>
    </w:p>
    <w:p w:rsidR="00785D13" w:rsidRDefault="00785D13" w:rsidP="00785D13">
      <w:pPr>
        <w:pStyle w:val="ConsPlusTitle0"/>
        <w:ind w:left="5670"/>
        <w:jc w:val="center"/>
        <w:rPr>
          <w:rFonts w:ascii="Times New Roman" w:hAnsi="Times New Roman" w:cs="Times New Roman"/>
          <w:b w:val="0"/>
          <w:sz w:val="28"/>
          <w:szCs w:val="28"/>
        </w:rPr>
      </w:pPr>
    </w:p>
    <w:p w:rsidR="00785D13" w:rsidRDefault="00785D13" w:rsidP="00785D13">
      <w:pPr>
        <w:shd w:val="clear" w:color="auto" w:fill="FFFFFF"/>
        <w:ind w:left="4536"/>
        <w:jc w:val="both"/>
        <w:rPr>
          <w:color w:val="000000"/>
          <w:sz w:val="28"/>
          <w:szCs w:val="28"/>
        </w:rPr>
      </w:pPr>
      <w:r w:rsidRPr="00440E0C">
        <w:rPr>
          <w:color w:val="000000"/>
          <w:sz w:val="28"/>
          <w:szCs w:val="28"/>
        </w:rPr>
        <w:t>Главе администрации ________</w:t>
      </w:r>
      <w:r>
        <w:rPr>
          <w:color w:val="000000"/>
          <w:sz w:val="28"/>
          <w:szCs w:val="28"/>
        </w:rPr>
        <w:t>__</w:t>
      </w:r>
      <w:r w:rsidRPr="00440E0C">
        <w:rPr>
          <w:color w:val="000000"/>
          <w:sz w:val="28"/>
          <w:szCs w:val="28"/>
        </w:rPr>
        <w:t>___</w:t>
      </w:r>
      <w:r>
        <w:rPr>
          <w:color w:val="000000"/>
          <w:sz w:val="28"/>
          <w:szCs w:val="28"/>
        </w:rPr>
        <w:t>___</w:t>
      </w:r>
      <w:r w:rsidRPr="00440E0C">
        <w:rPr>
          <w:color w:val="000000"/>
          <w:sz w:val="28"/>
          <w:szCs w:val="28"/>
        </w:rPr>
        <w:t>_</w:t>
      </w:r>
    </w:p>
    <w:p w:rsidR="00785D13" w:rsidRPr="00440E0C" w:rsidRDefault="00785D13" w:rsidP="00785D13">
      <w:pPr>
        <w:shd w:val="clear" w:color="auto" w:fill="FFFFFF"/>
        <w:ind w:left="4536"/>
        <w:jc w:val="center"/>
        <w:rPr>
          <w:color w:val="000000"/>
          <w:sz w:val="28"/>
          <w:szCs w:val="28"/>
        </w:rPr>
      </w:pPr>
      <w:r>
        <w:rPr>
          <w:color w:val="000000"/>
          <w:sz w:val="16"/>
          <w:szCs w:val="16"/>
        </w:rPr>
        <w:t xml:space="preserve">                                         </w:t>
      </w:r>
      <w:r w:rsidRPr="00394D7F">
        <w:rPr>
          <w:color w:val="000000"/>
          <w:sz w:val="16"/>
          <w:szCs w:val="16"/>
        </w:rPr>
        <w:t>(наименование муниципального образования)</w:t>
      </w:r>
    </w:p>
    <w:p w:rsidR="00785D13" w:rsidRPr="00AF5C42" w:rsidRDefault="00785D13" w:rsidP="00785D13">
      <w:pPr>
        <w:shd w:val="clear" w:color="auto" w:fill="FFFFFF"/>
        <w:ind w:left="4536"/>
        <w:jc w:val="both"/>
        <w:rPr>
          <w:color w:val="000000"/>
          <w:sz w:val="20"/>
          <w:szCs w:val="20"/>
        </w:rPr>
      </w:pPr>
      <w:r w:rsidRPr="00AF5C42">
        <w:rPr>
          <w:color w:val="000000"/>
          <w:sz w:val="20"/>
          <w:szCs w:val="20"/>
        </w:rPr>
        <w:t xml:space="preserve"> _________________________________________</w:t>
      </w:r>
      <w:r>
        <w:rPr>
          <w:color w:val="000000"/>
          <w:sz w:val="20"/>
          <w:szCs w:val="20"/>
        </w:rPr>
        <w:t>_</w:t>
      </w:r>
      <w:r w:rsidRPr="00AF5C42">
        <w:rPr>
          <w:color w:val="000000"/>
          <w:sz w:val="20"/>
          <w:szCs w:val="20"/>
        </w:rPr>
        <w:t>______</w:t>
      </w:r>
    </w:p>
    <w:p w:rsidR="00785D13" w:rsidRPr="00832257" w:rsidRDefault="00785D13" w:rsidP="00785D13">
      <w:pPr>
        <w:shd w:val="clear" w:color="auto" w:fill="FFFFFF"/>
        <w:ind w:left="4536"/>
        <w:jc w:val="center"/>
        <w:rPr>
          <w:color w:val="000000"/>
          <w:sz w:val="16"/>
          <w:szCs w:val="16"/>
        </w:rPr>
      </w:pPr>
      <w:r w:rsidRPr="00832257">
        <w:rPr>
          <w:color w:val="000000"/>
          <w:sz w:val="16"/>
          <w:szCs w:val="16"/>
        </w:rPr>
        <w:t>(Ф. И. О. )</w:t>
      </w:r>
    </w:p>
    <w:p w:rsidR="00785D13" w:rsidRPr="00AF5C42" w:rsidRDefault="00785D13" w:rsidP="00785D13">
      <w:pPr>
        <w:shd w:val="clear" w:color="auto" w:fill="FFFFFF"/>
        <w:ind w:left="4536"/>
        <w:jc w:val="both"/>
        <w:rPr>
          <w:color w:val="000000"/>
          <w:sz w:val="20"/>
          <w:szCs w:val="20"/>
        </w:rPr>
      </w:pPr>
      <w:r>
        <w:rPr>
          <w:color w:val="000000"/>
          <w:sz w:val="20"/>
          <w:szCs w:val="20"/>
        </w:rPr>
        <w:t xml:space="preserve">от </w:t>
      </w:r>
      <w:r w:rsidRPr="00AF5C42">
        <w:rPr>
          <w:color w:val="000000"/>
          <w:sz w:val="20"/>
          <w:szCs w:val="20"/>
        </w:rPr>
        <w:t>________________________________________</w:t>
      </w:r>
      <w:r>
        <w:rPr>
          <w:color w:val="000000"/>
          <w:sz w:val="20"/>
          <w:szCs w:val="20"/>
        </w:rPr>
        <w:t>_</w:t>
      </w:r>
      <w:r w:rsidRPr="00AF5C42">
        <w:rPr>
          <w:color w:val="000000"/>
          <w:sz w:val="20"/>
          <w:szCs w:val="20"/>
        </w:rPr>
        <w:t>_____</w:t>
      </w:r>
    </w:p>
    <w:p w:rsidR="00785D13" w:rsidRDefault="00785D13" w:rsidP="00785D13">
      <w:pPr>
        <w:shd w:val="clear" w:color="auto" w:fill="FFFFFF"/>
        <w:ind w:left="4536"/>
        <w:jc w:val="both"/>
        <w:rPr>
          <w:color w:val="000000"/>
          <w:sz w:val="16"/>
          <w:szCs w:val="16"/>
        </w:rPr>
      </w:pPr>
      <w:r>
        <w:rPr>
          <w:color w:val="000000"/>
          <w:sz w:val="16"/>
          <w:szCs w:val="16"/>
        </w:rPr>
        <w:t xml:space="preserve">  </w:t>
      </w:r>
      <w:r w:rsidRPr="00832257">
        <w:rPr>
          <w:color w:val="000000"/>
          <w:sz w:val="16"/>
          <w:szCs w:val="16"/>
        </w:rPr>
        <w:t>(</w:t>
      </w:r>
      <w:r>
        <w:rPr>
          <w:color w:val="000000"/>
          <w:sz w:val="16"/>
          <w:szCs w:val="16"/>
        </w:rPr>
        <w:t xml:space="preserve">наименование заявителя , </w:t>
      </w:r>
      <w:r w:rsidRPr="00832257">
        <w:rPr>
          <w:color w:val="000000"/>
          <w:sz w:val="16"/>
          <w:szCs w:val="16"/>
        </w:rPr>
        <w:t>Ф. И. О.,</w:t>
      </w:r>
      <w:r>
        <w:rPr>
          <w:color w:val="000000"/>
          <w:sz w:val="16"/>
          <w:szCs w:val="16"/>
        </w:rPr>
        <w:t xml:space="preserve"> должность , </w:t>
      </w:r>
      <w:r w:rsidRPr="00832257">
        <w:rPr>
          <w:color w:val="000000"/>
          <w:sz w:val="16"/>
          <w:szCs w:val="16"/>
        </w:rPr>
        <w:t>юридический адрес</w:t>
      </w:r>
    </w:p>
    <w:p w:rsidR="00785D13" w:rsidRDefault="00785D13" w:rsidP="00785D13">
      <w:pPr>
        <w:shd w:val="clear" w:color="auto" w:fill="FFFFFF"/>
        <w:ind w:left="4536"/>
        <w:jc w:val="center"/>
        <w:rPr>
          <w:color w:val="000000"/>
          <w:sz w:val="20"/>
          <w:szCs w:val="20"/>
        </w:rPr>
      </w:pPr>
      <w:r w:rsidRPr="00AF5C42">
        <w:rPr>
          <w:color w:val="000000"/>
          <w:sz w:val="20"/>
          <w:szCs w:val="20"/>
        </w:rPr>
        <w:t>____________________________________________</w:t>
      </w:r>
      <w:r>
        <w:rPr>
          <w:color w:val="000000"/>
          <w:sz w:val="20"/>
          <w:szCs w:val="20"/>
        </w:rPr>
        <w:t>_</w:t>
      </w:r>
      <w:r w:rsidRPr="00AF5C42">
        <w:rPr>
          <w:color w:val="000000"/>
          <w:sz w:val="20"/>
          <w:szCs w:val="20"/>
        </w:rPr>
        <w:t>____</w:t>
      </w:r>
    </w:p>
    <w:p w:rsidR="00785D13" w:rsidRPr="00B67705" w:rsidRDefault="00785D13" w:rsidP="00785D13">
      <w:pPr>
        <w:shd w:val="clear" w:color="auto" w:fill="FFFFFF"/>
        <w:ind w:left="4536"/>
        <w:rPr>
          <w:color w:val="000000"/>
          <w:sz w:val="16"/>
          <w:szCs w:val="16"/>
        </w:rPr>
      </w:pPr>
      <w:r w:rsidRPr="00024678">
        <w:rPr>
          <w:color w:val="000000"/>
          <w:sz w:val="16"/>
          <w:szCs w:val="16"/>
        </w:rPr>
        <w:t>телефон, факс, адрес электронной почты, указываются по желанию</w:t>
      </w:r>
      <w:r>
        <w:rPr>
          <w:color w:val="000000"/>
          <w:sz w:val="16"/>
          <w:szCs w:val="16"/>
        </w:rPr>
        <w:t xml:space="preserve"> </w:t>
      </w:r>
      <w:r w:rsidRPr="00024678">
        <w:rPr>
          <w:color w:val="000000"/>
          <w:sz w:val="16"/>
          <w:szCs w:val="16"/>
        </w:rPr>
        <w:t>заявителя)</w:t>
      </w:r>
    </w:p>
    <w:p w:rsidR="00785D13" w:rsidRDefault="00785D13" w:rsidP="00785D13">
      <w:pPr>
        <w:widowControl w:val="0"/>
        <w:autoSpaceDE w:val="0"/>
        <w:autoSpaceDN w:val="0"/>
        <w:jc w:val="center"/>
        <w:rPr>
          <w:b/>
          <w:sz w:val="28"/>
          <w:szCs w:val="28"/>
        </w:rPr>
      </w:pPr>
    </w:p>
    <w:p w:rsidR="00785D13" w:rsidRPr="006A1386" w:rsidRDefault="00785D13" w:rsidP="00785D13">
      <w:pPr>
        <w:widowControl w:val="0"/>
        <w:autoSpaceDE w:val="0"/>
        <w:autoSpaceDN w:val="0"/>
        <w:jc w:val="center"/>
        <w:rPr>
          <w:sz w:val="28"/>
          <w:szCs w:val="28"/>
        </w:rPr>
      </w:pPr>
    </w:p>
    <w:p w:rsidR="00785D13" w:rsidRPr="006A1386" w:rsidRDefault="00785D13" w:rsidP="00785D13">
      <w:pPr>
        <w:widowControl w:val="0"/>
        <w:autoSpaceDE w:val="0"/>
        <w:autoSpaceDN w:val="0"/>
        <w:jc w:val="center"/>
        <w:rPr>
          <w:sz w:val="28"/>
          <w:szCs w:val="28"/>
        </w:rPr>
      </w:pPr>
      <w:r w:rsidRPr="006A1386">
        <w:rPr>
          <w:sz w:val="28"/>
          <w:szCs w:val="28"/>
        </w:rPr>
        <w:t xml:space="preserve">Уведомление </w:t>
      </w:r>
    </w:p>
    <w:p w:rsidR="00785D13" w:rsidRDefault="00785D13" w:rsidP="00785D13">
      <w:pPr>
        <w:pStyle w:val="ConsPlusTitle0"/>
        <w:jc w:val="center"/>
        <w:rPr>
          <w:rFonts w:ascii="Times New Roman" w:hAnsi="Times New Roman" w:cs="Times New Roman"/>
          <w:b w:val="0"/>
          <w:sz w:val="28"/>
          <w:szCs w:val="28"/>
        </w:rPr>
      </w:pPr>
      <w:r w:rsidRPr="006A1386">
        <w:rPr>
          <w:rFonts w:ascii="Times New Roman" w:hAnsi="Times New Roman" w:cs="Times New Roman"/>
          <w:b w:val="0"/>
          <w:sz w:val="28"/>
          <w:szCs w:val="28"/>
        </w:rPr>
        <w:t>о переходе прав на земельный участок, прав пользования недрами, об образовании земельного участка</w:t>
      </w:r>
      <w:r w:rsidRPr="00252D9E">
        <w:rPr>
          <w:rFonts w:ascii="Times New Roman" w:hAnsi="Times New Roman" w:cs="Times New Roman"/>
          <w:b w:val="0"/>
          <w:sz w:val="28"/>
          <w:szCs w:val="28"/>
        </w:rPr>
        <w:t xml:space="preserve"> </w:t>
      </w:r>
    </w:p>
    <w:p w:rsidR="00785D13" w:rsidRDefault="00785D13" w:rsidP="00785D13">
      <w:pPr>
        <w:pStyle w:val="ConsPlusTitle0"/>
        <w:jc w:val="center"/>
        <w:rPr>
          <w:rFonts w:ascii="Times New Roman" w:hAnsi="Times New Roman" w:cs="Times New Roman"/>
          <w:b w:val="0"/>
          <w:sz w:val="28"/>
          <w:szCs w:val="28"/>
        </w:rPr>
      </w:pPr>
    </w:p>
    <w:p w:rsidR="00785D13" w:rsidRDefault="00785D13" w:rsidP="00785D13">
      <w:pPr>
        <w:widowControl w:val="0"/>
        <w:autoSpaceDE w:val="0"/>
        <w:autoSpaceDN w:val="0"/>
        <w:jc w:val="center"/>
        <w:rPr>
          <w:b/>
          <w:sz w:val="28"/>
          <w:szCs w:val="28"/>
        </w:rPr>
      </w:pPr>
    </w:p>
    <w:p w:rsidR="00785D13" w:rsidRDefault="00785D13" w:rsidP="00785D13">
      <w:pPr>
        <w:pStyle w:val="ConsPlusNonformat0"/>
        <w:ind w:firstLine="709"/>
        <w:jc w:val="both"/>
        <w:rPr>
          <w:rFonts w:ascii="Times New Roman" w:hAnsi="Times New Roman" w:cs="Times New Roman"/>
          <w:sz w:val="28"/>
          <w:szCs w:val="28"/>
        </w:rPr>
      </w:pPr>
      <w:r w:rsidRPr="00245225">
        <w:rPr>
          <w:rFonts w:ascii="Times New Roman" w:hAnsi="Times New Roman" w:cs="Times New Roman"/>
          <w:sz w:val="28"/>
          <w:szCs w:val="28"/>
        </w:rPr>
        <w:t>Прошу внести изменения в разрешение на строительство, реконструкцию</w:t>
      </w:r>
    </w:p>
    <w:p w:rsidR="00785D13" w:rsidRDefault="00785D13" w:rsidP="00785D13">
      <w:pPr>
        <w:pStyle w:val="ConsPlusNonformat0"/>
        <w:jc w:val="center"/>
        <w:rPr>
          <w:rFonts w:ascii="Times New Roman" w:hAnsi="Times New Roman" w:cs="Times New Roman"/>
          <w:sz w:val="28"/>
          <w:szCs w:val="28"/>
        </w:rPr>
      </w:pPr>
      <w:r w:rsidRPr="00CB2528">
        <w:rPr>
          <w:rFonts w:ascii="Times New Roman" w:hAnsi="Times New Roman" w:cs="Times New Roman"/>
          <w:sz w:val="28"/>
          <w:szCs w:val="28"/>
        </w:rPr>
        <w:t>объекта</w:t>
      </w:r>
      <w:r>
        <w:rPr>
          <w:rFonts w:ascii="Times New Roman" w:hAnsi="Times New Roman" w:cs="Times New Roman"/>
          <w:sz w:val="28"/>
          <w:szCs w:val="28"/>
        </w:rPr>
        <w:t xml:space="preserve">  </w:t>
      </w:r>
      <w:r w:rsidRPr="00CB2528">
        <w:rPr>
          <w:rFonts w:ascii="Times New Roman" w:hAnsi="Times New Roman" w:cs="Times New Roman"/>
          <w:sz w:val="28"/>
          <w:szCs w:val="28"/>
        </w:rPr>
        <w:t xml:space="preserve"> капитального</w:t>
      </w:r>
      <w:r>
        <w:rPr>
          <w:rFonts w:ascii="Times New Roman" w:hAnsi="Times New Roman" w:cs="Times New Roman"/>
          <w:sz w:val="28"/>
          <w:szCs w:val="28"/>
        </w:rPr>
        <w:t xml:space="preserve">  </w:t>
      </w:r>
      <w:r w:rsidRPr="00CB2528">
        <w:rPr>
          <w:rFonts w:ascii="Times New Roman" w:hAnsi="Times New Roman" w:cs="Times New Roman"/>
          <w:sz w:val="28"/>
          <w:szCs w:val="28"/>
        </w:rPr>
        <w:t xml:space="preserve"> строительства</w:t>
      </w:r>
      <w:r>
        <w:rPr>
          <w:rFonts w:ascii="Times New Roman" w:hAnsi="Times New Roman" w:cs="Times New Roman"/>
          <w:sz w:val="28"/>
          <w:szCs w:val="28"/>
        </w:rPr>
        <w:t xml:space="preserve">  </w:t>
      </w:r>
      <w:r w:rsidRPr="0087395A">
        <w:rPr>
          <w:rFonts w:ascii="Times New Roman" w:hAnsi="Times New Roman" w:cs="Times New Roman"/>
          <w:sz w:val="28"/>
          <w:szCs w:val="28"/>
        </w:rPr>
        <w:t xml:space="preserve">№____________ от ________________ в </w:t>
      </w:r>
    </w:p>
    <w:p w:rsidR="00785D13" w:rsidRDefault="00785D13" w:rsidP="00785D13">
      <w:pPr>
        <w:pStyle w:val="ConsPlusNonformat0"/>
        <w:jc w:val="center"/>
        <w:rPr>
          <w:rFonts w:ascii="Times New Roman" w:hAnsi="Times New Roman" w:cs="Times New Roman"/>
          <w:sz w:val="28"/>
          <w:szCs w:val="28"/>
        </w:rPr>
      </w:pPr>
    </w:p>
    <w:p w:rsidR="00785D13" w:rsidRPr="0087395A" w:rsidRDefault="00785D13" w:rsidP="00785D13">
      <w:pPr>
        <w:pStyle w:val="ConsPlusNonformat0"/>
        <w:jc w:val="center"/>
        <w:rPr>
          <w:rFonts w:ascii="Times New Roman" w:hAnsi="Times New Roman" w:cs="Times New Roman"/>
          <w:sz w:val="16"/>
          <w:szCs w:val="16"/>
        </w:rPr>
      </w:pPr>
      <w:r w:rsidRPr="0087395A">
        <w:rPr>
          <w:rFonts w:ascii="Times New Roman" w:hAnsi="Times New Roman" w:cs="Times New Roman"/>
          <w:sz w:val="28"/>
          <w:szCs w:val="28"/>
        </w:rPr>
        <w:t xml:space="preserve">связи с переходом </w:t>
      </w:r>
      <w:r w:rsidRPr="0087395A">
        <w:rPr>
          <w:rFonts w:ascii="Times New Roman" w:hAnsi="Times New Roman" w:cs="Times New Roman"/>
          <w:sz w:val="28"/>
          <w:szCs w:val="28"/>
          <w:lang w:eastAsia="en-US"/>
        </w:rPr>
        <w:t xml:space="preserve">прав на земельные </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участки</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 xml:space="preserve"> права</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 xml:space="preserve"> пользования</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 xml:space="preserve"> недрами</w:t>
      </w:r>
      <w:r>
        <w:rPr>
          <w:rFonts w:ascii="Times New Roman" w:hAnsi="Times New Roman" w:cs="Times New Roman"/>
          <w:sz w:val="28"/>
          <w:szCs w:val="28"/>
          <w:lang w:eastAsia="en-US"/>
        </w:rPr>
        <w:t xml:space="preserve"> </w:t>
      </w:r>
      <w:r w:rsidRPr="0087395A">
        <w:rPr>
          <w:rFonts w:ascii="Times New Roman" w:hAnsi="Times New Roman" w:cs="Times New Roman"/>
          <w:sz w:val="28"/>
          <w:szCs w:val="28"/>
          <w:lang w:eastAsia="en-US"/>
        </w:rPr>
        <w:t>/ об образовании земельного</w:t>
      </w:r>
      <w:r w:rsidRPr="004310B5">
        <w:rPr>
          <w:sz w:val="28"/>
          <w:szCs w:val="28"/>
          <w:lang w:eastAsia="en-US"/>
        </w:rPr>
        <w:t xml:space="preserve"> </w:t>
      </w:r>
      <w:r w:rsidRPr="004324A0">
        <w:rPr>
          <w:rFonts w:ascii="Times New Roman" w:hAnsi="Times New Roman" w:cs="Times New Roman"/>
          <w:sz w:val="28"/>
          <w:szCs w:val="28"/>
          <w:lang w:eastAsia="en-US"/>
        </w:rPr>
        <w:t xml:space="preserve">участка                                                                                                        </w:t>
      </w:r>
      <w:r w:rsidRPr="004324A0">
        <w:rPr>
          <w:rFonts w:ascii="Times New Roman" w:hAnsi="Times New Roman" w:cs="Times New Roman"/>
          <w:sz w:val="16"/>
          <w:szCs w:val="16"/>
        </w:rPr>
        <w:t xml:space="preserve">                                                                                                                                                        </w:t>
      </w:r>
      <w:r w:rsidRPr="0087395A">
        <w:rPr>
          <w:rFonts w:ascii="Times New Roman" w:hAnsi="Times New Roman" w:cs="Times New Roman"/>
          <w:sz w:val="16"/>
          <w:szCs w:val="16"/>
        </w:rPr>
        <w:t>(нужное подчеркнуть)</w:t>
      </w:r>
    </w:p>
    <w:p w:rsidR="00785D13" w:rsidRPr="004310B5" w:rsidRDefault="00785D13" w:rsidP="00785D13">
      <w:pPr>
        <w:widowControl w:val="0"/>
        <w:autoSpaceDE w:val="0"/>
        <w:autoSpaceDN w:val="0"/>
        <w:jc w:val="both"/>
        <w:rPr>
          <w:sz w:val="28"/>
          <w:szCs w:val="28"/>
          <w:lang w:eastAsia="en-US"/>
        </w:rPr>
      </w:pPr>
    </w:p>
    <w:p w:rsidR="00785D13" w:rsidRDefault="00785D13" w:rsidP="00785D13">
      <w:pPr>
        <w:widowControl w:val="0"/>
        <w:autoSpaceDE w:val="0"/>
        <w:autoSpaceDN w:val="0"/>
        <w:jc w:val="both"/>
        <w:rPr>
          <w:sz w:val="28"/>
          <w:szCs w:val="28"/>
        </w:rPr>
      </w:pPr>
      <w:r w:rsidRPr="004310B5">
        <w:rPr>
          <w:sz w:val="28"/>
          <w:szCs w:val="28"/>
        </w:rPr>
        <w:tab/>
      </w:r>
      <w:r>
        <w:rPr>
          <w:sz w:val="28"/>
          <w:szCs w:val="28"/>
        </w:rPr>
        <w:t>Земельные участки расположены п</w:t>
      </w:r>
      <w:r w:rsidRPr="00440E0C">
        <w:rPr>
          <w:sz w:val="28"/>
          <w:szCs w:val="28"/>
        </w:rPr>
        <w:t>о адресу:</w:t>
      </w:r>
      <w:r>
        <w:rPr>
          <w:sz w:val="28"/>
          <w:szCs w:val="28"/>
        </w:rPr>
        <w:t>_________________________</w:t>
      </w:r>
    </w:p>
    <w:p w:rsidR="00785D13" w:rsidRPr="00440E0C" w:rsidRDefault="00785D13" w:rsidP="00785D13">
      <w:pPr>
        <w:widowControl w:val="0"/>
        <w:autoSpaceDE w:val="0"/>
        <w:autoSpaceDN w:val="0"/>
        <w:jc w:val="both"/>
        <w:rPr>
          <w:sz w:val="28"/>
          <w:szCs w:val="28"/>
        </w:rPr>
      </w:pPr>
      <w:r>
        <w:rPr>
          <w:sz w:val="28"/>
          <w:szCs w:val="28"/>
        </w:rPr>
        <w:t>____________________________________________________________________</w:t>
      </w:r>
    </w:p>
    <w:p w:rsidR="00785D13" w:rsidRPr="00440E0C" w:rsidRDefault="00785D13" w:rsidP="00785D13">
      <w:pPr>
        <w:pStyle w:val="ConsPlusNonformat0"/>
        <w:jc w:val="center"/>
        <w:rPr>
          <w:rFonts w:ascii="Times New Roman" w:hAnsi="Times New Roman" w:cs="Times New Roman"/>
          <w:sz w:val="16"/>
          <w:szCs w:val="16"/>
        </w:rPr>
      </w:pPr>
      <w:r>
        <w:rPr>
          <w:rFonts w:ascii="Times New Roman" w:hAnsi="Times New Roman" w:cs="Times New Roman"/>
          <w:sz w:val="16"/>
          <w:szCs w:val="16"/>
        </w:rPr>
        <w:t>(наименование муниципального</w:t>
      </w:r>
      <w:r w:rsidRPr="00440E0C">
        <w:rPr>
          <w:rFonts w:ascii="Times New Roman" w:hAnsi="Times New Roman" w:cs="Times New Roman"/>
          <w:sz w:val="16"/>
          <w:szCs w:val="16"/>
        </w:rPr>
        <w:t xml:space="preserve"> образовани</w:t>
      </w:r>
      <w:r>
        <w:rPr>
          <w:rFonts w:ascii="Times New Roman" w:hAnsi="Times New Roman" w:cs="Times New Roman"/>
          <w:sz w:val="16"/>
          <w:szCs w:val="16"/>
        </w:rPr>
        <w:t>я</w:t>
      </w:r>
      <w:r w:rsidRPr="00440E0C">
        <w:rPr>
          <w:rFonts w:ascii="Times New Roman" w:hAnsi="Times New Roman" w:cs="Times New Roman"/>
          <w:sz w:val="16"/>
          <w:szCs w:val="16"/>
        </w:rPr>
        <w:t>, месторасположение участка)</w:t>
      </w:r>
    </w:p>
    <w:p w:rsidR="00785D13"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Право на пользование землей закреплено</w:t>
      </w:r>
      <w:r>
        <w:rPr>
          <w:rFonts w:ascii="Times New Roman" w:hAnsi="Times New Roman" w:cs="Times New Roman"/>
          <w:sz w:val="28"/>
          <w:szCs w:val="28"/>
        </w:rPr>
        <w:t>:</w:t>
      </w:r>
    </w:p>
    <w:p w:rsidR="00785D13" w:rsidRPr="00440E0C"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1) ________</w:t>
      </w:r>
      <w:r w:rsidRPr="00440E0C">
        <w:rPr>
          <w:rFonts w:ascii="Times New Roman" w:hAnsi="Times New Roman" w:cs="Times New Roman"/>
          <w:sz w:val="28"/>
          <w:szCs w:val="28"/>
        </w:rPr>
        <w:t>_______________________</w:t>
      </w:r>
      <w:r>
        <w:rPr>
          <w:rFonts w:ascii="Times New Roman" w:hAnsi="Times New Roman" w:cs="Times New Roman"/>
          <w:sz w:val="28"/>
          <w:szCs w:val="28"/>
        </w:rPr>
        <w:t>______________</w:t>
      </w:r>
      <w:r w:rsidRPr="003606D9">
        <w:rPr>
          <w:rFonts w:ascii="Times New Roman" w:hAnsi="Times New Roman" w:cs="Times New Roman"/>
          <w:sz w:val="28"/>
          <w:szCs w:val="28"/>
        </w:rPr>
        <w:t>от</w:t>
      </w:r>
      <w:r>
        <w:rPr>
          <w:rFonts w:ascii="Times New Roman" w:hAnsi="Times New Roman" w:cs="Times New Roman"/>
          <w:sz w:val="28"/>
          <w:szCs w:val="28"/>
        </w:rPr>
        <w:t xml:space="preserve"> </w:t>
      </w:r>
      <w:r w:rsidRPr="003606D9">
        <w:rPr>
          <w:rFonts w:ascii="Times New Roman" w:hAnsi="Times New Roman" w:cs="Times New Roman"/>
          <w:sz w:val="28"/>
          <w:szCs w:val="28"/>
        </w:rPr>
        <w:t>«___»_____г.</w:t>
      </w:r>
      <w:r>
        <w:rPr>
          <w:rFonts w:ascii="Times New Roman" w:hAnsi="Times New Roman" w:cs="Times New Roman"/>
          <w:sz w:val="28"/>
          <w:szCs w:val="28"/>
        </w:rPr>
        <w:t xml:space="preserve"> </w:t>
      </w:r>
      <w:r w:rsidRPr="003606D9">
        <w:rPr>
          <w:rFonts w:ascii="Times New Roman" w:hAnsi="Times New Roman" w:cs="Times New Roman"/>
          <w:sz w:val="28"/>
          <w:szCs w:val="28"/>
        </w:rPr>
        <w:t>№____</w:t>
      </w:r>
      <w:r w:rsidRPr="00440E0C">
        <w:rPr>
          <w:sz w:val="28"/>
          <w:szCs w:val="28"/>
        </w:rPr>
        <w:t xml:space="preserve"> </w:t>
      </w:r>
    </w:p>
    <w:p w:rsidR="00785D13" w:rsidRPr="00440E0C" w:rsidRDefault="00785D13" w:rsidP="00785D13">
      <w:pPr>
        <w:pStyle w:val="ConsPlusNonformat0"/>
        <w:rPr>
          <w:rFonts w:ascii="Times New Roman" w:hAnsi="Times New Roman" w:cs="Times New Roman"/>
          <w:sz w:val="16"/>
          <w:szCs w:val="16"/>
        </w:rPr>
      </w:pPr>
      <w:r>
        <w:rPr>
          <w:rFonts w:ascii="Times New Roman" w:hAnsi="Times New Roman" w:cs="Times New Roman"/>
          <w:sz w:val="16"/>
          <w:szCs w:val="16"/>
        </w:rPr>
        <w:t xml:space="preserve">                                                              </w:t>
      </w:r>
      <w:r w:rsidRPr="00440E0C">
        <w:rPr>
          <w:rFonts w:ascii="Times New Roman" w:hAnsi="Times New Roman" w:cs="Times New Roman"/>
          <w:sz w:val="16"/>
          <w:szCs w:val="16"/>
        </w:rPr>
        <w:t>(наименование документа)</w:t>
      </w:r>
    </w:p>
    <w:p w:rsidR="00785D13" w:rsidRDefault="00785D13" w:rsidP="00785D13">
      <w:pPr>
        <w:shd w:val="clear" w:color="auto" w:fill="FFFFFF"/>
        <w:jc w:val="both"/>
        <w:rPr>
          <w:sz w:val="28"/>
          <w:szCs w:val="28"/>
        </w:rPr>
      </w:pPr>
      <w:r>
        <w:rPr>
          <w:sz w:val="28"/>
          <w:szCs w:val="28"/>
        </w:rPr>
        <w:t>К</w:t>
      </w:r>
      <w:r w:rsidRPr="00AD3F1F">
        <w:rPr>
          <w:sz w:val="28"/>
          <w:szCs w:val="28"/>
        </w:rPr>
        <w:t>адастровый номер земельного участка__</w:t>
      </w:r>
      <w:r>
        <w:rPr>
          <w:sz w:val="28"/>
          <w:szCs w:val="28"/>
        </w:rPr>
        <w:t>_________</w:t>
      </w:r>
      <w:r w:rsidRPr="00AD3F1F">
        <w:rPr>
          <w:sz w:val="28"/>
          <w:szCs w:val="28"/>
        </w:rPr>
        <w:t>_______</w:t>
      </w:r>
      <w:r>
        <w:rPr>
          <w:sz w:val="28"/>
          <w:szCs w:val="28"/>
        </w:rPr>
        <w:t>_______</w:t>
      </w:r>
      <w:r w:rsidRPr="00AD3F1F">
        <w:rPr>
          <w:sz w:val="28"/>
          <w:szCs w:val="28"/>
        </w:rPr>
        <w:t>_</w:t>
      </w:r>
      <w:r>
        <w:rPr>
          <w:sz w:val="28"/>
          <w:szCs w:val="28"/>
        </w:rPr>
        <w:t>___</w:t>
      </w:r>
      <w:r w:rsidRPr="00AD3F1F">
        <w:rPr>
          <w:sz w:val="28"/>
          <w:szCs w:val="28"/>
        </w:rPr>
        <w:t>_____</w:t>
      </w:r>
      <w:r>
        <w:rPr>
          <w:sz w:val="28"/>
          <w:szCs w:val="28"/>
        </w:rPr>
        <w:t xml:space="preserve">, </w:t>
      </w:r>
    </w:p>
    <w:p w:rsidR="00785D13" w:rsidRPr="00440E0C" w:rsidRDefault="00785D13" w:rsidP="00785D13">
      <w:pPr>
        <w:pStyle w:val="ConsPlusNonformat0"/>
        <w:jc w:val="both"/>
        <w:rPr>
          <w:rFonts w:ascii="Times New Roman" w:hAnsi="Times New Roman" w:cs="Times New Roman"/>
          <w:sz w:val="28"/>
          <w:szCs w:val="28"/>
        </w:rPr>
      </w:pPr>
      <w:r>
        <w:rPr>
          <w:sz w:val="28"/>
          <w:szCs w:val="28"/>
        </w:rPr>
        <w:t>2)</w:t>
      </w:r>
      <w:r w:rsidRPr="003606D9">
        <w:rPr>
          <w:rFonts w:ascii="Times New Roman" w:hAnsi="Times New Roman" w:cs="Times New Roman"/>
          <w:sz w:val="28"/>
          <w:szCs w:val="28"/>
        </w:rPr>
        <w:t xml:space="preserve"> </w:t>
      </w:r>
      <w:r>
        <w:rPr>
          <w:rFonts w:ascii="Times New Roman" w:hAnsi="Times New Roman" w:cs="Times New Roman"/>
          <w:sz w:val="28"/>
          <w:szCs w:val="28"/>
        </w:rPr>
        <w:t>________</w:t>
      </w:r>
      <w:r w:rsidRPr="00440E0C">
        <w:rPr>
          <w:rFonts w:ascii="Times New Roman" w:hAnsi="Times New Roman" w:cs="Times New Roman"/>
          <w:sz w:val="28"/>
          <w:szCs w:val="28"/>
        </w:rPr>
        <w:t>_______________________</w:t>
      </w:r>
      <w:r>
        <w:rPr>
          <w:rFonts w:ascii="Times New Roman" w:hAnsi="Times New Roman" w:cs="Times New Roman"/>
          <w:sz w:val="28"/>
          <w:szCs w:val="28"/>
        </w:rPr>
        <w:t>______________</w:t>
      </w:r>
      <w:r w:rsidRPr="003606D9">
        <w:rPr>
          <w:rFonts w:ascii="Times New Roman" w:hAnsi="Times New Roman" w:cs="Times New Roman"/>
          <w:sz w:val="28"/>
          <w:szCs w:val="28"/>
        </w:rPr>
        <w:t>от</w:t>
      </w:r>
      <w:r>
        <w:rPr>
          <w:rFonts w:ascii="Times New Roman" w:hAnsi="Times New Roman" w:cs="Times New Roman"/>
          <w:sz w:val="28"/>
          <w:szCs w:val="28"/>
        </w:rPr>
        <w:t xml:space="preserve"> </w:t>
      </w:r>
      <w:r w:rsidRPr="003606D9">
        <w:rPr>
          <w:rFonts w:ascii="Times New Roman" w:hAnsi="Times New Roman" w:cs="Times New Roman"/>
          <w:sz w:val="28"/>
          <w:szCs w:val="28"/>
        </w:rPr>
        <w:t>«___»_____г.</w:t>
      </w:r>
      <w:r>
        <w:rPr>
          <w:rFonts w:ascii="Times New Roman" w:hAnsi="Times New Roman" w:cs="Times New Roman"/>
          <w:sz w:val="28"/>
          <w:szCs w:val="28"/>
        </w:rPr>
        <w:t xml:space="preserve"> </w:t>
      </w:r>
      <w:r w:rsidRPr="003606D9">
        <w:rPr>
          <w:rFonts w:ascii="Times New Roman" w:hAnsi="Times New Roman" w:cs="Times New Roman"/>
          <w:sz w:val="28"/>
          <w:szCs w:val="28"/>
        </w:rPr>
        <w:t>№____</w:t>
      </w:r>
      <w:r w:rsidRPr="00440E0C">
        <w:rPr>
          <w:sz w:val="28"/>
          <w:szCs w:val="28"/>
        </w:rPr>
        <w:t xml:space="preserve"> </w:t>
      </w:r>
    </w:p>
    <w:p w:rsidR="00785D13" w:rsidRPr="00440E0C" w:rsidRDefault="00785D13" w:rsidP="00785D13">
      <w:pPr>
        <w:pStyle w:val="ConsPlusNonformat0"/>
        <w:rPr>
          <w:rFonts w:ascii="Times New Roman" w:hAnsi="Times New Roman" w:cs="Times New Roman"/>
          <w:sz w:val="16"/>
          <w:szCs w:val="16"/>
        </w:rPr>
      </w:pPr>
      <w:r>
        <w:rPr>
          <w:rFonts w:ascii="Times New Roman" w:hAnsi="Times New Roman" w:cs="Times New Roman"/>
          <w:sz w:val="16"/>
          <w:szCs w:val="16"/>
        </w:rPr>
        <w:t xml:space="preserve">                                                              </w:t>
      </w:r>
      <w:r w:rsidRPr="00440E0C">
        <w:rPr>
          <w:rFonts w:ascii="Times New Roman" w:hAnsi="Times New Roman" w:cs="Times New Roman"/>
          <w:sz w:val="16"/>
          <w:szCs w:val="16"/>
        </w:rPr>
        <w:t>(наименование документа)</w:t>
      </w:r>
    </w:p>
    <w:p w:rsidR="00785D13" w:rsidRPr="004310B5" w:rsidRDefault="00785D13" w:rsidP="00785D13">
      <w:pPr>
        <w:shd w:val="clear" w:color="auto" w:fill="FFFFFF"/>
        <w:jc w:val="both"/>
        <w:rPr>
          <w:sz w:val="28"/>
          <w:szCs w:val="28"/>
        </w:rPr>
      </w:pPr>
      <w:r>
        <w:rPr>
          <w:sz w:val="28"/>
          <w:szCs w:val="28"/>
        </w:rPr>
        <w:t>К</w:t>
      </w:r>
      <w:r w:rsidRPr="00AD3F1F">
        <w:rPr>
          <w:sz w:val="28"/>
          <w:szCs w:val="28"/>
        </w:rPr>
        <w:t>адастровый номер земельного участка__</w:t>
      </w:r>
      <w:r>
        <w:rPr>
          <w:sz w:val="28"/>
          <w:szCs w:val="28"/>
        </w:rPr>
        <w:t>_________</w:t>
      </w:r>
      <w:r w:rsidRPr="00AD3F1F">
        <w:rPr>
          <w:sz w:val="28"/>
          <w:szCs w:val="28"/>
        </w:rPr>
        <w:t>_______</w:t>
      </w:r>
      <w:r>
        <w:rPr>
          <w:sz w:val="28"/>
          <w:szCs w:val="28"/>
        </w:rPr>
        <w:t>_______</w:t>
      </w:r>
      <w:r w:rsidRPr="00AD3F1F">
        <w:rPr>
          <w:sz w:val="28"/>
          <w:szCs w:val="28"/>
        </w:rPr>
        <w:t>_</w:t>
      </w:r>
      <w:r>
        <w:rPr>
          <w:sz w:val="28"/>
          <w:szCs w:val="28"/>
        </w:rPr>
        <w:t>___</w:t>
      </w:r>
      <w:r w:rsidRPr="00AD3F1F">
        <w:rPr>
          <w:sz w:val="28"/>
          <w:szCs w:val="28"/>
        </w:rPr>
        <w:t>_____</w:t>
      </w:r>
      <w:r w:rsidRPr="004310B5">
        <w:rPr>
          <w:sz w:val="28"/>
          <w:szCs w:val="28"/>
        </w:rPr>
        <w:t>;</w:t>
      </w:r>
    </w:p>
    <w:p w:rsidR="00785D13" w:rsidRPr="00262C9F" w:rsidRDefault="00785D13" w:rsidP="00785D13">
      <w:pPr>
        <w:pStyle w:val="ConsPlusNonformat0"/>
        <w:jc w:val="center"/>
        <w:rPr>
          <w:rFonts w:ascii="Times New Roman" w:hAnsi="Times New Roman" w:cs="Times New Roman"/>
          <w:sz w:val="16"/>
          <w:szCs w:val="16"/>
        </w:rPr>
      </w:pPr>
      <w:r>
        <w:rPr>
          <w:rFonts w:ascii="Times New Roman" w:hAnsi="Times New Roman" w:cs="Times New Roman"/>
          <w:sz w:val="28"/>
          <w:szCs w:val="28"/>
        </w:rPr>
        <w:t xml:space="preserve">       </w:t>
      </w:r>
      <w:r w:rsidRPr="00262C9F">
        <w:rPr>
          <w:rFonts w:ascii="Times New Roman" w:hAnsi="Times New Roman" w:cs="Times New Roman"/>
          <w:sz w:val="28"/>
          <w:szCs w:val="28"/>
        </w:rPr>
        <w:t>Ре</w:t>
      </w:r>
      <w:r w:rsidRPr="004310B5">
        <w:rPr>
          <w:rFonts w:ascii="Times New Roman" w:hAnsi="Times New Roman" w:cs="Times New Roman"/>
          <w:sz w:val="28"/>
          <w:szCs w:val="28"/>
        </w:rPr>
        <w:t>шения об образовании земельных участков</w:t>
      </w:r>
      <w:r>
        <w:rPr>
          <w:rFonts w:ascii="Times New Roman" w:hAnsi="Times New Roman" w:cs="Times New Roman"/>
          <w:sz w:val="28"/>
          <w:szCs w:val="28"/>
        </w:rPr>
        <w:t>__________________________</w:t>
      </w:r>
      <w:r w:rsidRPr="004310B5">
        <w:rPr>
          <w:rFonts w:ascii="Times New Roman" w:hAnsi="Times New Roman" w:cs="Times New Roman"/>
          <w:sz w:val="28"/>
          <w:szCs w:val="28"/>
        </w:rPr>
        <w:t xml:space="preserve"> </w:t>
      </w:r>
      <w:r w:rsidRPr="00440E0C">
        <w:rPr>
          <w:rFonts w:ascii="Times New Roman" w:hAnsi="Times New Roman" w:cs="Times New Roman"/>
          <w:sz w:val="16"/>
          <w:szCs w:val="16"/>
        </w:rPr>
        <w:t>(</w:t>
      </w:r>
      <w:r>
        <w:rPr>
          <w:rFonts w:ascii="Times New Roman" w:hAnsi="Times New Roman" w:cs="Times New Roman"/>
          <w:sz w:val="16"/>
          <w:szCs w:val="16"/>
        </w:rPr>
        <w:t xml:space="preserve">Указать реквизиты , заполняется в </w:t>
      </w:r>
      <w:r w:rsidRPr="004310B5">
        <w:rPr>
          <w:rFonts w:ascii="Times New Roman" w:hAnsi="Times New Roman" w:cs="Times New Roman"/>
          <w:sz w:val="16"/>
          <w:szCs w:val="16"/>
        </w:rPr>
        <w:t xml:space="preserve">случаях, предусмотренных частями 21.6 и 21.7 статьи 51 Градостроительного кодекса РФ, </w:t>
      </w:r>
    </w:p>
    <w:p w:rsidR="00785D13" w:rsidRPr="00440E0C" w:rsidRDefault="00785D13" w:rsidP="00785D13">
      <w:pPr>
        <w:pStyle w:val="ConsPlusNonformat0"/>
        <w:jc w:val="center"/>
        <w:rPr>
          <w:rFonts w:ascii="Times New Roman" w:hAnsi="Times New Roman" w:cs="Times New Roman"/>
          <w:sz w:val="16"/>
          <w:szCs w:val="16"/>
        </w:rPr>
      </w:pPr>
      <w:r w:rsidRPr="004310B5">
        <w:rPr>
          <w:rFonts w:ascii="Times New Roman" w:hAnsi="Times New Roman" w:cs="Times New Roman"/>
          <w:sz w:val="16"/>
          <w:szCs w:val="16"/>
        </w:rPr>
        <w:t>если в соответствии с земельным законодательством решение об образовании земельного участка принимает исполнительный орган</w:t>
      </w:r>
      <w:r w:rsidRPr="008A39B9">
        <w:rPr>
          <w:rFonts w:ascii="Times New Roman" w:hAnsi="Times New Roman" w:cs="Times New Roman"/>
          <w:sz w:val="16"/>
          <w:szCs w:val="16"/>
        </w:rPr>
        <w:t xml:space="preserve"> </w:t>
      </w:r>
      <w:r w:rsidRPr="004310B5">
        <w:rPr>
          <w:rFonts w:ascii="Times New Roman" w:hAnsi="Times New Roman" w:cs="Times New Roman"/>
          <w:sz w:val="16"/>
          <w:szCs w:val="16"/>
        </w:rPr>
        <w:t>государственной власти или орган местного самоуправления</w:t>
      </w:r>
    </w:p>
    <w:p w:rsidR="00785D13" w:rsidRDefault="00785D13" w:rsidP="00785D13">
      <w:pPr>
        <w:autoSpaceDE w:val="0"/>
        <w:autoSpaceDN w:val="0"/>
        <w:adjustRightInd w:val="0"/>
        <w:ind w:firstLine="540"/>
        <w:jc w:val="both"/>
        <w:rPr>
          <w:sz w:val="28"/>
          <w:szCs w:val="28"/>
        </w:rPr>
      </w:pPr>
      <w:r>
        <w:rPr>
          <w:sz w:val="28"/>
          <w:szCs w:val="28"/>
        </w:rPr>
        <w:t>Г</w:t>
      </w:r>
      <w:r w:rsidRPr="004310B5">
        <w:rPr>
          <w:sz w:val="28"/>
          <w:szCs w:val="28"/>
        </w:rPr>
        <w:t>радостроительн</w:t>
      </w:r>
      <w:r>
        <w:rPr>
          <w:sz w:val="28"/>
          <w:szCs w:val="28"/>
        </w:rPr>
        <w:t>ый</w:t>
      </w:r>
      <w:r w:rsidRPr="004310B5">
        <w:rPr>
          <w:sz w:val="28"/>
          <w:szCs w:val="28"/>
        </w:rPr>
        <w:t xml:space="preserve"> план земельного </w:t>
      </w:r>
      <w:r>
        <w:rPr>
          <w:sz w:val="28"/>
          <w:szCs w:val="28"/>
        </w:rPr>
        <w:t xml:space="preserve">участка, на котором планируется </w:t>
      </w:r>
      <w:r w:rsidRPr="004310B5">
        <w:rPr>
          <w:sz w:val="28"/>
          <w:szCs w:val="28"/>
        </w:rPr>
        <w:t>осуществить строительство, реконструкцию объекта капитального строительства</w:t>
      </w:r>
      <w:r>
        <w:rPr>
          <w:sz w:val="28"/>
          <w:szCs w:val="28"/>
        </w:rPr>
        <w:t xml:space="preserve"> </w:t>
      </w:r>
      <w:r w:rsidRPr="004324A0">
        <w:rPr>
          <w:sz w:val="28"/>
          <w:szCs w:val="28"/>
        </w:rPr>
        <w:t xml:space="preserve">или  </w:t>
      </w:r>
      <w:r>
        <w:rPr>
          <w:sz w:val="28"/>
          <w:szCs w:val="28"/>
        </w:rPr>
        <w:t>документации по планировке территории _______________</w:t>
      </w:r>
    </w:p>
    <w:p w:rsidR="00785D13" w:rsidRPr="004310B5" w:rsidRDefault="00785D13" w:rsidP="00785D13">
      <w:pPr>
        <w:autoSpaceDE w:val="0"/>
        <w:autoSpaceDN w:val="0"/>
        <w:adjustRightInd w:val="0"/>
        <w:jc w:val="center"/>
        <w:rPr>
          <w:sz w:val="16"/>
          <w:szCs w:val="16"/>
        </w:rPr>
      </w:pPr>
      <w:r>
        <w:rPr>
          <w:sz w:val="28"/>
          <w:szCs w:val="28"/>
        </w:rPr>
        <w:t xml:space="preserve">___________________________________________________________________                           </w:t>
      </w:r>
      <w:r w:rsidRPr="004310B5">
        <w:rPr>
          <w:sz w:val="28"/>
          <w:szCs w:val="28"/>
        </w:rPr>
        <w:t xml:space="preserve"> </w:t>
      </w:r>
      <w:r>
        <w:rPr>
          <w:sz w:val="28"/>
          <w:szCs w:val="28"/>
        </w:rPr>
        <w:t xml:space="preserve">                                                                                                                               </w:t>
      </w:r>
      <w:r w:rsidRPr="004310B5">
        <w:rPr>
          <w:sz w:val="16"/>
          <w:szCs w:val="16"/>
        </w:rPr>
        <w:t>(</w:t>
      </w:r>
      <w:r w:rsidRPr="00FA6D94">
        <w:rPr>
          <w:sz w:val="16"/>
          <w:szCs w:val="16"/>
        </w:rPr>
        <w:t xml:space="preserve">указывается </w:t>
      </w:r>
      <w:r w:rsidRPr="004310B5">
        <w:rPr>
          <w:sz w:val="16"/>
          <w:szCs w:val="16"/>
        </w:rPr>
        <w:t>в случае, предусмотренном частью 21.7 статьи 51 Градостроительного кодекса РФ)</w:t>
      </w:r>
    </w:p>
    <w:p w:rsidR="00785D13" w:rsidRPr="004310B5" w:rsidRDefault="00785D13" w:rsidP="00785D13">
      <w:pPr>
        <w:autoSpaceDE w:val="0"/>
        <w:autoSpaceDN w:val="0"/>
        <w:adjustRightInd w:val="0"/>
        <w:ind w:firstLine="540"/>
        <w:jc w:val="center"/>
        <w:rPr>
          <w:sz w:val="16"/>
          <w:szCs w:val="16"/>
        </w:rPr>
      </w:pPr>
      <w:r>
        <w:rPr>
          <w:sz w:val="28"/>
          <w:szCs w:val="28"/>
        </w:rPr>
        <w:t>Р</w:t>
      </w:r>
      <w:r w:rsidRPr="004310B5">
        <w:rPr>
          <w:sz w:val="28"/>
          <w:szCs w:val="28"/>
        </w:rPr>
        <w:t>ешени</w:t>
      </w:r>
      <w:r>
        <w:rPr>
          <w:sz w:val="28"/>
          <w:szCs w:val="28"/>
        </w:rPr>
        <w:t>е</w:t>
      </w:r>
      <w:r w:rsidRPr="004310B5">
        <w:rPr>
          <w:sz w:val="28"/>
          <w:szCs w:val="28"/>
        </w:rPr>
        <w:t xml:space="preserve"> о предоставлении права пользования недрами и решения о переоформлении лицензии на право пользования недрами</w:t>
      </w:r>
      <w:r>
        <w:rPr>
          <w:sz w:val="28"/>
          <w:szCs w:val="28"/>
        </w:rPr>
        <w:t xml:space="preserve"> ____________________________________________________________________</w:t>
      </w:r>
      <w:r w:rsidRPr="00FA6D94">
        <w:rPr>
          <w:sz w:val="16"/>
          <w:szCs w:val="16"/>
        </w:rPr>
        <w:t xml:space="preserve"> </w:t>
      </w:r>
      <w:r>
        <w:rPr>
          <w:sz w:val="16"/>
          <w:szCs w:val="16"/>
        </w:rPr>
        <w:t xml:space="preserve">                                                                               </w:t>
      </w:r>
      <w:r w:rsidRPr="00FA6D94">
        <w:rPr>
          <w:sz w:val="16"/>
          <w:szCs w:val="16"/>
        </w:rPr>
        <w:t xml:space="preserve">(указывается </w:t>
      </w:r>
      <w:r w:rsidRPr="004310B5">
        <w:rPr>
          <w:sz w:val="16"/>
          <w:szCs w:val="16"/>
        </w:rPr>
        <w:t xml:space="preserve">в случае, предусмотренном </w:t>
      </w:r>
      <w:hyperlink r:id="rId51" w:history="1">
        <w:r w:rsidRPr="004310B5">
          <w:rPr>
            <w:sz w:val="16"/>
            <w:szCs w:val="16"/>
          </w:rPr>
          <w:t>частью 21.9</w:t>
        </w:r>
      </w:hyperlink>
      <w:r w:rsidRPr="004310B5">
        <w:rPr>
          <w:sz w:val="16"/>
          <w:szCs w:val="16"/>
        </w:rPr>
        <w:t xml:space="preserve"> статьи 51 Градостроительного кодекса РФ).</w:t>
      </w:r>
    </w:p>
    <w:p w:rsidR="00785D13" w:rsidRPr="00440E0C"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 xml:space="preserve">муниципальной </w:t>
      </w:r>
      <w:r w:rsidRPr="00440E0C">
        <w:rPr>
          <w:rFonts w:ascii="Times New Roman" w:hAnsi="Times New Roman" w:cs="Times New Roman"/>
          <w:sz w:val="28"/>
          <w:szCs w:val="28"/>
        </w:rPr>
        <w:t xml:space="preserve">услуги направить по почте </w:t>
      </w:r>
      <w:r>
        <w:rPr>
          <w:rFonts w:ascii="Times New Roman" w:hAnsi="Times New Roman" w:cs="Times New Roman"/>
          <w:sz w:val="28"/>
          <w:szCs w:val="28"/>
        </w:rPr>
        <w:t xml:space="preserve">на </w:t>
      </w:r>
      <w:r w:rsidRPr="00440E0C">
        <w:rPr>
          <w:rFonts w:ascii="Times New Roman" w:hAnsi="Times New Roman" w:cs="Times New Roman"/>
          <w:sz w:val="28"/>
          <w:szCs w:val="28"/>
        </w:rPr>
        <w:t>адрес: ____________________________________________________________.</w:t>
      </w:r>
    </w:p>
    <w:p w:rsidR="00785D13"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lastRenderedPageBreak/>
        <w:t xml:space="preserve">  </w:t>
      </w:r>
    </w:p>
    <w:p w:rsidR="00785D13" w:rsidRPr="0011245F" w:rsidRDefault="00785D13" w:rsidP="00785D13">
      <w:pPr>
        <w:pStyle w:val="ConsPlusNonformat0"/>
        <w:ind w:firstLine="567"/>
        <w:jc w:val="both"/>
        <w:rPr>
          <w:rFonts w:ascii="Times New Roman" w:hAnsi="Times New Roman" w:cs="Times New Roman"/>
          <w:sz w:val="28"/>
          <w:szCs w:val="28"/>
        </w:rPr>
      </w:pPr>
      <w:r w:rsidRPr="00440E0C">
        <w:rPr>
          <w:rFonts w:ascii="Times New Roman" w:hAnsi="Times New Roman" w:cs="Times New Roman"/>
          <w:sz w:val="28"/>
          <w:szCs w:val="28"/>
        </w:rPr>
        <w:t xml:space="preserve">Результат предоставления </w:t>
      </w:r>
      <w:r>
        <w:rPr>
          <w:rFonts w:ascii="Times New Roman" w:hAnsi="Times New Roman" w:cs="Times New Roman"/>
          <w:sz w:val="28"/>
          <w:szCs w:val="28"/>
        </w:rPr>
        <w:t xml:space="preserve">муниципальной </w:t>
      </w:r>
      <w:r w:rsidRPr="00440E0C">
        <w:rPr>
          <w:rFonts w:ascii="Times New Roman" w:hAnsi="Times New Roman" w:cs="Times New Roman"/>
          <w:sz w:val="28"/>
          <w:szCs w:val="28"/>
        </w:rPr>
        <w:t>услуги намерен получить лично</w:t>
      </w:r>
      <w:r>
        <w:rPr>
          <w:rFonts w:ascii="Times New Roman" w:hAnsi="Times New Roman" w:cs="Times New Roman"/>
          <w:sz w:val="28"/>
          <w:szCs w:val="28"/>
        </w:rPr>
        <w:t xml:space="preserve"> </w:t>
      </w:r>
      <w:r>
        <w:rPr>
          <w:rFonts w:ascii="Times New Roman" w:hAnsi="Times New Roman" w:cs="Times New Roman"/>
          <w:color w:val="0070C0"/>
          <w:sz w:val="28"/>
          <w:szCs w:val="28"/>
        </w:rPr>
        <w:t>(</w:t>
      </w:r>
      <w:r w:rsidRPr="0011245F">
        <w:rPr>
          <w:rFonts w:ascii="Times New Roman" w:hAnsi="Times New Roman" w:cs="Times New Roman"/>
          <w:sz w:val="28"/>
          <w:szCs w:val="28"/>
        </w:rPr>
        <w:t xml:space="preserve">в Администрации, многофункциональном центре) </w:t>
      </w:r>
      <w:r w:rsidRPr="0011245F">
        <w:rPr>
          <w:rFonts w:ascii="Times New Roman" w:hAnsi="Times New Roman" w:cs="Times New Roman"/>
        </w:rPr>
        <w:t>(нужное подчеркнуть),</w:t>
      </w:r>
    </w:p>
    <w:p w:rsidR="00785D13" w:rsidRDefault="00785D13" w:rsidP="00785D13">
      <w:pPr>
        <w:pStyle w:val="ConsPlusNonformat0"/>
        <w:jc w:val="both"/>
        <w:rPr>
          <w:rFonts w:ascii="Times New Roman" w:hAnsi="Times New Roman" w:cs="Times New Roman"/>
          <w:sz w:val="28"/>
          <w:szCs w:val="28"/>
        </w:rPr>
      </w:pPr>
    </w:p>
    <w:p w:rsidR="00785D13" w:rsidRPr="00440E0C"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О</w:t>
      </w:r>
      <w:r w:rsidRPr="00440E0C">
        <w:rPr>
          <w:rFonts w:ascii="Times New Roman" w:hAnsi="Times New Roman" w:cs="Times New Roman"/>
          <w:sz w:val="28"/>
          <w:szCs w:val="28"/>
        </w:rPr>
        <w:t xml:space="preserve"> готовности сообщить по телефону: ______</w:t>
      </w:r>
      <w:r>
        <w:rPr>
          <w:rFonts w:ascii="Times New Roman" w:hAnsi="Times New Roman" w:cs="Times New Roman"/>
          <w:sz w:val="28"/>
          <w:szCs w:val="28"/>
        </w:rPr>
        <w:t>__________________</w:t>
      </w:r>
      <w:r w:rsidRPr="00440E0C">
        <w:rPr>
          <w:rFonts w:ascii="Times New Roman" w:hAnsi="Times New Roman" w:cs="Times New Roman"/>
          <w:sz w:val="28"/>
          <w:szCs w:val="28"/>
        </w:rPr>
        <w:t>___________.</w:t>
      </w: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p>
    <w:p w:rsidR="00785D13" w:rsidRDefault="00785D13" w:rsidP="00785D13">
      <w:pPr>
        <w:pStyle w:val="ConsPlusNonformat0"/>
        <w:jc w:val="both"/>
        <w:rPr>
          <w:rFonts w:ascii="Times New Roman" w:hAnsi="Times New Roman" w:cs="Times New Roman"/>
          <w:sz w:val="28"/>
          <w:szCs w:val="28"/>
        </w:rPr>
      </w:pPr>
    </w:p>
    <w:p w:rsidR="00785D13" w:rsidRPr="00440E0C" w:rsidRDefault="00785D13" w:rsidP="00785D13">
      <w:pPr>
        <w:pStyle w:val="ConsPlusNonformat0"/>
        <w:jc w:val="both"/>
        <w:rPr>
          <w:rFonts w:ascii="Times New Roman" w:hAnsi="Times New Roman" w:cs="Times New Roman"/>
          <w:sz w:val="28"/>
          <w:szCs w:val="28"/>
        </w:rPr>
      </w:pPr>
      <w:r w:rsidRPr="00440E0C">
        <w:rPr>
          <w:rFonts w:ascii="Times New Roman" w:hAnsi="Times New Roman" w:cs="Times New Roman"/>
          <w:sz w:val="28"/>
          <w:szCs w:val="28"/>
        </w:rPr>
        <w:t>_______________________      _____________         _________________</w:t>
      </w:r>
      <w:r>
        <w:rPr>
          <w:rFonts w:ascii="Times New Roman" w:hAnsi="Times New Roman" w:cs="Times New Roman"/>
          <w:sz w:val="28"/>
          <w:szCs w:val="28"/>
        </w:rPr>
        <w:t>_</w:t>
      </w:r>
      <w:r w:rsidRPr="00440E0C">
        <w:rPr>
          <w:rFonts w:ascii="Times New Roman" w:hAnsi="Times New Roman" w:cs="Times New Roman"/>
          <w:sz w:val="28"/>
          <w:szCs w:val="28"/>
        </w:rPr>
        <w:t>_____</w:t>
      </w:r>
    </w:p>
    <w:p w:rsidR="00785D13" w:rsidRPr="00CA0D27" w:rsidRDefault="00785D13" w:rsidP="00785D13">
      <w:pPr>
        <w:pStyle w:val="ConsPlusNonformat0"/>
        <w:jc w:val="both"/>
        <w:rPr>
          <w:rFonts w:ascii="Times New Roman" w:hAnsi="Times New Roman" w:cs="Times New Roman"/>
          <w:sz w:val="16"/>
          <w:szCs w:val="16"/>
        </w:rPr>
      </w:pPr>
      <w:r w:rsidRPr="00CA0D27">
        <w:rPr>
          <w:rFonts w:ascii="Times New Roman" w:hAnsi="Times New Roman" w:cs="Times New Roman"/>
          <w:sz w:val="16"/>
          <w:szCs w:val="16"/>
        </w:rPr>
        <w:t xml:space="preserve">   (должность (для    </w:t>
      </w:r>
      <w:r>
        <w:rPr>
          <w:rFonts w:ascii="Times New Roman" w:hAnsi="Times New Roman" w:cs="Times New Roman"/>
          <w:sz w:val="16"/>
          <w:szCs w:val="16"/>
        </w:rPr>
        <w:t>юридического лица)</w:t>
      </w:r>
      <w:r w:rsidRPr="00CA0D2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CA0D27">
        <w:rPr>
          <w:rFonts w:ascii="Times New Roman" w:hAnsi="Times New Roman" w:cs="Times New Roman"/>
          <w:sz w:val="16"/>
          <w:szCs w:val="16"/>
        </w:rPr>
        <w:t xml:space="preserve">     (Ф.И.О.)</w:t>
      </w:r>
    </w:p>
    <w:p w:rsidR="00785D13" w:rsidRPr="00440E0C" w:rsidRDefault="00785D13" w:rsidP="00785D13">
      <w:pPr>
        <w:pStyle w:val="ConsPlusNonformat0"/>
        <w:jc w:val="both"/>
        <w:rPr>
          <w:rFonts w:ascii="Times New Roman" w:hAnsi="Times New Roman" w:cs="Times New Roman"/>
          <w:sz w:val="28"/>
          <w:szCs w:val="28"/>
        </w:rPr>
      </w:pPr>
      <w:r>
        <w:rPr>
          <w:rFonts w:ascii="Times New Roman" w:hAnsi="Times New Roman" w:cs="Times New Roman"/>
          <w:sz w:val="28"/>
          <w:szCs w:val="28"/>
        </w:rPr>
        <w:t>«</w:t>
      </w:r>
      <w:r w:rsidRPr="00440E0C">
        <w:rPr>
          <w:rFonts w:ascii="Times New Roman" w:hAnsi="Times New Roman" w:cs="Times New Roman"/>
          <w:sz w:val="28"/>
          <w:szCs w:val="28"/>
        </w:rPr>
        <w:t>____</w:t>
      </w:r>
      <w:r>
        <w:rPr>
          <w:rFonts w:ascii="Times New Roman" w:hAnsi="Times New Roman" w:cs="Times New Roman"/>
          <w:sz w:val="28"/>
          <w:szCs w:val="28"/>
        </w:rPr>
        <w:t>»</w:t>
      </w:r>
      <w:r w:rsidRPr="00440E0C">
        <w:rPr>
          <w:rFonts w:ascii="Times New Roman" w:hAnsi="Times New Roman" w:cs="Times New Roman"/>
          <w:sz w:val="28"/>
          <w:szCs w:val="28"/>
        </w:rPr>
        <w:t xml:space="preserve"> ______________ 20___ г.</w:t>
      </w:r>
    </w:p>
    <w:p w:rsidR="00785D13" w:rsidRPr="00AD3F1F" w:rsidRDefault="00785D13" w:rsidP="00785D13">
      <w:pPr>
        <w:pStyle w:val="ConsPlusNonformat0"/>
        <w:jc w:val="both"/>
        <w:rPr>
          <w:rFonts w:ascii="Times New Roman" w:hAnsi="Times New Roman" w:cs="Times New Roman"/>
          <w:sz w:val="16"/>
          <w:szCs w:val="16"/>
        </w:rPr>
      </w:pPr>
      <w:r w:rsidRPr="00440E0C">
        <w:rPr>
          <w:rFonts w:ascii="Times New Roman" w:hAnsi="Times New Roman" w:cs="Times New Roman"/>
          <w:sz w:val="28"/>
          <w:szCs w:val="28"/>
        </w:rPr>
        <w:t xml:space="preserve">     </w:t>
      </w:r>
      <w:r w:rsidRPr="00AD3F1F">
        <w:rPr>
          <w:rFonts w:ascii="Times New Roman" w:hAnsi="Times New Roman" w:cs="Times New Roman"/>
          <w:sz w:val="16"/>
          <w:szCs w:val="16"/>
        </w:rPr>
        <w:t>М.П. (для юридического лица (при наличии)</w:t>
      </w:r>
    </w:p>
    <w:p w:rsidR="00785D13" w:rsidRPr="00440E0C" w:rsidRDefault="00785D13" w:rsidP="00785D13">
      <w:pPr>
        <w:tabs>
          <w:tab w:val="left" w:pos="8871"/>
        </w:tabs>
        <w:jc w:val="both"/>
        <w:rPr>
          <w:b/>
          <w:caps/>
          <w:kern w:val="28"/>
          <w:sz w:val="28"/>
          <w:szCs w:val="28"/>
          <w:lang w:eastAsia="en-US"/>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Default="00785D13" w:rsidP="00785D13">
      <w:pPr>
        <w:pStyle w:val="ConsPlusNormal"/>
        <w:ind w:left="6379"/>
        <w:jc w:val="right"/>
        <w:rPr>
          <w:rFonts w:ascii="Times New Roman" w:hAnsi="Times New Roman"/>
          <w:sz w:val="28"/>
          <w:szCs w:val="28"/>
        </w:rPr>
      </w:pPr>
    </w:p>
    <w:p w:rsidR="00785D13" w:rsidRPr="00DA6267" w:rsidRDefault="00785D13" w:rsidP="00785D13">
      <w:pPr>
        <w:jc w:val="center"/>
      </w:pPr>
    </w:p>
    <w:p w:rsidR="00785D13" w:rsidRPr="00DA6267" w:rsidRDefault="00785D13" w:rsidP="00785D13">
      <w:pPr>
        <w:jc w:val="center"/>
      </w:pPr>
    </w:p>
    <w:p w:rsidR="007F4780" w:rsidRDefault="00AD700A" w:rsidP="007F4780">
      <w:pPr>
        <w:jc w:val="right"/>
      </w:pPr>
      <w:r>
        <w:br w:type="page"/>
      </w:r>
      <w:r w:rsidR="007F4780" w:rsidRPr="009C07C9">
        <w:lastRenderedPageBreak/>
        <w:t>Приложение</w:t>
      </w:r>
      <w:r w:rsidR="007F4780">
        <w:t xml:space="preserve"> №</w:t>
      </w:r>
      <w:r w:rsidR="007F4780" w:rsidRPr="009C07C9">
        <w:t xml:space="preserve"> </w:t>
      </w:r>
      <w:r w:rsidR="00785D13">
        <w:t>5</w:t>
      </w:r>
    </w:p>
    <w:p w:rsidR="007E1723" w:rsidRDefault="007F4780" w:rsidP="007E1723">
      <w:pPr>
        <w:jc w:val="right"/>
        <w:rPr>
          <w:lang w:eastAsia="ru-RU"/>
        </w:rPr>
      </w:pPr>
      <w:r>
        <w:tab/>
      </w:r>
      <w:r>
        <w:tab/>
      </w:r>
      <w:r>
        <w:tab/>
      </w:r>
      <w:r w:rsidR="007E1723" w:rsidRPr="00921975">
        <w:rPr>
          <w:lang w:eastAsia="ru-RU"/>
        </w:rPr>
        <w:t>к Административному регламенту по</w:t>
      </w:r>
    </w:p>
    <w:p w:rsidR="007E1723" w:rsidRPr="00921975" w:rsidRDefault="007E1723" w:rsidP="007E1723">
      <w:pPr>
        <w:jc w:val="right"/>
        <w:rPr>
          <w:lang w:eastAsia="ru-RU"/>
        </w:rPr>
      </w:pPr>
      <w:r w:rsidRPr="00921975">
        <w:rPr>
          <w:lang w:eastAsia="ru-RU"/>
        </w:rPr>
        <w:t xml:space="preserve"> предоставлению</w:t>
      </w:r>
      <w:r>
        <w:rPr>
          <w:lang w:eastAsia="ru-RU"/>
        </w:rPr>
        <w:t xml:space="preserve"> муниципальной</w:t>
      </w:r>
      <w:r w:rsidRPr="00921975">
        <w:rPr>
          <w:lang w:eastAsia="ru-RU"/>
        </w:rPr>
        <w:t xml:space="preserve"> услуги</w:t>
      </w:r>
    </w:p>
    <w:p w:rsidR="00210607" w:rsidRDefault="007F4780" w:rsidP="007F4780">
      <w:pPr>
        <w:jc w:val="right"/>
        <w:rPr>
          <w:color w:val="000000"/>
        </w:rPr>
      </w:pPr>
      <w:r w:rsidRPr="00470C6F">
        <w:t xml:space="preserve">                                                                  </w:t>
      </w:r>
      <w:r w:rsidR="00442F08">
        <w:t xml:space="preserve">    </w:t>
      </w:r>
      <w:r w:rsidRPr="00470C6F">
        <w:t>«</w:t>
      </w:r>
      <w:r w:rsidR="00711300">
        <w:rPr>
          <w:color w:val="000000"/>
        </w:rPr>
        <w:t>Выдача разрешения</w:t>
      </w:r>
      <w:r w:rsidRPr="0007259D">
        <w:rPr>
          <w:color w:val="000000"/>
        </w:rPr>
        <w:t xml:space="preserve"> на строи</w:t>
      </w:r>
      <w:r w:rsidR="009D480C">
        <w:rPr>
          <w:color w:val="000000"/>
        </w:rPr>
        <w:t>тельство</w:t>
      </w:r>
    </w:p>
    <w:p w:rsidR="007F4780" w:rsidRPr="00470C6F" w:rsidRDefault="009D480C" w:rsidP="007F4780">
      <w:pPr>
        <w:jc w:val="right"/>
        <w:rPr>
          <w:sz w:val="28"/>
          <w:szCs w:val="28"/>
        </w:rPr>
      </w:pPr>
      <w:r>
        <w:rPr>
          <w:color w:val="000000"/>
        </w:rPr>
        <w:t xml:space="preserve"> объекта</w:t>
      </w:r>
      <w:r w:rsidR="007F4780" w:rsidRPr="0007259D">
        <w:rPr>
          <w:color w:val="000000"/>
        </w:rPr>
        <w:t xml:space="preserve"> капитального строительства</w:t>
      </w:r>
      <w:r w:rsidR="007F4780" w:rsidRPr="00470C6F">
        <w:t>»</w:t>
      </w:r>
    </w:p>
    <w:p w:rsidR="00452569" w:rsidRDefault="00452569">
      <w:pPr>
        <w:jc w:val="right"/>
      </w:pPr>
    </w:p>
    <w:p w:rsidR="00D35089" w:rsidRPr="00B67809" w:rsidRDefault="00D35089" w:rsidP="00D35089">
      <w:pPr>
        <w:pStyle w:val="ConsPlusNormal"/>
        <w:ind w:firstLine="0"/>
        <w:jc w:val="center"/>
        <w:rPr>
          <w:rFonts w:ascii="Times New Roman" w:hAnsi="Times New Roman"/>
          <w:b/>
          <w:bCs/>
          <w:sz w:val="24"/>
          <w:szCs w:val="24"/>
        </w:rPr>
      </w:pPr>
      <w:r w:rsidRPr="00B67809">
        <w:rPr>
          <w:rFonts w:ascii="Times New Roman" w:hAnsi="Times New Roman"/>
          <w:b/>
          <w:bCs/>
          <w:sz w:val="24"/>
          <w:szCs w:val="24"/>
        </w:rPr>
        <w:t>ФОРМА РАЗРЕШЕНИЯ НА СТРОИТЕЛЬСТВО</w:t>
      </w:r>
    </w:p>
    <w:p w:rsidR="00D35089" w:rsidRDefault="00D35089" w:rsidP="00D35089">
      <w:pPr>
        <w:pStyle w:val="ConsPlusNormal"/>
        <w:jc w:val="both"/>
      </w:pPr>
    </w:p>
    <w:p w:rsidR="00D35089" w:rsidRDefault="00D35089" w:rsidP="00D35089">
      <w:pPr>
        <w:pStyle w:val="ConsPlusNonformat0"/>
        <w:jc w:val="right"/>
      </w:pPr>
      <w:r>
        <w:t xml:space="preserve">                                     Кому _________________________________</w:t>
      </w:r>
    </w:p>
    <w:p w:rsidR="00D35089" w:rsidRDefault="00D35089" w:rsidP="00D35089">
      <w:pPr>
        <w:pStyle w:val="ConsPlusNonformat0"/>
        <w:jc w:val="right"/>
      </w:pPr>
      <w:r>
        <w:t xml:space="preserve">                                             (наименование застройщика</w:t>
      </w:r>
    </w:p>
    <w:p w:rsidR="00D35089" w:rsidRDefault="00D35089" w:rsidP="00D35089">
      <w:pPr>
        <w:pStyle w:val="ConsPlusNonformat0"/>
        <w:jc w:val="right"/>
      </w:pPr>
      <w:r>
        <w:t xml:space="preserve">                                     ______________________________________</w:t>
      </w:r>
    </w:p>
    <w:p w:rsidR="00D35089" w:rsidRDefault="00D35089" w:rsidP="00D35089">
      <w:pPr>
        <w:pStyle w:val="ConsPlusNonformat0"/>
        <w:jc w:val="right"/>
      </w:pPr>
      <w:r>
        <w:t xml:space="preserve">                                     (фамилия, имя, отчество - для граждан,</w:t>
      </w:r>
    </w:p>
    <w:p w:rsidR="00D35089" w:rsidRDefault="00D35089" w:rsidP="00D35089">
      <w:pPr>
        <w:pStyle w:val="ConsPlusNonformat0"/>
        <w:jc w:val="right"/>
      </w:pPr>
      <w:r>
        <w:t xml:space="preserve">                                     ______________________________________</w:t>
      </w:r>
    </w:p>
    <w:p w:rsidR="00D35089" w:rsidRDefault="00D35089" w:rsidP="00D35089">
      <w:pPr>
        <w:pStyle w:val="ConsPlusNonformat0"/>
        <w:jc w:val="right"/>
      </w:pPr>
      <w:r>
        <w:t xml:space="preserve">                                     полное наименование организации - для</w:t>
      </w:r>
    </w:p>
    <w:p w:rsidR="00D35089" w:rsidRDefault="00D35089" w:rsidP="00D35089">
      <w:pPr>
        <w:pStyle w:val="ConsPlusNonformat0"/>
        <w:jc w:val="right"/>
      </w:pPr>
      <w:r>
        <w:t xml:space="preserve">                                     ______________________________________</w:t>
      </w:r>
    </w:p>
    <w:p w:rsidR="00D35089" w:rsidRDefault="00D35089" w:rsidP="00D35089">
      <w:pPr>
        <w:pStyle w:val="ConsPlusNonformat0"/>
        <w:jc w:val="right"/>
      </w:pPr>
      <w:r>
        <w:t xml:space="preserve">                                     юридических лиц), его почтовый индекс</w:t>
      </w:r>
    </w:p>
    <w:p w:rsidR="00D35089" w:rsidRDefault="00D35089" w:rsidP="00D35089">
      <w:pPr>
        <w:pStyle w:val="ConsPlusNonformat0"/>
        <w:jc w:val="right"/>
      </w:pPr>
      <w:r>
        <w:t xml:space="preserve">                                     ______________________________________</w:t>
      </w:r>
    </w:p>
    <w:p w:rsidR="00D35089" w:rsidRDefault="00D35089" w:rsidP="00D35089">
      <w:pPr>
        <w:pStyle w:val="ConsPlusNonformat0"/>
        <w:jc w:val="right"/>
      </w:pPr>
      <w:r>
        <w:t xml:space="preserve">                                     и адрес, адрес электронной почты) </w:t>
      </w:r>
    </w:p>
    <w:p w:rsidR="00D35089" w:rsidRDefault="00D35089" w:rsidP="00D35089">
      <w:pPr>
        <w:pStyle w:val="ConsPlusNonformat0"/>
        <w:jc w:val="both"/>
      </w:pPr>
    </w:p>
    <w:p w:rsidR="00D35089" w:rsidRDefault="00D35089" w:rsidP="00D35089">
      <w:pPr>
        <w:pStyle w:val="ConsPlusNonformat0"/>
        <w:jc w:val="both"/>
      </w:pPr>
      <w:r>
        <w:t xml:space="preserve">                                 РАЗРЕШЕНИЕ</w:t>
      </w:r>
    </w:p>
    <w:p w:rsidR="00D35089" w:rsidRDefault="00D35089" w:rsidP="00D35089">
      <w:pPr>
        <w:pStyle w:val="ConsPlusNonformat0"/>
        <w:jc w:val="both"/>
      </w:pPr>
      <w:r>
        <w:t xml:space="preserve">                              на строительство</w:t>
      </w:r>
    </w:p>
    <w:p w:rsidR="00D35089" w:rsidRDefault="00D35089" w:rsidP="00D35089">
      <w:pPr>
        <w:pStyle w:val="ConsPlusNonformat0"/>
        <w:jc w:val="both"/>
      </w:pPr>
    </w:p>
    <w:p w:rsidR="00D35089" w:rsidRDefault="00D35089" w:rsidP="00D35089">
      <w:pPr>
        <w:pStyle w:val="ConsPlusNonformat0"/>
        <w:jc w:val="both"/>
      </w:pPr>
      <w:r>
        <w:t xml:space="preserve">Дата ________________                             N ________________ </w:t>
      </w:r>
    </w:p>
    <w:p w:rsidR="00D35089" w:rsidRDefault="00D35089" w:rsidP="00D35089">
      <w:pPr>
        <w:pStyle w:val="ConsPlusNonformat0"/>
        <w:jc w:val="both"/>
      </w:pPr>
    </w:p>
    <w:p w:rsidR="00D35089" w:rsidRDefault="00D35089" w:rsidP="00D35089">
      <w:pPr>
        <w:pStyle w:val="ConsPlusNonformat0"/>
        <w:jc w:val="both"/>
      </w:pPr>
      <w:r>
        <w:t>___________________________________________________________________________</w:t>
      </w:r>
    </w:p>
    <w:p w:rsidR="00D35089" w:rsidRDefault="00D35089" w:rsidP="00D35089">
      <w:pPr>
        <w:pStyle w:val="ConsPlusNonformat0"/>
        <w:jc w:val="both"/>
      </w:pPr>
      <w:r>
        <w:t xml:space="preserve">      (наименование уполномоченного федерального органа исполнительной</w:t>
      </w:r>
    </w:p>
    <w:p w:rsidR="00D35089" w:rsidRDefault="00D35089" w:rsidP="00D35089">
      <w:pPr>
        <w:pStyle w:val="ConsPlusNonformat0"/>
        <w:jc w:val="both"/>
      </w:pPr>
      <w:r>
        <w:t xml:space="preserve">   власти или органа исполнительной власти субъекта Российской Федерации,</w:t>
      </w:r>
    </w:p>
    <w:p w:rsidR="00D35089" w:rsidRDefault="00D35089" w:rsidP="00D35089">
      <w:pPr>
        <w:pStyle w:val="ConsPlusNonformat0"/>
        <w:jc w:val="both"/>
      </w:pPr>
      <w:r>
        <w:t>___________________________________________________________________________</w:t>
      </w:r>
    </w:p>
    <w:p w:rsidR="00D35089" w:rsidRDefault="00D35089" w:rsidP="00D35089">
      <w:pPr>
        <w:pStyle w:val="ConsPlusNonformat0"/>
        <w:jc w:val="both"/>
      </w:pPr>
      <w:r>
        <w:t xml:space="preserve">  или органа местного самоуправления, осуществляющих выдачу разрешения на</w:t>
      </w:r>
    </w:p>
    <w:p w:rsidR="00D35089" w:rsidRDefault="00D35089" w:rsidP="00D35089">
      <w:pPr>
        <w:pStyle w:val="ConsPlusNonformat0"/>
        <w:jc w:val="both"/>
      </w:pPr>
      <w:r>
        <w:t xml:space="preserve">  строительство. Государственная корпорация по атомной энергии "Росатом")</w:t>
      </w:r>
    </w:p>
    <w:p w:rsidR="00D35089" w:rsidRPr="00785D13" w:rsidRDefault="00D35089" w:rsidP="00D35089">
      <w:pPr>
        <w:pStyle w:val="ConsPlusNonformat0"/>
        <w:jc w:val="both"/>
      </w:pPr>
      <w:r>
        <w:t xml:space="preserve">в  соответствии  со  </w:t>
      </w:r>
      <w:hyperlink r:id="rId52" w:history="1">
        <w:r w:rsidRPr="00785D13">
          <w:t>статьей   51</w:t>
        </w:r>
      </w:hyperlink>
      <w:r w:rsidRPr="00785D13">
        <w:t xml:space="preserve">   Градостроительного  кодекса  Российской</w:t>
      </w:r>
    </w:p>
    <w:p w:rsidR="00D35089" w:rsidRPr="00785D13" w:rsidRDefault="00D35089" w:rsidP="00D35089">
      <w:pPr>
        <w:pStyle w:val="ConsPlusNonformat0"/>
        <w:jc w:val="both"/>
      </w:pPr>
      <w:r w:rsidRPr="00785D13">
        <w:t>Федерации, разрешает:</w:t>
      </w:r>
    </w:p>
    <w:p w:rsidR="00D35089" w:rsidRDefault="00D35089" w:rsidP="00D35089">
      <w:pPr>
        <w:pStyle w:val="ConsPlusNormal"/>
        <w:jc w:val="both"/>
      </w:pPr>
    </w:p>
    <w:tbl>
      <w:tblPr>
        <w:tblW w:w="0" w:type="auto"/>
        <w:tblInd w:w="62" w:type="dxa"/>
        <w:tblLayout w:type="fixed"/>
        <w:tblCellMar>
          <w:top w:w="75" w:type="dxa"/>
          <w:left w:w="0" w:type="dxa"/>
          <w:bottom w:w="75" w:type="dxa"/>
          <w:right w:w="0" w:type="dxa"/>
        </w:tblCellMar>
        <w:tblLook w:val="0000"/>
      </w:tblPr>
      <w:tblGrid>
        <w:gridCol w:w="510"/>
        <w:gridCol w:w="4168"/>
        <w:gridCol w:w="709"/>
        <w:gridCol w:w="223"/>
        <w:gridCol w:w="202"/>
        <w:gridCol w:w="2835"/>
        <w:gridCol w:w="478"/>
        <w:gridCol w:w="461"/>
      </w:tblGrid>
      <w:tr w:rsidR="00D35089" w:rsidTr="00222DF6">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1.</w:t>
            </w:r>
          </w:p>
        </w:tc>
        <w:tc>
          <w:tcPr>
            <w:tcW w:w="8615"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Строительство объекта капитального строительства </w:t>
            </w:r>
          </w:p>
        </w:tc>
        <w:tc>
          <w:tcPr>
            <w:tcW w:w="461" w:type="dxa"/>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8615"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Реконструкцию объекта капитального строительства </w:t>
            </w:r>
          </w:p>
        </w:tc>
        <w:tc>
          <w:tcPr>
            <w:tcW w:w="461" w:type="dxa"/>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861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Работы по сохранению объекта культурного наследия, затрагивающие конструктивные и другие характеристики надежности и безопасности такого объекта </w:t>
            </w:r>
          </w:p>
        </w:tc>
        <w:tc>
          <w:tcPr>
            <w:tcW w:w="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861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Строительство линейного объекта (объекта капитального строительства, входящего в состав линейного объекта) </w:t>
            </w:r>
          </w:p>
        </w:tc>
        <w:tc>
          <w:tcPr>
            <w:tcW w:w="4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861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Реконструкцию линейного объекта (объекта капитального строительства, входящего в состав линейного объекта) </w:t>
            </w:r>
          </w:p>
        </w:tc>
        <w:tc>
          <w:tcPr>
            <w:tcW w:w="4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r>
      <w:tr w:rsidR="00D35089" w:rsidTr="00222DF6">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Наименование объекта капитального строительства (этапа) в соответствии с проектной документацией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w:t>
            </w:r>
            <w:r w:rsidRPr="00547B46">
              <w:rPr>
                <w:rFonts w:cs="Arial"/>
                <w:lang w:val="ru-RU" w:eastAsia="ru-RU"/>
              </w:rPr>
              <w:lastRenderedPageBreak/>
              <w:t xml:space="preserve">экспертизы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lastRenderedPageBreak/>
              <w:t>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Кадастровый номер реконструируемого объекта капитального строительства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3.1.</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Сведения о градостроительном плане земельного участка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3.2.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Сведения о проекте планировки и проекте межевания территории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3.3.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4.</w:t>
            </w:r>
          </w:p>
        </w:tc>
        <w:tc>
          <w:tcPr>
            <w:tcW w:w="90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90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Наименование объекта капитального строительства, входящего в состав имущественного комплекса, в соответствии с проектной документацией: </w:t>
            </w: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Общая площадь (кв. м):</w:t>
            </w:r>
          </w:p>
        </w:tc>
        <w:tc>
          <w:tcPr>
            <w:tcW w:w="11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80"/>
              <w:rPr>
                <w:rFonts w:cs="Arial"/>
                <w:lang w:val="ru-RU" w:eastAsia="ru-RU"/>
              </w:rPr>
            </w:pPr>
            <w:r w:rsidRPr="00547B46">
              <w:rPr>
                <w:rFonts w:cs="Arial"/>
                <w:lang w:val="ru-RU" w:eastAsia="ru-RU"/>
              </w:rPr>
              <w:t>Площадь участка (кв. м):</w:t>
            </w:r>
          </w:p>
        </w:tc>
        <w:tc>
          <w:tcPr>
            <w:tcW w:w="93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Объем (куб. м):</w:t>
            </w:r>
          </w:p>
        </w:tc>
        <w:tc>
          <w:tcPr>
            <w:tcW w:w="11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80"/>
              <w:rPr>
                <w:rFonts w:cs="Arial"/>
                <w:lang w:val="ru-RU" w:eastAsia="ru-RU"/>
              </w:rPr>
            </w:pPr>
            <w:r w:rsidRPr="00547B46">
              <w:rPr>
                <w:rFonts w:cs="Arial"/>
                <w:lang w:val="ru-RU" w:eastAsia="ru-RU"/>
              </w:rPr>
              <w:t>в том числе</w:t>
            </w:r>
          </w:p>
          <w:p w:rsidR="00D35089" w:rsidRPr="00547B46" w:rsidRDefault="00D35089" w:rsidP="00785D13">
            <w:pPr>
              <w:pStyle w:val="ConsPlusNormal"/>
              <w:ind w:firstLine="80"/>
              <w:rPr>
                <w:rFonts w:cs="Arial"/>
                <w:lang w:val="ru-RU" w:eastAsia="ru-RU"/>
              </w:rPr>
            </w:pPr>
            <w:r w:rsidRPr="00547B46">
              <w:rPr>
                <w:rFonts w:cs="Arial"/>
                <w:lang w:val="ru-RU" w:eastAsia="ru-RU"/>
              </w:rPr>
              <w:t>подземной части (куб. м):</w:t>
            </w:r>
          </w:p>
        </w:tc>
        <w:tc>
          <w:tcPr>
            <w:tcW w:w="93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Количество этажей (шт.):</w:t>
            </w:r>
          </w:p>
        </w:tc>
        <w:tc>
          <w:tcPr>
            <w:tcW w:w="11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80"/>
              <w:rPr>
                <w:rFonts w:cs="Arial"/>
                <w:lang w:val="ru-RU" w:eastAsia="ru-RU"/>
              </w:rPr>
            </w:pPr>
            <w:r w:rsidRPr="00547B46">
              <w:rPr>
                <w:rFonts w:cs="Arial"/>
                <w:lang w:val="ru-RU" w:eastAsia="ru-RU"/>
              </w:rPr>
              <w:t>Высота (м):</w:t>
            </w:r>
          </w:p>
        </w:tc>
        <w:tc>
          <w:tcPr>
            <w:tcW w:w="93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Количество подземных этажей (шт.):</w:t>
            </w:r>
          </w:p>
        </w:tc>
        <w:tc>
          <w:tcPr>
            <w:tcW w:w="11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80"/>
              <w:rPr>
                <w:rFonts w:cs="Arial"/>
                <w:lang w:val="ru-RU" w:eastAsia="ru-RU"/>
              </w:rPr>
            </w:pPr>
            <w:r w:rsidRPr="00547B46">
              <w:rPr>
                <w:rFonts w:cs="Arial"/>
                <w:lang w:val="ru-RU" w:eastAsia="ru-RU"/>
              </w:rPr>
              <w:t>Вместимость (чел.):</w:t>
            </w:r>
          </w:p>
        </w:tc>
        <w:tc>
          <w:tcPr>
            <w:tcW w:w="939"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Площадь застройки (кв. м):</w:t>
            </w:r>
          </w:p>
        </w:tc>
        <w:tc>
          <w:tcPr>
            <w:tcW w:w="11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939"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4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ind w:firstLine="279"/>
              <w:rPr>
                <w:rFonts w:cs="Arial"/>
                <w:lang w:val="ru-RU" w:eastAsia="ru-RU"/>
              </w:rPr>
            </w:pPr>
            <w:r w:rsidRPr="00547B46">
              <w:rPr>
                <w:rFonts w:cs="Arial"/>
                <w:lang w:val="ru-RU" w:eastAsia="ru-RU"/>
              </w:rPr>
              <w:t>Иные показатели:</w:t>
            </w:r>
          </w:p>
        </w:tc>
        <w:tc>
          <w:tcPr>
            <w:tcW w:w="49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785D13">
        <w:tc>
          <w:tcPr>
            <w:tcW w:w="510" w:type="dxa"/>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5.</w:t>
            </w:r>
          </w:p>
        </w:tc>
        <w:tc>
          <w:tcPr>
            <w:tcW w:w="4877"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Адрес (местоположение) объекта:</w:t>
            </w:r>
          </w:p>
        </w:tc>
        <w:tc>
          <w:tcPr>
            <w:tcW w:w="4199" w:type="dxa"/>
            <w:gridSpan w:val="5"/>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r w:rsidRPr="00547B46">
              <w:rPr>
                <w:rFonts w:cs="Arial"/>
                <w:lang w:val="ru-RU" w:eastAsia="ru-RU"/>
              </w:rPr>
              <w:t>6.</w:t>
            </w:r>
          </w:p>
        </w:tc>
        <w:tc>
          <w:tcPr>
            <w:tcW w:w="9076"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Краткие проектные характеристики линейного объекта:</w:t>
            </w: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Категория:</w:t>
            </w:r>
          </w:p>
          <w:p w:rsidR="00D35089" w:rsidRPr="00547B46" w:rsidRDefault="00D35089" w:rsidP="00222DF6">
            <w:pPr>
              <w:pStyle w:val="ConsPlusNormal"/>
              <w:jc w:val="both"/>
              <w:rPr>
                <w:rFonts w:cs="Arial"/>
                <w:lang w:val="ru-RU" w:eastAsia="ru-RU"/>
              </w:rPr>
            </w:pPr>
            <w:r w:rsidRPr="00547B46">
              <w:rPr>
                <w:rFonts w:cs="Arial"/>
                <w:lang w:val="ru-RU" w:eastAsia="ru-RU"/>
              </w:rPr>
              <w:t>(класс)</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Протяженность:</w:t>
            </w:r>
          </w:p>
        </w:tc>
        <w:tc>
          <w:tcPr>
            <w:tcW w:w="397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Мощность (пропускная способность, грузооборот, интенсивность движения):</w:t>
            </w:r>
          </w:p>
        </w:tc>
        <w:tc>
          <w:tcPr>
            <w:tcW w:w="397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Тип (КЛ, ВЛ, КВЛ), уровень напряжения линий электропередачи</w:t>
            </w:r>
          </w:p>
        </w:tc>
        <w:tc>
          <w:tcPr>
            <w:tcW w:w="39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r w:rsidRPr="00547B46">
              <w:rPr>
                <w:rFonts w:cs="Arial"/>
                <w:lang w:val="ru-RU" w:eastAsia="ru-RU"/>
              </w:rPr>
              <w:t xml:space="preserve">Перечень конструктивных элементов, </w:t>
            </w:r>
            <w:r w:rsidRPr="00547B46">
              <w:rPr>
                <w:rFonts w:cs="Arial"/>
                <w:lang w:val="ru-RU" w:eastAsia="ru-RU"/>
              </w:rPr>
              <w:lastRenderedPageBreak/>
              <w:t>оказывающих влияние на безопасность:</w:t>
            </w:r>
          </w:p>
        </w:tc>
        <w:tc>
          <w:tcPr>
            <w:tcW w:w="397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785D13">
            <w:pPr>
              <w:pStyle w:val="ConsPlusNormal"/>
              <w:jc w:val="both"/>
              <w:rPr>
                <w:rFonts w:cs="Arial"/>
                <w:lang w:val="ru-RU" w:eastAsia="ru-RU"/>
              </w:rPr>
            </w:pPr>
            <w:r w:rsidRPr="00547B46">
              <w:rPr>
                <w:rFonts w:cs="Arial"/>
                <w:lang w:val="ru-RU" w:eastAsia="ru-RU"/>
              </w:rPr>
              <w:t xml:space="preserve">Иные показатели </w:t>
            </w:r>
          </w:p>
        </w:tc>
        <w:tc>
          <w:tcPr>
            <w:tcW w:w="397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r w:rsidR="00D35089" w:rsidTr="00222DF6">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jc w:val="both"/>
              <w:rPr>
                <w:rFonts w:cs="Arial"/>
                <w:lang w:val="ru-RU" w:eastAsia="ru-RU"/>
              </w:rPr>
            </w:pPr>
          </w:p>
        </w:tc>
        <w:tc>
          <w:tcPr>
            <w:tcW w:w="5100"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c>
          <w:tcPr>
            <w:tcW w:w="3976"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D35089" w:rsidRPr="00547B46" w:rsidRDefault="00D35089" w:rsidP="00222DF6">
            <w:pPr>
              <w:pStyle w:val="ConsPlusNormal"/>
              <w:rPr>
                <w:rFonts w:cs="Arial"/>
                <w:lang w:val="ru-RU" w:eastAsia="ru-RU"/>
              </w:rPr>
            </w:pPr>
          </w:p>
        </w:tc>
      </w:tr>
    </w:tbl>
    <w:p w:rsidR="00D35089" w:rsidRDefault="00D35089" w:rsidP="00D35089">
      <w:pPr>
        <w:pStyle w:val="ConsPlusNormal"/>
        <w:jc w:val="both"/>
      </w:pPr>
    </w:p>
    <w:p w:rsidR="00D35089" w:rsidRDefault="00D35089" w:rsidP="00D35089">
      <w:pPr>
        <w:pStyle w:val="ConsPlusNonformat0"/>
        <w:jc w:val="both"/>
      </w:pPr>
      <w:r>
        <w:t>Срок действия настоящего разрешения - до "__" ___________________ 20__ г. в</w:t>
      </w:r>
    </w:p>
    <w:p w:rsidR="00D35089" w:rsidRDefault="00D35089" w:rsidP="00D35089">
      <w:pPr>
        <w:pStyle w:val="ConsPlusNonformat0"/>
        <w:jc w:val="both"/>
      </w:pPr>
      <w:r>
        <w:t xml:space="preserve">соответствии с _______________________________________________________ </w:t>
      </w:r>
    </w:p>
    <w:p w:rsidR="00D35089" w:rsidRDefault="00D35089" w:rsidP="00D35089">
      <w:pPr>
        <w:pStyle w:val="ConsPlusNonformat0"/>
        <w:jc w:val="both"/>
      </w:pPr>
    </w:p>
    <w:p w:rsidR="00D35089" w:rsidRDefault="00D35089" w:rsidP="00D35089">
      <w:pPr>
        <w:pStyle w:val="ConsPlusNonformat0"/>
        <w:jc w:val="both"/>
      </w:pPr>
      <w:r>
        <w:t>____________________________________      _________   _____________________</w:t>
      </w:r>
    </w:p>
    <w:p w:rsidR="00D35089" w:rsidRDefault="00D35089" w:rsidP="00D35089">
      <w:pPr>
        <w:pStyle w:val="ConsPlusNonformat0"/>
        <w:jc w:val="both"/>
      </w:pPr>
      <w:r>
        <w:t xml:space="preserve">  (должность уполномоченного лица         (подпись)   (расшифровка подписи)</w:t>
      </w:r>
    </w:p>
    <w:p w:rsidR="00D35089" w:rsidRDefault="00D35089" w:rsidP="00D35089">
      <w:pPr>
        <w:pStyle w:val="ConsPlusNonformat0"/>
        <w:jc w:val="both"/>
      </w:pPr>
      <w:r>
        <w:t xml:space="preserve">   органа, осуществляющего выдачу</w:t>
      </w:r>
    </w:p>
    <w:p w:rsidR="00D35089" w:rsidRDefault="00D35089" w:rsidP="00D35089">
      <w:pPr>
        <w:pStyle w:val="ConsPlusNonformat0"/>
        <w:jc w:val="both"/>
      </w:pPr>
      <w:r>
        <w:t xml:space="preserve">    разрешения на строительство)</w:t>
      </w:r>
    </w:p>
    <w:p w:rsidR="00D35089" w:rsidRDefault="00D35089" w:rsidP="00D35089">
      <w:pPr>
        <w:pStyle w:val="ConsPlusNonformat0"/>
        <w:jc w:val="both"/>
      </w:pPr>
    </w:p>
    <w:p w:rsidR="00D35089" w:rsidRDefault="00D35089" w:rsidP="00D35089">
      <w:pPr>
        <w:pStyle w:val="ConsPlusNonformat0"/>
        <w:jc w:val="both"/>
      </w:pPr>
      <w:r>
        <w:t>"__" _____________ 20__ г.</w:t>
      </w:r>
    </w:p>
    <w:p w:rsidR="00D35089" w:rsidRDefault="00D35089" w:rsidP="00D35089">
      <w:pPr>
        <w:pStyle w:val="ConsPlusNonformat0"/>
        <w:jc w:val="both"/>
      </w:pPr>
    </w:p>
    <w:p w:rsidR="00D35089" w:rsidRDefault="00D35089" w:rsidP="00D35089">
      <w:pPr>
        <w:pStyle w:val="ConsPlusNonformat0"/>
        <w:jc w:val="both"/>
      </w:pPr>
      <w:r>
        <w:t>М.П.</w:t>
      </w:r>
    </w:p>
    <w:p w:rsidR="00D35089" w:rsidRDefault="00D35089" w:rsidP="00D35089">
      <w:pPr>
        <w:pStyle w:val="ConsPlusNonformat0"/>
        <w:jc w:val="both"/>
      </w:pPr>
    </w:p>
    <w:p w:rsidR="00D35089" w:rsidRDefault="00D35089" w:rsidP="00D35089">
      <w:pPr>
        <w:pStyle w:val="ConsPlusNonformat0"/>
        <w:jc w:val="both"/>
      </w:pPr>
      <w:r>
        <w:t>Действие настоящего разрешения</w:t>
      </w:r>
    </w:p>
    <w:p w:rsidR="00D35089" w:rsidRDefault="00D35089" w:rsidP="00D35089">
      <w:pPr>
        <w:pStyle w:val="ConsPlusNonformat0"/>
        <w:jc w:val="both"/>
      </w:pPr>
      <w:r>
        <w:t xml:space="preserve">продлено до "__" ____________ 20__ г. </w:t>
      </w:r>
    </w:p>
    <w:p w:rsidR="00D35089" w:rsidRDefault="00D35089" w:rsidP="00D35089">
      <w:pPr>
        <w:pStyle w:val="ConsPlusNonformat0"/>
        <w:jc w:val="both"/>
      </w:pPr>
    </w:p>
    <w:p w:rsidR="00D35089" w:rsidRDefault="00D35089" w:rsidP="00D35089">
      <w:pPr>
        <w:pStyle w:val="ConsPlusNonformat0"/>
        <w:jc w:val="both"/>
      </w:pPr>
      <w:r>
        <w:t>____________________________________      _________   _____________________</w:t>
      </w:r>
    </w:p>
    <w:p w:rsidR="00D35089" w:rsidRDefault="00D35089" w:rsidP="00D35089">
      <w:pPr>
        <w:pStyle w:val="ConsPlusNonformat0"/>
        <w:jc w:val="both"/>
      </w:pPr>
      <w:r>
        <w:t xml:space="preserve">  (должность уполномоченного лица         (подпись)   (расшифровка подписи)</w:t>
      </w:r>
    </w:p>
    <w:p w:rsidR="00D35089" w:rsidRDefault="00D35089" w:rsidP="00D35089">
      <w:pPr>
        <w:pStyle w:val="ConsPlusNonformat0"/>
        <w:jc w:val="both"/>
      </w:pPr>
      <w:r>
        <w:t xml:space="preserve">   органа, осуществляющего выдачу</w:t>
      </w:r>
    </w:p>
    <w:p w:rsidR="00D35089" w:rsidRDefault="00D35089" w:rsidP="00D35089">
      <w:pPr>
        <w:pStyle w:val="ConsPlusNonformat0"/>
        <w:jc w:val="both"/>
      </w:pPr>
      <w:r>
        <w:t xml:space="preserve">    разрешения на строительство)</w:t>
      </w:r>
    </w:p>
    <w:p w:rsidR="00D35089" w:rsidRDefault="00D35089" w:rsidP="00D35089">
      <w:pPr>
        <w:pStyle w:val="ConsPlusNonformat0"/>
        <w:jc w:val="both"/>
      </w:pPr>
    </w:p>
    <w:p w:rsidR="00D35089" w:rsidRDefault="00D35089" w:rsidP="00D35089">
      <w:pPr>
        <w:pStyle w:val="ConsPlusNonformat0"/>
        <w:jc w:val="both"/>
      </w:pPr>
      <w:r>
        <w:t>"__" _____________ 20__ г.</w:t>
      </w:r>
    </w:p>
    <w:p w:rsidR="00D35089" w:rsidRDefault="00D35089" w:rsidP="00D35089">
      <w:pPr>
        <w:pStyle w:val="ConsPlusNonformat0"/>
        <w:jc w:val="both"/>
      </w:pPr>
    </w:p>
    <w:p w:rsidR="00D35089" w:rsidRDefault="00D35089" w:rsidP="00D35089">
      <w:pPr>
        <w:pStyle w:val="ConsPlusNonformat0"/>
        <w:jc w:val="both"/>
      </w:pPr>
      <w:r>
        <w:t>М.П.</w:t>
      </w:r>
    </w:p>
    <w:p w:rsidR="00D35089" w:rsidRDefault="00D35089" w:rsidP="00D35089">
      <w:pPr>
        <w:pStyle w:val="ConsPlusNormal"/>
        <w:jc w:val="both"/>
      </w:pPr>
    </w:p>
    <w:p w:rsidR="00D35089" w:rsidRDefault="00D35089" w:rsidP="00D35089">
      <w:pPr>
        <w:tabs>
          <w:tab w:val="left" w:pos="945"/>
        </w:tabs>
      </w:pPr>
    </w:p>
    <w:p w:rsidR="009D480C" w:rsidRDefault="009D480C" w:rsidP="00D35089">
      <w:pPr>
        <w:jc w:val="right"/>
        <w:sectPr w:rsidR="009D480C" w:rsidSect="007E4956">
          <w:pgSz w:w="11906" w:h="16838"/>
          <w:pgMar w:top="709" w:right="851" w:bottom="284" w:left="1134" w:header="1134" w:footer="709" w:gutter="0"/>
          <w:cols w:space="720"/>
          <w:docGrid w:linePitch="360"/>
        </w:sectPr>
      </w:pPr>
    </w:p>
    <w:p w:rsidR="00384484" w:rsidRPr="009C5557" w:rsidRDefault="00384484" w:rsidP="00384484">
      <w:pPr>
        <w:jc w:val="right"/>
      </w:pPr>
      <w:r w:rsidRPr="00ED6B5C">
        <w:rPr>
          <w:sz w:val="20"/>
          <w:szCs w:val="20"/>
        </w:rPr>
        <w:lastRenderedPageBreak/>
        <w:t xml:space="preserve">                                                   </w:t>
      </w:r>
      <w:r w:rsidRPr="009C5557">
        <w:t xml:space="preserve">Приложение № </w:t>
      </w:r>
      <w:r w:rsidR="00785D13" w:rsidRPr="009C5557">
        <w:t>6</w:t>
      </w:r>
    </w:p>
    <w:p w:rsidR="00384484" w:rsidRPr="009C5557" w:rsidRDefault="00384484" w:rsidP="00384484">
      <w:pPr>
        <w:shd w:val="clear" w:color="auto" w:fill="FFFFFF"/>
        <w:jc w:val="right"/>
      </w:pPr>
      <w:r w:rsidRPr="009C5557">
        <w:rPr>
          <w:spacing w:val="-5"/>
        </w:rPr>
        <w:t>к административному регламенту</w:t>
      </w:r>
    </w:p>
    <w:p w:rsidR="00384484" w:rsidRPr="009C5557" w:rsidRDefault="00384484" w:rsidP="00384484">
      <w:pPr>
        <w:shd w:val="clear" w:color="auto" w:fill="FFFFFF"/>
        <w:jc w:val="right"/>
      </w:pPr>
      <w:r w:rsidRPr="009C5557">
        <w:rPr>
          <w:spacing w:val="-5"/>
        </w:rPr>
        <w:t>по предоставлению муниципальной услуги</w:t>
      </w:r>
    </w:p>
    <w:p w:rsidR="00384484" w:rsidRPr="009C5557" w:rsidRDefault="00384484" w:rsidP="00384484">
      <w:pPr>
        <w:shd w:val="clear" w:color="auto" w:fill="FFFFFF"/>
        <w:jc w:val="right"/>
        <w:rPr>
          <w:spacing w:val="-7"/>
        </w:rPr>
      </w:pPr>
      <w:r w:rsidRPr="009C5557">
        <w:rPr>
          <w:spacing w:val="-7"/>
        </w:rPr>
        <w:t>«Выдача разрешения на строительство</w:t>
      </w:r>
    </w:p>
    <w:p w:rsidR="00384484" w:rsidRPr="009C5557" w:rsidRDefault="00384484" w:rsidP="00384484">
      <w:pPr>
        <w:shd w:val="clear" w:color="auto" w:fill="FFFFFF"/>
        <w:jc w:val="right"/>
      </w:pPr>
      <w:r w:rsidRPr="009C5557">
        <w:rPr>
          <w:spacing w:val="-7"/>
        </w:rPr>
        <w:t xml:space="preserve"> объекта капитального строительства</w:t>
      </w:r>
      <w:r w:rsidRPr="009C5557">
        <w:t xml:space="preserve">» </w:t>
      </w:r>
    </w:p>
    <w:p w:rsidR="00384484" w:rsidRPr="009C5557" w:rsidRDefault="00384484" w:rsidP="00384484">
      <w:pPr>
        <w:jc w:val="right"/>
        <w:rPr>
          <w:sz w:val="28"/>
          <w:szCs w:val="28"/>
        </w:rPr>
      </w:pPr>
    </w:p>
    <w:p w:rsidR="00384484" w:rsidRPr="000C6E7B" w:rsidRDefault="00384484" w:rsidP="00384484">
      <w:pPr>
        <w:ind w:firstLine="709"/>
        <w:jc w:val="center"/>
        <w:rPr>
          <w:b/>
        </w:rPr>
      </w:pPr>
      <w:r w:rsidRPr="000C6E7B">
        <w:rPr>
          <w:b/>
        </w:rPr>
        <w:t xml:space="preserve">Общая информация о </w:t>
      </w:r>
      <w:r>
        <w:rPr>
          <w:b/>
        </w:rPr>
        <w:t xml:space="preserve">муниципальном бюджетном учреждении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384484" w:rsidRPr="000C6E7B" w:rsidRDefault="00384484" w:rsidP="00384484">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Челябинская область, г. Катав-Ивановск, ул. Ленина, 19</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Челябинская область, г. Катав-Ивановск, ул. Ленина, 19</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384484" w:rsidRPr="00B878C4" w:rsidRDefault="00384484" w:rsidP="00FC5268">
            <w:pPr>
              <w:jc w:val="both"/>
              <w:rPr>
                <w:lang w:val="en-US"/>
              </w:rPr>
            </w:pPr>
            <w:r>
              <w:rPr>
                <w:lang w:val="en-US"/>
              </w:rPr>
              <w:t>mfc_74@mail.ru</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8(35147)2-00-24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B74BA0">
              <w:t>https://katav.mfc-74.ru</w:t>
            </w:r>
          </w:p>
        </w:tc>
      </w:tr>
    </w:tbl>
    <w:p w:rsidR="00384484" w:rsidRPr="00E82A74" w:rsidRDefault="00384484" w:rsidP="00384484">
      <w:pPr>
        <w:ind w:firstLine="709"/>
        <w:jc w:val="both"/>
        <w:rPr>
          <w:sz w:val="16"/>
          <w:szCs w:val="16"/>
        </w:rPr>
      </w:pPr>
    </w:p>
    <w:p w:rsidR="00384484" w:rsidRPr="000C6E7B" w:rsidRDefault="00384484" w:rsidP="00384484">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Часы работы</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8-20</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8-17</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8-17</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8-16</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9-12</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выходной</w:t>
            </w:r>
          </w:p>
        </w:tc>
      </w:tr>
    </w:tbl>
    <w:p w:rsidR="00384484" w:rsidRDefault="00384484" w:rsidP="00384484">
      <w:pPr>
        <w:pStyle w:val="ConsPlusNormal"/>
        <w:jc w:val="right"/>
      </w:pPr>
    </w:p>
    <w:p w:rsidR="00384484" w:rsidRPr="000C6E7B" w:rsidRDefault="00384484" w:rsidP="00384484">
      <w:pPr>
        <w:jc w:val="center"/>
        <w:rPr>
          <w:b/>
        </w:rPr>
      </w:pPr>
      <w:r w:rsidRPr="000C6E7B">
        <w:rPr>
          <w:b/>
        </w:rPr>
        <w:t xml:space="preserve">Общая информация о </w:t>
      </w:r>
      <w:r>
        <w:rPr>
          <w:b/>
        </w:rPr>
        <w:t>территориальном обособленном структурном подразделении</w:t>
      </w:r>
      <w:r w:rsidRPr="00B878C4">
        <w:rPr>
          <w:b/>
        </w:rPr>
        <w:t xml:space="preserve"> </w:t>
      </w:r>
      <w:r>
        <w:rPr>
          <w:b/>
        </w:rPr>
        <w:t xml:space="preserve">Юрюзанского городского поселения муниципального бюджетного учреждения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384484" w:rsidRPr="00C46E86" w:rsidRDefault="00384484" w:rsidP="00384484">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Челябинская область, г. Юрюзань, ул. Советская, 100</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Челябинская область, г. Юрюзань, ул. Советская, 100</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Pr>
                <w:lang w:val="en-US"/>
              </w:rPr>
              <w:t>mfc_74@mail.ru</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t>8(35147)2-51-62</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384484" w:rsidRPr="000C6E7B" w:rsidRDefault="00384484" w:rsidP="00FC5268">
            <w:pPr>
              <w:jc w:val="both"/>
            </w:pPr>
            <w:r w:rsidRPr="00B74BA0">
              <w:t>https://katav.mfc-74.ru</w:t>
            </w:r>
          </w:p>
        </w:tc>
      </w:tr>
    </w:tbl>
    <w:p w:rsidR="00384484" w:rsidRPr="00E82A74" w:rsidRDefault="00384484" w:rsidP="00384484">
      <w:pPr>
        <w:ind w:firstLine="709"/>
        <w:jc w:val="both"/>
        <w:rPr>
          <w:sz w:val="16"/>
          <w:szCs w:val="16"/>
        </w:rPr>
      </w:pPr>
    </w:p>
    <w:p w:rsidR="00384484" w:rsidRPr="000C6E7B" w:rsidRDefault="00384484" w:rsidP="00384484">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Часы работы</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 перерыв с 13 до 14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 перерыв с 13 до 14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 перерыв с 13 до 14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 перерыв с 13 до 14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9-18 перерыв с 13 до 14</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выходной</w:t>
            </w:r>
          </w:p>
        </w:tc>
      </w:tr>
      <w:tr w:rsidR="00384484" w:rsidRPr="000C6E7B" w:rsidTr="00FC5268">
        <w:tc>
          <w:tcPr>
            <w:tcW w:w="4898"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384484" w:rsidRPr="000C6E7B" w:rsidRDefault="00384484" w:rsidP="00FC5268">
            <w:pPr>
              <w:jc w:val="center"/>
            </w:pPr>
            <w:r>
              <w:t>выходной</w:t>
            </w:r>
          </w:p>
        </w:tc>
      </w:tr>
    </w:tbl>
    <w:p w:rsidR="00452569" w:rsidRDefault="00452569" w:rsidP="00D35089">
      <w:pPr>
        <w:jc w:val="right"/>
      </w:pPr>
    </w:p>
    <w:sectPr w:rsidR="00452569" w:rsidSect="007E4956">
      <w:pgSz w:w="11906" w:h="16838"/>
      <w:pgMar w:top="709" w:right="851" w:bottom="284" w:left="1134" w:header="1134"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8E5" w:rsidRDefault="00FC08E5">
      <w:r>
        <w:separator/>
      </w:r>
    </w:p>
  </w:endnote>
  <w:endnote w:type="continuationSeparator" w:id="1">
    <w:p w:rsidR="00FC08E5" w:rsidRDefault="00FC0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E4" w:rsidRDefault="008F0AE4">
    <w:pPr>
      <w:pStyle w:val="af"/>
    </w:pPr>
    <w:r>
      <w:pict>
        <v:shapetype id="_x0000_t202" coordsize="21600,21600" o:spt="202" path="m,l,21600r21600,l21600,xe">
          <v:stroke joinstyle="miter"/>
          <v:path gradientshapeok="t" o:connecttype="rect"/>
        </v:shapetype>
        <v:shape id="_x0000_s1025" type="#_x0000_t202" style="position:absolute;margin-left:0;margin-top:.05pt;width:11.15pt;height:12.9pt;z-index:251657728;mso-wrap-distance-left:0;mso-wrap-distance-right:0;mso-position-horizontal:center;mso-position-horizontal-relative:margin" stroked="f">
          <v:fill opacity="0" color2="black"/>
          <v:textbox style="mso-next-textbox:#_x0000_s1025" inset="0,0,0,0">
            <w:txbxContent>
              <w:p w:rsidR="008F0AE4" w:rsidRDefault="008F0AE4">
                <w:pPr>
                  <w:pStyle w:val="af"/>
                </w:pPr>
              </w:p>
            </w:txbxContent>
          </v:textbox>
          <w10:wrap type="square" side="largest"/>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8E5" w:rsidRDefault="00FC08E5">
      <w:r>
        <w:separator/>
      </w:r>
    </w:p>
  </w:footnote>
  <w:footnote w:type="continuationSeparator" w:id="1">
    <w:p w:rsidR="00FC08E5" w:rsidRDefault="00FC08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auto"/>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auto"/>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auto"/>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9C668496"/>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rPr>
        <w:rFonts w:ascii="Times New Roman" w:hAnsi="Times New Roman" w:cs="Times New Roman" w:hint="default"/>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rFonts w:ascii="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rPr>
        <w:rFonts w:ascii="Times New Roman" w:hAnsi="Times New Roman" w:cs="Times New Roman"/>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cs="Times New Roman"/>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6"/>
      <w:numFmt w:val="decimal"/>
      <w:lvlText w:val="%1."/>
      <w:lvlJc w:val="left"/>
      <w:pPr>
        <w:tabs>
          <w:tab w:val="num" w:pos="720"/>
        </w:tabs>
        <w:ind w:left="720" w:hanging="360"/>
      </w:pPr>
      <w:rPr>
        <w:rFonts w:ascii="Symbol" w:hAnsi="Symbol" w:cs="Symbol"/>
      </w:rPr>
    </w:lvl>
    <w:lvl w:ilvl="1">
      <w:start w:val="1"/>
      <w:numFmt w:val="decimal"/>
      <w:lvlText w:val="%1.%2."/>
      <w:lvlJc w:val="left"/>
      <w:pPr>
        <w:tabs>
          <w:tab w:val="num" w:pos="1080"/>
        </w:tabs>
        <w:ind w:left="1080" w:hanging="360"/>
      </w:pPr>
      <w:rPr>
        <w:rFonts w:ascii="Symbol" w:hAnsi="Symbol" w:cs="Symbol"/>
      </w:rPr>
    </w:lvl>
    <w:lvl w:ilvl="2">
      <w:start w:val="4"/>
      <w:numFmt w:val="decimal"/>
      <w:lvlText w:val="%1.%2.%3."/>
      <w:lvlJc w:val="left"/>
      <w:pPr>
        <w:tabs>
          <w:tab w:val="num" w:pos="1440"/>
        </w:tabs>
        <w:ind w:left="1440" w:hanging="360"/>
      </w:pPr>
      <w:rPr>
        <w:rFonts w:ascii="Symbol" w:hAnsi="Symbol" w:cs="Symbol"/>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414A2880"/>
    <w:name w:val="WW8Num12"/>
    <w:lvl w:ilvl="0">
      <w:start w:val="1"/>
      <w:numFmt w:val="decimal"/>
      <w:lvlText w:val="%1."/>
      <w:lvlJc w:val="left"/>
      <w:pPr>
        <w:tabs>
          <w:tab w:val="num" w:pos="720"/>
        </w:tabs>
        <w:ind w:left="720" w:hanging="360"/>
      </w:pPr>
    </w:lvl>
    <w:lvl w:ilvl="1">
      <w:start w:val="15"/>
      <w:numFmt w:val="decimal"/>
      <w:lvlText w:val="%2."/>
      <w:lvlJc w:val="left"/>
      <w:pPr>
        <w:tabs>
          <w:tab w:val="num" w:pos="786"/>
        </w:tabs>
        <w:ind w:left="786" w:hanging="360"/>
      </w:pPr>
      <w:rPr>
        <w:rFonts w:ascii="Times New Roman" w:hAnsi="Times New Roman" w:cs="Times New Roman"/>
        <w:b/>
        <w:bCs/>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D9E6E6FA"/>
    <w:name w:val="WW8Num13"/>
    <w:lvl w:ilvl="0">
      <w:start w:val="1"/>
      <w:numFmt w:val="decimal"/>
      <w:lvlText w:val="%1."/>
      <w:lvlJc w:val="left"/>
      <w:pPr>
        <w:tabs>
          <w:tab w:val="num" w:pos="720"/>
        </w:tabs>
        <w:ind w:left="720" w:hanging="360"/>
      </w:pPr>
    </w:lvl>
    <w:lvl w:ilvl="1">
      <w:start w:val="17"/>
      <w:numFmt w:val="decimal"/>
      <w:lvlText w:val="%2."/>
      <w:lvlJc w:val="left"/>
      <w:pPr>
        <w:tabs>
          <w:tab w:val="num" w:pos="1080"/>
        </w:tabs>
        <w:ind w:left="1080" w:hanging="360"/>
      </w:pPr>
      <w:rPr>
        <w:rFonts w:ascii="Times New Roman" w:hAnsi="Times New Roman" w:cs="Times New Roman"/>
        <w:b/>
        <w:bCs/>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5"/>
      <w:numFmt w:val="decimal"/>
      <w:lvlText w:val="%1."/>
      <w:lvlJc w:val="left"/>
      <w:pPr>
        <w:tabs>
          <w:tab w:val="num" w:pos="720"/>
        </w:tabs>
        <w:ind w:left="720" w:hanging="360"/>
      </w:pPr>
      <w:rPr>
        <w:rFonts w:ascii="Times New Roman" w:hAnsi="Times New Roman" w:cs="Times New Roman"/>
        <w:b w:val="0"/>
        <w:bCs w:val="0"/>
        <w:sz w:val="28"/>
        <w:szCs w:val="28"/>
      </w:rPr>
    </w:lvl>
    <w:lvl w:ilvl="1">
      <w:start w:val="7"/>
      <w:numFmt w:val="decimal"/>
      <w:lvlText w:val="%1.%2."/>
      <w:lvlJc w:val="left"/>
      <w:pPr>
        <w:tabs>
          <w:tab w:val="num" w:pos="1080"/>
        </w:tabs>
        <w:ind w:left="1080" w:hanging="360"/>
      </w:pPr>
      <w:rPr>
        <w:rFonts w:ascii="Times New Roman" w:hAnsi="Times New Roman" w:cs="Times New Roman"/>
        <w:b w:val="0"/>
        <w:bCs w:val="0"/>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2"/>
      <w:numFmt w:val="decimal"/>
      <w:lvlText w:val="%1."/>
      <w:lvlJc w:val="left"/>
      <w:pPr>
        <w:tabs>
          <w:tab w:val="num" w:pos="720"/>
        </w:tabs>
        <w:ind w:left="720" w:hanging="360"/>
      </w:pPr>
      <w:rPr>
        <w:rFonts w:ascii="Times New Roman" w:hAnsi="Times New Roman" w:cs="Times New Roman"/>
        <w:b w:val="0"/>
        <w:bCs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16">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6D12BE3"/>
    <w:multiLevelType w:val="hybridMultilevel"/>
    <w:tmpl w:val="918EA2D8"/>
    <w:lvl w:ilvl="0" w:tplc="26448CA8">
      <w:start w:val="1"/>
      <w:numFmt w:val="decimal"/>
      <w:lvlText w:val="%1."/>
      <w:lvlJc w:val="left"/>
      <w:pPr>
        <w:ind w:left="1116" w:hanging="69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0B514216"/>
    <w:multiLevelType w:val="hybridMultilevel"/>
    <w:tmpl w:val="76E81B3A"/>
    <w:lvl w:ilvl="0" w:tplc="D502657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9B01F50"/>
    <w:multiLevelType w:val="hybridMultilevel"/>
    <w:tmpl w:val="59B86FF6"/>
    <w:lvl w:ilvl="0" w:tplc="3E2CAFF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48360A60"/>
    <w:multiLevelType w:val="hybridMultilevel"/>
    <w:tmpl w:val="7E4C93DC"/>
    <w:lvl w:ilvl="0" w:tplc="38ACAC2C">
      <w:start w:val="10"/>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21C1237"/>
    <w:multiLevelType w:val="hybridMultilevel"/>
    <w:tmpl w:val="15EED358"/>
    <w:lvl w:ilvl="0" w:tplc="D18C9860">
      <w:start w:val="15"/>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2">
    <w:nsid w:val="75330591"/>
    <w:multiLevelType w:val="hybridMultilevel"/>
    <w:tmpl w:val="497A27F4"/>
    <w:lvl w:ilvl="0" w:tplc="1FF0BF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7B9274C8"/>
    <w:multiLevelType w:val="hybridMultilevel"/>
    <w:tmpl w:val="BDC25EC0"/>
    <w:lvl w:ilvl="0" w:tplc="06B00DAC">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1"/>
  </w:num>
  <w:num w:numId="17">
    <w:abstractNumId w:val="20"/>
  </w:num>
  <w:num w:numId="18">
    <w:abstractNumId w:val="22"/>
  </w:num>
  <w:num w:numId="19">
    <w:abstractNumId w:val="17"/>
  </w:num>
  <w:num w:numId="20">
    <w:abstractNumId w:val="23"/>
  </w:num>
  <w:num w:numId="21">
    <w:abstractNumId w:val="18"/>
  </w:num>
  <w:num w:numId="22">
    <w:abstractNumId w:val="19"/>
  </w:num>
  <w:num w:numId="23">
    <w:abstractNumId w:val="16"/>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262ECC"/>
    <w:rsid w:val="00001642"/>
    <w:rsid w:val="0001412E"/>
    <w:rsid w:val="0001546C"/>
    <w:rsid w:val="0001562A"/>
    <w:rsid w:val="000170F6"/>
    <w:rsid w:val="000321D3"/>
    <w:rsid w:val="00041906"/>
    <w:rsid w:val="00043696"/>
    <w:rsid w:val="00043E12"/>
    <w:rsid w:val="00044544"/>
    <w:rsid w:val="00044732"/>
    <w:rsid w:val="000507BA"/>
    <w:rsid w:val="00055100"/>
    <w:rsid w:val="00064C51"/>
    <w:rsid w:val="00070FC8"/>
    <w:rsid w:val="0007259D"/>
    <w:rsid w:val="00076875"/>
    <w:rsid w:val="0007722C"/>
    <w:rsid w:val="00080533"/>
    <w:rsid w:val="00083E3E"/>
    <w:rsid w:val="0008547C"/>
    <w:rsid w:val="000911FC"/>
    <w:rsid w:val="00091A31"/>
    <w:rsid w:val="00096075"/>
    <w:rsid w:val="000A4102"/>
    <w:rsid w:val="000A7912"/>
    <w:rsid w:val="000B0DAF"/>
    <w:rsid w:val="000B3435"/>
    <w:rsid w:val="000B3655"/>
    <w:rsid w:val="000B648A"/>
    <w:rsid w:val="000C1072"/>
    <w:rsid w:val="000C10E6"/>
    <w:rsid w:val="000C7A56"/>
    <w:rsid w:val="000D1F2A"/>
    <w:rsid w:val="000E4509"/>
    <w:rsid w:val="000E7672"/>
    <w:rsid w:val="000E7880"/>
    <w:rsid w:val="000F198C"/>
    <w:rsid w:val="000F1F56"/>
    <w:rsid w:val="000F2914"/>
    <w:rsid w:val="00106299"/>
    <w:rsid w:val="0011282F"/>
    <w:rsid w:val="00114487"/>
    <w:rsid w:val="00115325"/>
    <w:rsid w:val="0012040D"/>
    <w:rsid w:val="001318C8"/>
    <w:rsid w:val="00131D16"/>
    <w:rsid w:val="0014324A"/>
    <w:rsid w:val="001447C0"/>
    <w:rsid w:val="00154888"/>
    <w:rsid w:val="00156180"/>
    <w:rsid w:val="00162629"/>
    <w:rsid w:val="00166636"/>
    <w:rsid w:val="0017223C"/>
    <w:rsid w:val="00177826"/>
    <w:rsid w:val="00180572"/>
    <w:rsid w:val="0018772C"/>
    <w:rsid w:val="00191ABC"/>
    <w:rsid w:val="00197BCB"/>
    <w:rsid w:val="001B0CDD"/>
    <w:rsid w:val="001B438C"/>
    <w:rsid w:val="001B573F"/>
    <w:rsid w:val="001C1438"/>
    <w:rsid w:val="001C1B3A"/>
    <w:rsid w:val="001C288A"/>
    <w:rsid w:val="001C4AEC"/>
    <w:rsid w:val="001D0B5F"/>
    <w:rsid w:val="001D1F41"/>
    <w:rsid w:val="001F0100"/>
    <w:rsid w:val="001F113C"/>
    <w:rsid w:val="001F4B53"/>
    <w:rsid w:val="001F5468"/>
    <w:rsid w:val="001F73E5"/>
    <w:rsid w:val="002065B8"/>
    <w:rsid w:val="00206C3D"/>
    <w:rsid w:val="00210607"/>
    <w:rsid w:val="002110D3"/>
    <w:rsid w:val="002147DB"/>
    <w:rsid w:val="00216DF7"/>
    <w:rsid w:val="00222BB3"/>
    <w:rsid w:val="00222DF6"/>
    <w:rsid w:val="00241147"/>
    <w:rsid w:val="00245713"/>
    <w:rsid w:val="002519F0"/>
    <w:rsid w:val="0025251C"/>
    <w:rsid w:val="00260D5E"/>
    <w:rsid w:val="00262ECC"/>
    <w:rsid w:val="00271B5D"/>
    <w:rsid w:val="00277498"/>
    <w:rsid w:val="0028153C"/>
    <w:rsid w:val="002865E9"/>
    <w:rsid w:val="002A4A1F"/>
    <w:rsid w:val="002B1205"/>
    <w:rsid w:val="002C16C8"/>
    <w:rsid w:val="002D4D86"/>
    <w:rsid w:val="002E2725"/>
    <w:rsid w:val="002E4D16"/>
    <w:rsid w:val="002E5194"/>
    <w:rsid w:val="002E5F98"/>
    <w:rsid w:val="002E7FFD"/>
    <w:rsid w:val="002F22B6"/>
    <w:rsid w:val="00306137"/>
    <w:rsid w:val="00306F88"/>
    <w:rsid w:val="00307517"/>
    <w:rsid w:val="00307BDE"/>
    <w:rsid w:val="003152DA"/>
    <w:rsid w:val="00320113"/>
    <w:rsid w:val="00322DBE"/>
    <w:rsid w:val="00333056"/>
    <w:rsid w:val="0033594A"/>
    <w:rsid w:val="00343F82"/>
    <w:rsid w:val="00350419"/>
    <w:rsid w:val="00351200"/>
    <w:rsid w:val="00355FEB"/>
    <w:rsid w:val="00356E13"/>
    <w:rsid w:val="00362ADC"/>
    <w:rsid w:val="0036650B"/>
    <w:rsid w:val="003679F7"/>
    <w:rsid w:val="003740D6"/>
    <w:rsid w:val="00376C59"/>
    <w:rsid w:val="00384484"/>
    <w:rsid w:val="00384ED5"/>
    <w:rsid w:val="00394F0A"/>
    <w:rsid w:val="00396A2F"/>
    <w:rsid w:val="0039753C"/>
    <w:rsid w:val="003A3B0C"/>
    <w:rsid w:val="003A4003"/>
    <w:rsid w:val="003A7CF5"/>
    <w:rsid w:val="003B1B89"/>
    <w:rsid w:val="003C18D5"/>
    <w:rsid w:val="003C4D9E"/>
    <w:rsid w:val="003C62A9"/>
    <w:rsid w:val="003C641E"/>
    <w:rsid w:val="003D1D7D"/>
    <w:rsid w:val="003D4DC9"/>
    <w:rsid w:val="003E6772"/>
    <w:rsid w:val="003F751C"/>
    <w:rsid w:val="004029B5"/>
    <w:rsid w:val="00407103"/>
    <w:rsid w:val="00410223"/>
    <w:rsid w:val="0041743D"/>
    <w:rsid w:val="0042048A"/>
    <w:rsid w:val="00420611"/>
    <w:rsid w:val="004254FE"/>
    <w:rsid w:val="004322C7"/>
    <w:rsid w:val="0043489B"/>
    <w:rsid w:val="004367FE"/>
    <w:rsid w:val="00436E32"/>
    <w:rsid w:val="004377B7"/>
    <w:rsid w:val="00441EBD"/>
    <w:rsid w:val="00442F08"/>
    <w:rsid w:val="00446113"/>
    <w:rsid w:val="00452569"/>
    <w:rsid w:val="00455333"/>
    <w:rsid w:val="004567F7"/>
    <w:rsid w:val="004572C6"/>
    <w:rsid w:val="00465BA6"/>
    <w:rsid w:val="004676F2"/>
    <w:rsid w:val="0047476B"/>
    <w:rsid w:val="004835FB"/>
    <w:rsid w:val="00483690"/>
    <w:rsid w:val="00483B10"/>
    <w:rsid w:val="004840BF"/>
    <w:rsid w:val="004870A8"/>
    <w:rsid w:val="00490651"/>
    <w:rsid w:val="00496349"/>
    <w:rsid w:val="00496646"/>
    <w:rsid w:val="004B10DE"/>
    <w:rsid w:val="004D02A3"/>
    <w:rsid w:val="004D2125"/>
    <w:rsid w:val="004D48EE"/>
    <w:rsid w:val="004D6F33"/>
    <w:rsid w:val="004E0824"/>
    <w:rsid w:val="004E3493"/>
    <w:rsid w:val="004E3D93"/>
    <w:rsid w:val="00500962"/>
    <w:rsid w:val="00512E76"/>
    <w:rsid w:val="00514ACF"/>
    <w:rsid w:val="00516148"/>
    <w:rsid w:val="00516CF6"/>
    <w:rsid w:val="00522564"/>
    <w:rsid w:val="005252F6"/>
    <w:rsid w:val="00527A04"/>
    <w:rsid w:val="005304C4"/>
    <w:rsid w:val="005315B4"/>
    <w:rsid w:val="00533977"/>
    <w:rsid w:val="005346B6"/>
    <w:rsid w:val="0053534D"/>
    <w:rsid w:val="0054151F"/>
    <w:rsid w:val="00542423"/>
    <w:rsid w:val="00543207"/>
    <w:rsid w:val="00547B46"/>
    <w:rsid w:val="00556415"/>
    <w:rsid w:val="005609F3"/>
    <w:rsid w:val="00560D42"/>
    <w:rsid w:val="00563703"/>
    <w:rsid w:val="00566AE9"/>
    <w:rsid w:val="0057443D"/>
    <w:rsid w:val="00575435"/>
    <w:rsid w:val="005769EF"/>
    <w:rsid w:val="00577C56"/>
    <w:rsid w:val="005904D5"/>
    <w:rsid w:val="00593445"/>
    <w:rsid w:val="005A46B0"/>
    <w:rsid w:val="005A50FB"/>
    <w:rsid w:val="005A56B1"/>
    <w:rsid w:val="005A7EB0"/>
    <w:rsid w:val="005B0961"/>
    <w:rsid w:val="005B77E2"/>
    <w:rsid w:val="005C1B72"/>
    <w:rsid w:val="005C2A1B"/>
    <w:rsid w:val="005D05D0"/>
    <w:rsid w:val="005D58DA"/>
    <w:rsid w:val="005D6332"/>
    <w:rsid w:val="005D6ABD"/>
    <w:rsid w:val="005D6E83"/>
    <w:rsid w:val="005D7CA3"/>
    <w:rsid w:val="005F57BF"/>
    <w:rsid w:val="0060102D"/>
    <w:rsid w:val="006025F2"/>
    <w:rsid w:val="00602FE8"/>
    <w:rsid w:val="00603C2A"/>
    <w:rsid w:val="00610A69"/>
    <w:rsid w:val="00612CBB"/>
    <w:rsid w:val="0062135E"/>
    <w:rsid w:val="006374D1"/>
    <w:rsid w:val="006423F7"/>
    <w:rsid w:val="0064268F"/>
    <w:rsid w:val="00644309"/>
    <w:rsid w:val="00644BBD"/>
    <w:rsid w:val="00645E89"/>
    <w:rsid w:val="00646800"/>
    <w:rsid w:val="00651718"/>
    <w:rsid w:val="006620F2"/>
    <w:rsid w:val="00662626"/>
    <w:rsid w:val="0066264C"/>
    <w:rsid w:val="006626CB"/>
    <w:rsid w:val="00664D76"/>
    <w:rsid w:val="00672152"/>
    <w:rsid w:val="00673249"/>
    <w:rsid w:val="00674159"/>
    <w:rsid w:val="006777CB"/>
    <w:rsid w:val="00687A9D"/>
    <w:rsid w:val="006979A9"/>
    <w:rsid w:val="006A012F"/>
    <w:rsid w:val="006A0FCA"/>
    <w:rsid w:val="006A448C"/>
    <w:rsid w:val="006A5146"/>
    <w:rsid w:val="006B65E8"/>
    <w:rsid w:val="006C13B1"/>
    <w:rsid w:val="006C166C"/>
    <w:rsid w:val="006C2F9C"/>
    <w:rsid w:val="006D1D17"/>
    <w:rsid w:val="006D7CAA"/>
    <w:rsid w:val="006E09FC"/>
    <w:rsid w:val="006E22F9"/>
    <w:rsid w:val="006E5AB8"/>
    <w:rsid w:val="006F153B"/>
    <w:rsid w:val="006F2A4A"/>
    <w:rsid w:val="006F3344"/>
    <w:rsid w:val="006F4C67"/>
    <w:rsid w:val="006F790C"/>
    <w:rsid w:val="006F7EE6"/>
    <w:rsid w:val="00700838"/>
    <w:rsid w:val="00705E46"/>
    <w:rsid w:val="00707B19"/>
    <w:rsid w:val="00711300"/>
    <w:rsid w:val="007150EA"/>
    <w:rsid w:val="00715EF0"/>
    <w:rsid w:val="0072347E"/>
    <w:rsid w:val="00724FCA"/>
    <w:rsid w:val="00725556"/>
    <w:rsid w:val="0073567C"/>
    <w:rsid w:val="0075366C"/>
    <w:rsid w:val="00755477"/>
    <w:rsid w:val="007565FA"/>
    <w:rsid w:val="00762B3D"/>
    <w:rsid w:val="00764FF2"/>
    <w:rsid w:val="00766F29"/>
    <w:rsid w:val="00767EE1"/>
    <w:rsid w:val="00770312"/>
    <w:rsid w:val="00770A00"/>
    <w:rsid w:val="00771778"/>
    <w:rsid w:val="00773C0B"/>
    <w:rsid w:val="00783683"/>
    <w:rsid w:val="007856FF"/>
    <w:rsid w:val="007858E7"/>
    <w:rsid w:val="00785D13"/>
    <w:rsid w:val="007A0E5B"/>
    <w:rsid w:val="007A14E5"/>
    <w:rsid w:val="007A49B6"/>
    <w:rsid w:val="007B5BFC"/>
    <w:rsid w:val="007C362D"/>
    <w:rsid w:val="007C4924"/>
    <w:rsid w:val="007D00E7"/>
    <w:rsid w:val="007D4AD7"/>
    <w:rsid w:val="007D50AD"/>
    <w:rsid w:val="007D5B0E"/>
    <w:rsid w:val="007E1134"/>
    <w:rsid w:val="007E1723"/>
    <w:rsid w:val="007E1C99"/>
    <w:rsid w:val="007E237C"/>
    <w:rsid w:val="007E35FD"/>
    <w:rsid w:val="007E4956"/>
    <w:rsid w:val="007E4CE3"/>
    <w:rsid w:val="007E783C"/>
    <w:rsid w:val="007F2F7F"/>
    <w:rsid w:val="007F4780"/>
    <w:rsid w:val="007F49EB"/>
    <w:rsid w:val="0080108E"/>
    <w:rsid w:val="008038AB"/>
    <w:rsid w:val="0080799E"/>
    <w:rsid w:val="008109CF"/>
    <w:rsid w:val="008125F2"/>
    <w:rsid w:val="00823000"/>
    <w:rsid w:val="00834EBD"/>
    <w:rsid w:val="00836C20"/>
    <w:rsid w:val="00846F7C"/>
    <w:rsid w:val="00847AC6"/>
    <w:rsid w:val="00850B65"/>
    <w:rsid w:val="00851180"/>
    <w:rsid w:val="00852F86"/>
    <w:rsid w:val="00853645"/>
    <w:rsid w:val="008573B9"/>
    <w:rsid w:val="008606AC"/>
    <w:rsid w:val="00863E29"/>
    <w:rsid w:val="0086772A"/>
    <w:rsid w:val="0087497F"/>
    <w:rsid w:val="00875B4D"/>
    <w:rsid w:val="0088438C"/>
    <w:rsid w:val="0088640F"/>
    <w:rsid w:val="00886F4E"/>
    <w:rsid w:val="00891747"/>
    <w:rsid w:val="00891F62"/>
    <w:rsid w:val="008B7733"/>
    <w:rsid w:val="008C0C33"/>
    <w:rsid w:val="008C0EDE"/>
    <w:rsid w:val="008C28E2"/>
    <w:rsid w:val="008C4D34"/>
    <w:rsid w:val="008C4F46"/>
    <w:rsid w:val="008C4FE8"/>
    <w:rsid w:val="008C6190"/>
    <w:rsid w:val="008D7746"/>
    <w:rsid w:val="008E2D3C"/>
    <w:rsid w:val="008E566F"/>
    <w:rsid w:val="008F0AE4"/>
    <w:rsid w:val="008F4BB4"/>
    <w:rsid w:val="009009B2"/>
    <w:rsid w:val="00900A9C"/>
    <w:rsid w:val="00901145"/>
    <w:rsid w:val="0090436A"/>
    <w:rsid w:val="00904FC4"/>
    <w:rsid w:val="009053C8"/>
    <w:rsid w:val="00905705"/>
    <w:rsid w:val="00912DE6"/>
    <w:rsid w:val="009153FE"/>
    <w:rsid w:val="00920988"/>
    <w:rsid w:val="00925557"/>
    <w:rsid w:val="00925855"/>
    <w:rsid w:val="00925906"/>
    <w:rsid w:val="009262E0"/>
    <w:rsid w:val="00927F94"/>
    <w:rsid w:val="00934EB2"/>
    <w:rsid w:val="00941DBE"/>
    <w:rsid w:val="009449C3"/>
    <w:rsid w:val="00946871"/>
    <w:rsid w:val="00953174"/>
    <w:rsid w:val="0095415B"/>
    <w:rsid w:val="009547F1"/>
    <w:rsid w:val="0096033C"/>
    <w:rsid w:val="00962A59"/>
    <w:rsid w:val="009653D7"/>
    <w:rsid w:val="00972E79"/>
    <w:rsid w:val="009768B2"/>
    <w:rsid w:val="00980E44"/>
    <w:rsid w:val="00981CCF"/>
    <w:rsid w:val="00984DDB"/>
    <w:rsid w:val="00986CDF"/>
    <w:rsid w:val="00987D49"/>
    <w:rsid w:val="00990EA1"/>
    <w:rsid w:val="00994FBF"/>
    <w:rsid w:val="0099501A"/>
    <w:rsid w:val="00996B6E"/>
    <w:rsid w:val="009A143D"/>
    <w:rsid w:val="009A70EA"/>
    <w:rsid w:val="009B0177"/>
    <w:rsid w:val="009B24CB"/>
    <w:rsid w:val="009B496D"/>
    <w:rsid w:val="009B792A"/>
    <w:rsid w:val="009B7EB1"/>
    <w:rsid w:val="009C5557"/>
    <w:rsid w:val="009C7910"/>
    <w:rsid w:val="009D1996"/>
    <w:rsid w:val="009D1CD6"/>
    <w:rsid w:val="009D480C"/>
    <w:rsid w:val="009D6DCC"/>
    <w:rsid w:val="009E0D97"/>
    <w:rsid w:val="009E40B5"/>
    <w:rsid w:val="009E7A21"/>
    <w:rsid w:val="009F7AA8"/>
    <w:rsid w:val="00A00577"/>
    <w:rsid w:val="00A00FD0"/>
    <w:rsid w:val="00A01930"/>
    <w:rsid w:val="00A03AD4"/>
    <w:rsid w:val="00A05E49"/>
    <w:rsid w:val="00A12587"/>
    <w:rsid w:val="00A1263F"/>
    <w:rsid w:val="00A13986"/>
    <w:rsid w:val="00A13A2C"/>
    <w:rsid w:val="00A213EA"/>
    <w:rsid w:val="00A25818"/>
    <w:rsid w:val="00A27529"/>
    <w:rsid w:val="00A359C8"/>
    <w:rsid w:val="00A371AB"/>
    <w:rsid w:val="00A37872"/>
    <w:rsid w:val="00A426A1"/>
    <w:rsid w:val="00A43410"/>
    <w:rsid w:val="00A5408C"/>
    <w:rsid w:val="00A546D9"/>
    <w:rsid w:val="00A56BF3"/>
    <w:rsid w:val="00A574B2"/>
    <w:rsid w:val="00A600B8"/>
    <w:rsid w:val="00A63AC0"/>
    <w:rsid w:val="00A71C4B"/>
    <w:rsid w:val="00A76428"/>
    <w:rsid w:val="00A82083"/>
    <w:rsid w:val="00A875F9"/>
    <w:rsid w:val="00A92B1B"/>
    <w:rsid w:val="00A961B4"/>
    <w:rsid w:val="00AA19BA"/>
    <w:rsid w:val="00AC66B8"/>
    <w:rsid w:val="00AD654B"/>
    <w:rsid w:val="00AD700A"/>
    <w:rsid w:val="00AD72FB"/>
    <w:rsid w:val="00AE0898"/>
    <w:rsid w:val="00AE0D60"/>
    <w:rsid w:val="00AE2990"/>
    <w:rsid w:val="00AE44E2"/>
    <w:rsid w:val="00AE4D2C"/>
    <w:rsid w:val="00AE7A4B"/>
    <w:rsid w:val="00AF051F"/>
    <w:rsid w:val="00AF4F8D"/>
    <w:rsid w:val="00B01A11"/>
    <w:rsid w:val="00B04C50"/>
    <w:rsid w:val="00B13493"/>
    <w:rsid w:val="00B16D9A"/>
    <w:rsid w:val="00B22B86"/>
    <w:rsid w:val="00B243A3"/>
    <w:rsid w:val="00B33F24"/>
    <w:rsid w:val="00B40319"/>
    <w:rsid w:val="00B4133C"/>
    <w:rsid w:val="00B504EF"/>
    <w:rsid w:val="00B51A6B"/>
    <w:rsid w:val="00B57ACB"/>
    <w:rsid w:val="00B65EE9"/>
    <w:rsid w:val="00B66861"/>
    <w:rsid w:val="00B67809"/>
    <w:rsid w:val="00B73D4B"/>
    <w:rsid w:val="00B758D5"/>
    <w:rsid w:val="00B81BE6"/>
    <w:rsid w:val="00B82545"/>
    <w:rsid w:val="00B87841"/>
    <w:rsid w:val="00B87F03"/>
    <w:rsid w:val="00B909FA"/>
    <w:rsid w:val="00B97CC0"/>
    <w:rsid w:val="00BA13F0"/>
    <w:rsid w:val="00BA2937"/>
    <w:rsid w:val="00BA6A9E"/>
    <w:rsid w:val="00BB2C15"/>
    <w:rsid w:val="00BB4C59"/>
    <w:rsid w:val="00BC34E2"/>
    <w:rsid w:val="00BD02C2"/>
    <w:rsid w:val="00BD2713"/>
    <w:rsid w:val="00BD717E"/>
    <w:rsid w:val="00BD7875"/>
    <w:rsid w:val="00BE2932"/>
    <w:rsid w:val="00BF0B8C"/>
    <w:rsid w:val="00BF1DC2"/>
    <w:rsid w:val="00BF5303"/>
    <w:rsid w:val="00BF5EE7"/>
    <w:rsid w:val="00BF68FC"/>
    <w:rsid w:val="00C02837"/>
    <w:rsid w:val="00C05E21"/>
    <w:rsid w:val="00C05FBC"/>
    <w:rsid w:val="00C11AC5"/>
    <w:rsid w:val="00C126AC"/>
    <w:rsid w:val="00C21EC4"/>
    <w:rsid w:val="00C22F5D"/>
    <w:rsid w:val="00C23A3F"/>
    <w:rsid w:val="00C25F95"/>
    <w:rsid w:val="00C268B9"/>
    <w:rsid w:val="00C335DA"/>
    <w:rsid w:val="00C3704D"/>
    <w:rsid w:val="00C40C2B"/>
    <w:rsid w:val="00C439CB"/>
    <w:rsid w:val="00C56BF6"/>
    <w:rsid w:val="00C64AF2"/>
    <w:rsid w:val="00C66B85"/>
    <w:rsid w:val="00C67F39"/>
    <w:rsid w:val="00C73F61"/>
    <w:rsid w:val="00C74E6A"/>
    <w:rsid w:val="00C86DAF"/>
    <w:rsid w:val="00C926E0"/>
    <w:rsid w:val="00C94D4D"/>
    <w:rsid w:val="00C954BC"/>
    <w:rsid w:val="00CA5E72"/>
    <w:rsid w:val="00CA60CE"/>
    <w:rsid w:val="00CA6FF5"/>
    <w:rsid w:val="00CB1801"/>
    <w:rsid w:val="00CC5D17"/>
    <w:rsid w:val="00CD0557"/>
    <w:rsid w:val="00CD10E9"/>
    <w:rsid w:val="00CD4EF8"/>
    <w:rsid w:val="00CD7BC4"/>
    <w:rsid w:val="00CE1F61"/>
    <w:rsid w:val="00CE51EC"/>
    <w:rsid w:val="00CF7977"/>
    <w:rsid w:val="00D10E23"/>
    <w:rsid w:val="00D15380"/>
    <w:rsid w:val="00D22A44"/>
    <w:rsid w:val="00D235CE"/>
    <w:rsid w:val="00D274D7"/>
    <w:rsid w:val="00D31281"/>
    <w:rsid w:val="00D32594"/>
    <w:rsid w:val="00D32BEE"/>
    <w:rsid w:val="00D334AD"/>
    <w:rsid w:val="00D35089"/>
    <w:rsid w:val="00D365BE"/>
    <w:rsid w:val="00D371DC"/>
    <w:rsid w:val="00D40C29"/>
    <w:rsid w:val="00D43F25"/>
    <w:rsid w:val="00D5106C"/>
    <w:rsid w:val="00D54EC4"/>
    <w:rsid w:val="00D5687E"/>
    <w:rsid w:val="00D638CC"/>
    <w:rsid w:val="00D64447"/>
    <w:rsid w:val="00D72489"/>
    <w:rsid w:val="00D84B1C"/>
    <w:rsid w:val="00D851BF"/>
    <w:rsid w:val="00D91DA2"/>
    <w:rsid w:val="00DA34C8"/>
    <w:rsid w:val="00DB33B0"/>
    <w:rsid w:val="00DB4CC1"/>
    <w:rsid w:val="00DC2DFF"/>
    <w:rsid w:val="00DC30D4"/>
    <w:rsid w:val="00DC6478"/>
    <w:rsid w:val="00DD108D"/>
    <w:rsid w:val="00DD4022"/>
    <w:rsid w:val="00DE3DCC"/>
    <w:rsid w:val="00DE3F90"/>
    <w:rsid w:val="00DE5046"/>
    <w:rsid w:val="00DE6970"/>
    <w:rsid w:val="00DE7DC2"/>
    <w:rsid w:val="00DF0683"/>
    <w:rsid w:val="00DF208F"/>
    <w:rsid w:val="00DF2BFF"/>
    <w:rsid w:val="00E005A8"/>
    <w:rsid w:val="00E04445"/>
    <w:rsid w:val="00E071FA"/>
    <w:rsid w:val="00E10083"/>
    <w:rsid w:val="00E13E6F"/>
    <w:rsid w:val="00E14A53"/>
    <w:rsid w:val="00E2111D"/>
    <w:rsid w:val="00E23F89"/>
    <w:rsid w:val="00E32410"/>
    <w:rsid w:val="00E32B08"/>
    <w:rsid w:val="00E46C8D"/>
    <w:rsid w:val="00E5177D"/>
    <w:rsid w:val="00E51FD2"/>
    <w:rsid w:val="00E5788F"/>
    <w:rsid w:val="00E61EB5"/>
    <w:rsid w:val="00E6467E"/>
    <w:rsid w:val="00E64D3E"/>
    <w:rsid w:val="00E65D4C"/>
    <w:rsid w:val="00E702AD"/>
    <w:rsid w:val="00E72848"/>
    <w:rsid w:val="00E72B66"/>
    <w:rsid w:val="00E72B74"/>
    <w:rsid w:val="00E73A75"/>
    <w:rsid w:val="00E80D98"/>
    <w:rsid w:val="00E82559"/>
    <w:rsid w:val="00E8689B"/>
    <w:rsid w:val="00E90361"/>
    <w:rsid w:val="00E95FB7"/>
    <w:rsid w:val="00EA241A"/>
    <w:rsid w:val="00EA4A68"/>
    <w:rsid w:val="00EB06E4"/>
    <w:rsid w:val="00EB272D"/>
    <w:rsid w:val="00EB4C14"/>
    <w:rsid w:val="00EB6B53"/>
    <w:rsid w:val="00EC0462"/>
    <w:rsid w:val="00EC04A7"/>
    <w:rsid w:val="00EC306D"/>
    <w:rsid w:val="00EC4292"/>
    <w:rsid w:val="00EC5BAC"/>
    <w:rsid w:val="00EE19BE"/>
    <w:rsid w:val="00EE2816"/>
    <w:rsid w:val="00EE2F31"/>
    <w:rsid w:val="00EE3912"/>
    <w:rsid w:val="00EE56F5"/>
    <w:rsid w:val="00EF1F64"/>
    <w:rsid w:val="00EF5CB1"/>
    <w:rsid w:val="00F035A2"/>
    <w:rsid w:val="00F13DA5"/>
    <w:rsid w:val="00F1440E"/>
    <w:rsid w:val="00F21EBB"/>
    <w:rsid w:val="00F22EAB"/>
    <w:rsid w:val="00F233EE"/>
    <w:rsid w:val="00F26227"/>
    <w:rsid w:val="00F27C26"/>
    <w:rsid w:val="00F34477"/>
    <w:rsid w:val="00F40F24"/>
    <w:rsid w:val="00F428CB"/>
    <w:rsid w:val="00F51225"/>
    <w:rsid w:val="00F67914"/>
    <w:rsid w:val="00F83294"/>
    <w:rsid w:val="00F85021"/>
    <w:rsid w:val="00F85738"/>
    <w:rsid w:val="00F86980"/>
    <w:rsid w:val="00F86F62"/>
    <w:rsid w:val="00F9159E"/>
    <w:rsid w:val="00F93AF7"/>
    <w:rsid w:val="00F94938"/>
    <w:rsid w:val="00F95D1B"/>
    <w:rsid w:val="00FA5BF1"/>
    <w:rsid w:val="00FB2630"/>
    <w:rsid w:val="00FC08E5"/>
    <w:rsid w:val="00FC0916"/>
    <w:rsid w:val="00FC1F9F"/>
    <w:rsid w:val="00FC4DBE"/>
    <w:rsid w:val="00FC5268"/>
    <w:rsid w:val="00FC6F64"/>
    <w:rsid w:val="00FC78CF"/>
    <w:rsid w:val="00FD11A6"/>
    <w:rsid w:val="00FD1D9E"/>
    <w:rsid w:val="00FD1EF4"/>
    <w:rsid w:val="00FD65EA"/>
    <w:rsid w:val="00FD6F52"/>
    <w:rsid w:val="00FE51E5"/>
    <w:rsid w:val="00FE52AD"/>
    <w:rsid w:val="00FF1DF5"/>
    <w:rsid w:val="00FF3D3D"/>
    <w:rsid w:val="00FF556B"/>
    <w:rsid w:val="00FF79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99" w:qFormat="1"/>
    <w:lsdException w:name="Emphasis" w:uiPriority="99"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autoSpaceDE w:val="0"/>
      <w:jc w:val="center"/>
      <w:outlineLvl w:val="0"/>
    </w:pPr>
    <w:rPr>
      <w:sz w:val="28"/>
    </w:rPr>
  </w:style>
  <w:style w:type="paragraph" w:styleId="2">
    <w:name w:val="heading 2"/>
    <w:basedOn w:val="a"/>
    <w:next w:val="a"/>
    <w:qFormat/>
    <w:pPr>
      <w:keepNext/>
      <w:numPr>
        <w:ilvl w:val="1"/>
        <w:numId w:val="1"/>
      </w:numPr>
      <w:autoSpaceDE w:val="0"/>
      <w:ind w:left="0" w:firstLine="540"/>
      <w:jc w:val="center"/>
      <w:outlineLvl w:val="1"/>
    </w:pPr>
    <w:rPr>
      <w:sz w:val="28"/>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WW8Num2z0">
    <w:name w:val="WW8Num2z0"/>
    <w:rPr>
      <w:color w:val="auto"/>
    </w:rPr>
  </w:style>
  <w:style w:type="character" w:customStyle="1" w:styleId="WW8Num3z0">
    <w:name w:val="WW8Num3z0"/>
    <w:rPr>
      <w:rFonts w:ascii="Symbol" w:hAnsi="Symbol" w:cs="Symbol"/>
      <w:color w:val="auto"/>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7z2">
    <w:name w:val="WW8Num7z2"/>
    <w:rPr>
      <w:rFonts w:ascii="Times New Roman" w:hAnsi="Times New Roman" w:cs="Times New Roman"/>
      <w:sz w:val="28"/>
      <w:szCs w:val="28"/>
    </w:rPr>
  </w:style>
  <w:style w:type="character" w:customStyle="1" w:styleId="WW8Num8z1">
    <w:name w:val="WW8Num8z1"/>
    <w:rPr>
      <w:rFonts w:ascii="Times New Roman" w:hAnsi="Times New Roman" w:cs="Times New Roman"/>
      <w:sz w:val="28"/>
      <w:szCs w:val="28"/>
    </w:rPr>
  </w:style>
  <w:style w:type="character" w:customStyle="1" w:styleId="WW8Num9z1">
    <w:name w:val="WW8Num9z1"/>
    <w:rPr>
      <w:rFonts w:ascii="Times New Roman" w:hAnsi="Times New Roman" w:cs="Times New Roman"/>
      <w:sz w:val="28"/>
      <w:szCs w:val="28"/>
    </w:rPr>
  </w:style>
  <w:style w:type="character" w:customStyle="1" w:styleId="WW8Num10z0">
    <w:name w:val="WW8Num10z0"/>
    <w:rPr>
      <w:rFonts w:ascii="Symbol" w:hAnsi="Symbol" w:cs="Symbol"/>
    </w:rPr>
  </w:style>
  <w:style w:type="character" w:customStyle="1" w:styleId="WW8Num11z1">
    <w:name w:val="WW8Num11z1"/>
    <w:rPr>
      <w:rFonts w:ascii="Courier New" w:hAnsi="Courier New" w:cs="Courier New"/>
    </w:rPr>
  </w:style>
  <w:style w:type="character" w:customStyle="1" w:styleId="WW8Num12z1">
    <w:name w:val="WW8Num12z1"/>
    <w:rPr>
      <w:rFonts w:ascii="Times New Roman" w:hAnsi="Times New Roman" w:cs="Times New Roman"/>
      <w:b/>
      <w:bCs/>
      <w:sz w:val="28"/>
      <w:szCs w:val="28"/>
    </w:rPr>
  </w:style>
  <w:style w:type="character" w:customStyle="1" w:styleId="WW8Num13z1">
    <w:name w:val="WW8Num13z1"/>
    <w:rPr>
      <w:rFonts w:ascii="Times New Roman" w:hAnsi="Times New Roman" w:cs="Times New Roman"/>
      <w:b/>
      <w:bCs/>
      <w:sz w:val="28"/>
      <w:szCs w:val="28"/>
    </w:rPr>
  </w:style>
  <w:style w:type="character" w:customStyle="1" w:styleId="WW8Num14z0">
    <w:name w:val="WW8Num14z0"/>
    <w:rPr>
      <w:rFonts w:ascii="Times New Roman" w:hAnsi="Times New Roman" w:cs="Times New Roman"/>
      <w:b w:val="0"/>
      <w:bCs w:val="0"/>
      <w:sz w:val="28"/>
      <w:szCs w:val="28"/>
    </w:rPr>
  </w:style>
  <w:style w:type="character" w:customStyle="1" w:styleId="WW8Num15z0">
    <w:name w:val="WW8Num15z0"/>
    <w:rPr>
      <w:rFonts w:ascii="Times New Roman" w:hAnsi="Times New Roman" w:cs="Times New Roman"/>
      <w:b w:val="0"/>
      <w:bCs w:val="0"/>
      <w:sz w:val="28"/>
      <w:szCs w:val="2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8z2">
    <w:name w:val="WW8Num8z2"/>
    <w:rPr>
      <w:rFonts w:ascii="Times New Roman" w:hAnsi="Times New Roman" w:cs="Times New Roman"/>
      <w:sz w:val="28"/>
      <w:szCs w:val="28"/>
    </w:rPr>
  </w:style>
  <w:style w:type="character" w:customStyle="1" w:styleId="WW8Num10z1">
    <w:name w:val="WW8Num10z1"/>
    <w:rPr>
      <w:rFonts w:ascii="Times New Roman" w:hAnsi="Times New Roman" w:cs="Times New Roman"/>
      <w:sz w:val="28"/>
      <w:szCs w:val="28"/>
    </w:rPr>
  </w:style>
  <w:style w:type="character" w:customStyle="1" w:styleId="WW8Num11z0">
    <w:name w:val="WW8Num11z0"/>
    <w:rPr>
      <w:rFonts w:ascii="Symbol" w:hAnsi="Symbol" w:cs="Symbol"/>
    </w:rPr>
  </w:style>
  <w:style w:type="character" w:customStyle="1" w:styleId="WW8Num14z1">
    <w:name w:val="WW8Num14z1"/>
    <w:rPr>
      <w:rFonts w:ascii="Times New Roman" w:hAnsi="Times New Roman" w:cs="Times New Roman"/>
      <w:b w:val="0"/>
      <w:bCs w:val="0"/>
      <w:sz w:val="28"/>
      <w:szCs w:val="28"/>
    </w:rPr>
  </w:style>
  <w:style w:type="character" w:customStyle="1" w:styleId="WW8Num16z0">
    <w:name w:val="WW8Num16z0"/>
    <w:rPr>
      <w:rFonts w:ascii="Times New Roman" w:hAnsi="Times New Roman" w:cs="Times New Roman"/>
      <w:b w:val="0"/>
      <w:bCs w:val="0"/>
      <w:sz w:val="28"/>
      <w:szCs w:val="28"/>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3z0">
    <w:name w:val="WW8Num13z0"/>
    <w:rPr>
      <w:rFonts w:ascii="Times New Roman" w:hAnsi="Times New Roman" w:cs="Times New Roman"/>
      <w:b w:val="0"/>
      <w:bCs w:val="0"/>
      <w:sz w:val="28"/>
      <w:szCs w:val="28"/>
    </w:rPr>
  </w:style>
  <w:style w:type="character" w:customStyle="1" w:styleId="WW8Num16z1">
    <w:name w:val="WW8Num16z1"/>
    <w:rPr>
      <w:rFonts w:ascii="Times New Roman" w:hAnsi="Times New Roman" w:cs="Times New Roman"/>
      <w:b/>
      <w:bCs/>
      <w:sz w:val="28"/>
      <w:szCs w:val="28"/>
    </w:rPr>
  </w:style>
  <w:style w:type="character" w:customStyle="1" w:styleId="WW8Num17z0">
    <w:name w:val="WW8Num17z0"/>
    <w:rPr>
      <w:rFonts w:ascii="Times New Roman" w:hAnsi="Times New Roman" w:cs="Times New Roman"/>
      <w:b/>
      <w:bCs/>
      <w:sz w:val="28"/>
      <w:szCs w:val="28"/>
    </w:rPr>
  </w:style>
  <w:style w:type="character" w:customStyle="1" w:styleId="WW8Num18z0">
    <w:name w:val="WW8Num18z0"/>
    <w:rPr>
      <w:rFonts w:ascii="Times New Roman" w:hAnsi="Times New Roman" w:cs="Times New Roman"/>
      <w:b/>
      <w:bCs/>
      <w:sz w:val="28"/>
      <w:szCs w:val="28"/>
    </w:rPr>
  </w:style>
  <w:style w:type="character" w:customStyle="1" w:styleId="WW8Num19z1">
    <w:name w:val="WW8Num19z1"/>
    <w:rPr>
      <w:rFonts w:ascii="Times New Roman" w:hAnsi="Times New Roman" w:cs="Times New Roman"/>
      <w:b/>
      <w:bCs/>
      <w:sz w:val="28"/>
      <w:szCs w:val="28"/>
    </w:rPr>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color w:val="auto"/>
    </w:rPr>
  </w:style>
  <w:style w:type="character" w:customStyle="1" w:styleId="WW8Num5z0">
    <w:name w:val="WW8Num5z0"/>
    <w:rPr>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8z0">
    <w:name w:val="WW8Num8z0"/>
    <w:rPr>
      <w:rFonts w:ascii="Symbol" w:hAnsi="Symbol" w:cs="OpenSymbol"/>
    </w:rPr>
  </w:style>
  <w:style w:type="character" w:customStyle="1" w:styleId="WW8Num9z0">
    <w:name w:val="WW8Num9z0"/>
    <w:rPr>
      <w:rFonts w:ascii="Symbol" w:hAnsi="Symbol" w:cs="OpenSymbol"/>
    </w:rPr>
  </w:style>
  <w:style w:type="character" w:customStyle="1" w:styleId="WW-Absatz-Standardschriftart111111111111111">
    <w:name w:val="WW-Absatz-Standardschriftart111111111111111"/>
  </w:style>
  <w:style w:type="character" w:customStyle="1" w:styleId="WW8Num11z2">
    <w:name w:val="WW8Num11z2"/>
    <w:rPr>
      <w:rFonts w:ascii="Wingdings" w:hAnsi="Wingdings" w:cs="Wingdings"/>
    </w:rPr>
  </w:style>
  <w:style w:type="character" w:customStyle="1" w:styleId="20">
    <w:name w:val="Основной шрифт абзаца2"/>
  </w:style>
  <w:style w:type="character" w:styleId="a3">
    <w:name w:val="Hyperlink"/>
    <w:rPr>
      <w:color w:val="074592"/>
      <w:u w:val="single"/>
    </w:rPr>
  </w:style>
  <w:style w:type="character" w:styleId="a4">
    <w:name w:val="Strong"/>
    <w:uiPriority w:val="99"/>
    <w:qFormat/>
    <w:rPr>
      <w:b/>
      <w:bCs/>
    </w:rPr>
  </w:style>
  <w:style w:type="character" w:customStyle="1" w:styleId="21">
    <w:name w:val="Заголовок 2 Знак"/>
    <w:rPr>
      <w:sz w:val="28"/>
      <w:szCs w:val="24"/>
      <w:lang w:val="ru-RU" w:bidi="ar-SA"/>
    </w:rPr>
  </w:style>
  <w:style w:type="character" w:styleId="a5">
    <w:name w:val="page number"/>
    <w:basedOn w:val="20"/>
  </w:style>
  <w:style w:type="character" w:customStyle="1" w:styleId="14pt">
    <w:name w:val="Стиль 14 pt Черный"/>
    <w:rPr>
      <w:rFonts w:ascii="Times New Roman" w:hAnsi="Times New Roman" w:cs="Times New Roman"/>
      <w:sz w:val="28"/>
      <w:szCs w:val="28"/>
    </w:rPr>
  </w:style>
  <w:style w:type="character" w:customStyle="1" w:styleId="a6">
    <w:name w:val="Символ нумерации"/>
    <w:rPr>
      <w:rFonts w:ascii="Times New Roman" w:hAnsi="Times New Roman" w:cs="Times New Roman"/>
      <w:b w:val="0"/>
      <w:bCs w:val="0"/>
      <w:sz w:val="28"/>
      <w:szCs w:val="28"/>
    </w:rPr>
  </w:style>
  <w:style w:type="character" w:customStyle="1" w:styleId="10">
    <w:name w:val="Основной шрифт абзаца1"/>
  </w:style>
  <w:style w:type="character" w:customStyle="1" w:styleId="14pt1">
    <w:name w:val="Стиль 14 pt Черный1"/>
    <w:basedOn w:val="10"/>
    <w:rPr>
      <w:color w:val="000000"/>
      <w:sz w:val="28"/>
    </w:rPr>
  </w:style>
  <w:style w:type="character" w:customStyle="1" w:styleId="a7">
    <w:name w:val="Маркеры списка"/>
    <w:rPr>
      <w:rFonts w:ascii="OpenSymbol" w:eastAsia="OpenSymbol" w:hAnsi="OpenSymbol" w:cs="OpenSymbol"/>
    </w:rPr>
  </w:style>
  <w:style w:type="paragraph" w:customStyle="1" w:styleId="a8">
    <w:name w:val="Заголовок"/>
    <w:basedOn w:val="a"/>
    <w:next w:val="a9"/>
    <w:pPr>
      <w:keepNext/>
      <w:spacing w:before="240" w:after="120"/>
    </w:pPr>
    <w:rPr>
      <w:rFonts w:ascii="Arial" w:eastAsia="SimSun" w:hAnsi="Arial" w:cs="Mangal"/>
      <w:sz w:val="28"/>
      <w:szCs w:val="28"/>
    </w:rPr>
  </w:style>
  <w:style w:type="paragraph" w:styleId="a9">
    <w:name w:val="Body Text"/>
    <w:basedOn w:val="a"/>
    <w:pPr>
      <w:spacing w:after="120"/>
    </w:pPr>
  </w:style>
  <w:style w:type="paragraph" w:styleId="aa">
    <w:name w:val="List"/>
    <w:basedOn w:val="a9"/>
    <w:rPr>
      <w:rFonts w:cs="Mangal"/>
    </w:rPr>
  </w:style>
  <w:style w:type="paragraph" w:styleId="ab">
    <w:name w:val="caption"/>
    <w:basedOn w:val="a"/>
    <w:qFormat/>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styleId="ac">
    <w:name w:val="Body Text Indent"/>
    <w:basedOn w:val="a"/>
    <w:pPr>
      <w:autoSpaceDE w:val="0"/>
      <w:ind w:firstLine="540"/>
      <w:jc w:val="both"/>
    </w:pPr>
    <w:rPr>
      <w:sz w:val="28"/>
    </w:rPr>
  </w:style>
  <w:style w:type="paragraph" w:customStyle="1" w:styleId="210">
    <w:name w:val="Основной текст с отступом 21"/>
    <w:basedOn w:val="a"/>
    <w:pPr>
      <w:autoSpaceDE w:val="0"/>
      <w:ind w:firstLine="540"/>
      <w:jc w:val="center"/>
    </w:pPr>
    <w:rPr>
      <w:sz w:val="28"/>
    </w:rPr>
  </w:style>
  <w:style w:type="paragraph" w:customStyle="1" w:styleId="211">
    <w:name w:val="Основной текст 21"/>
    <w:basedOn w:val="a"/>
    <w:pPr>
      <w:autoSpaceDE w:val="0"/>
      <w:jc w:val="center"/>
    </w:pPr>
    <w:rPr>
      <w:sz w:val="28"/>
      <w:szCs w:val="28"/>
    </w:rPr>
  </w:style>
  <w:style w:type="paragraph" w:styleId="ad">
    <w:name w:val="Normal (Web)"/>
    <w:basedOn w:val="a"/>
    <w:pPr>
      <w:spacing w:before="280" w:after="280"/>
    </w:pPr>
  </w:style>
  <w:style w:type="paragraph" w:styleId="ae">
    <w:name w:val="footnote text"/>
    <w:basedOn w:val="a"/>
    <w:rPr>
      <w:sz w:val="20"/>
      <w:szCs w:val="20"/>
    </w:rPr>
  </w:style>
  <w:style w:type="paragraph" w:customStyle="1" w:styleId="5">
    <w:name w:val=" Знак Знак5 Знак Знак Знак Знак"/>
    <w:basedOn w:val="a"/>
    <w:pPr>
      <w:spacing w:before="280" w:after="280"/>
    </w:pPr>
    <w:rPr>
      <w:rFonts w:ascii="Tahoma" w:hAnsi="Tahoma" w:cs="Tahoma"/>
      <w:sz w:val="20"/>
      <w:szCs w:val="20"/>
      <w:lang w:val="en-US"/>
    </w:rPr>
  </w:style>
  <w:style w:type="paragraph" w:customStyle="1" w:styleId="ConsPlusCell">
    <w:name w:val="ConsPlusCell"/>
    <w:pPr>
      <w:suppressAutoHyphens/>
      <w:autoSpaceDE w:val="0"/>
    </w:pPr>
    <w:rPr>
      <w:rFonts w:ascii="Arial" w:hAnsi="Arial" w:cs="Arial"/>
      <w:lang w:eastAsia="zh-CN"/>
    </w:rPr>
  </w:style>
  <w:style w:type="paragraph" w:styleId="af">
    <w:name w:val="footer"/>
    <w:basedOn w:val="a"/>
    <w:pPr>
      <w:tabs>
        <w:tab w:val="center" w:pos="4677"/>
        <w:tab w:val="right" w:pos="9355"/>
      </w:tabs>
    </w:pPr>
  </w:style>
  <w:style w:type="paragraph" w:customStyle="1" w:styleId="af0">
    <w:name w:val="Содержимое таблицы"/>
    <w:basedOn w:val="a"/>
    <w:pPr>
      <w:suppressLineNumbers/>
    </w:pPr>
  </w:style>
  <w:style w:type="paragraph" w:customStyle="1" w:styleId="af1">
    <w:name w:val="Заголовок таблицы"/>
    <w:basedOn w:val="af0"/>
    <w:pPr>
      <w:jc w:val="center"/>
    </w:pPr>
    <w:rPr>
      <w:b/>
      <w:bCs/>
    </w:rPr>
  </w:style>
  <w:style w:type="paragraph" w:customStyle="1" w:styleId="af2">
    <w:name w:val="Содержимое врезки"/>
    <w:basedOn w:val="a9"/>
  </w:style>
  <w:style w:type="paragraph" w:styleId="af3">
    <w:name w:val="header"/>
    <w:basedOn w:val="a"/>
    <w:link w:val="af4"/>
    <w:uiPriority w:val="99"/>
    <w:pPr>
      <w:suppressLineNumbers/>
      <w:tabs>
        <w:tab w:val="center" w:pos="4819"/>
        <w:tab w:val="right" w:pos="9638"/>
      </w:tabs>
    </w:pPr>
  </w:style>
  <w:style w:type="paragraph" w:customStyle="1" w:styleId="ConsPlusDocList">
    <w:name w:val="  ConsPlusDocList"/>
    <w:next w:val="a"/>
    <w:pPr>
      <w:widowControl w:val="0"/>
      <w:suppressAutoHyphens/>
      <w:autoSpaceDE w:val="0"/>
    </w:pPr>
    <w:rPr>
      <w:rFonts w:ascii="Arial" w:eastAsia="Arial" w:hAnsi="Arial" w:cs="Arial"/>
      <w:lang w:eastAsia="zh-CN" w:bidi="hi-IN"/>
    </w:rPr>
  </w:style>
  <w:style w:type="paragraph" w:customStyle="1" w:styleId="ConsPlusCell0">
    <w:name w:val="  ConsPlusCell"/>
    <w:next w:val="a"/>
    <w:pPr>
      <w:widowControl w:val="0"/>
      <w:suppressAutoHyphens/>
      <w:autoSpaceDE w:val="0"/>
    </w:pPr>
    <w:rPr>
      <w:rFonts w:ascii="Arial" w:eastAsia="Arial" w:hAnsi="Arial" w:cs="Arial"/>
      <w:lang w:eastAsia="zh-CN" w:bidi="hi-IN"/>
    </w:rPr>
  </w:style>
  <w:style w:type="paragraph" w:customStyle="1" w:styleId="ConsPlusNonformat">
    <w:name w:val="  ConsPlusNonformat"/>
    <w:next w:val="a"/>
    <w:pPr>
      <w:widowControl w:val="0"/>
      <w:suppressAutoHyphens/>
      <w:autoSpaceDE w:val="0"/>
    </w:pPr>
    <w:rPr>
      <w:rFonts w:ascii="Courier New" w:eastAsia="Courier New" w:hAnsi="Courier New" w:cs="Courier New"/>
      <w:lang w:eastAsia="zh-CN" w:bidi="hi-IN"/>
    </w:rPr>
  </w:style>
  <w:style w:type="paragraph" w:customStyle="1" w:styleId="ConsPlusTitle">
    <w:name w:val="  ConsPlusTitle"/>
    <w:next w:val="a"/>
    <w:pPr>
      <w:widowControl w:val="0"/>
      <w:suppressAutoHyphens/>
      <w:autoSpaceDE w:val="0"/>
    </w:pPr>
    <w:rPr>
      <w:rFonts w:ascii="Arial" w:eastAsia="Arial" w:hAnsi="Arial" w:cs="Arial"/>
      <w:b/>
      <w:bCs/>
      <w:lang w:eastAsia="zh-CN" w:bidi="hi-IN"/>
    </w:rPr>
  </w:style>
  <w:style w:type="paragraph" w:customStyle="1" w:styleId="ConsPlusNormal">
    <w:name w:val="ConsPlusNormal"/>
    <w:basedOn w:val="a"/>
    <w:link w:val="ConsPlusNormal0"/>
    <w:uiPriority w:val="99"/>
    <w:rsid w:val="009B0177"/>
    <w:pPr>
      <w:suppressAutoHyphens w:val="0"/>
      <w:autoSpaceDE w:val="0"/>
      <w:autoSpaceDN w:val="0"/>
      <w:ind w:firstLine="720"/>
    </w:pPr>
    <w:rPr>
      <w:rFonts w:ascii="Arial" w:hAnsi="Arial"/>
      <w:sz w:val="20"/>
      <w:szCs w:val="20"/>
      <w:lang/>
    </w:rPr>
  </w:style>
  <w:style w:type="character" w:customStyle="1" w:styleId="af4">
    <w:name w:val="Верхний колонтитул Знак"/>
    <w:basedOn w:val="a0"/>
    <w:link w:val="af3"/>
    <w:uiPriority w:val="99"/>
    <w:locked/>
    <w:rsid w:val="007A14E5"/>
    <w:rPr>
      <w:sz w:val="24"/>
      <w:szCs w:val="24"/>
      <w:lang w:eastAsia="zh-CN"/>
    </w:rPr>
  </w:style>
  <w:style w:type="paragraph" w:customStyle="1" w:styleId="ConsPlusTitle0">
    <w:name w:val="ConsPlusTitle"/>
    <w:uiPriority w:val="99"/>
    <w:rsid w:val="007A14E5"/>
    <w:pPr>
      <w:widowControl w:val="0"/>
      <w:autoSpaceDE w:val="0"/>
      <w:autoSpaceDN w:val="0"/>
      <w:adjustRightInd w:val="0"/>
    </w:pPr>
    <w:rPr>
      <w:rFonts w:ascii="Calibri" w:hAnsi="Calibri" w:cs="Calibri"/>
      <w:b/>
      <w:bCs/>
      <w:sz w:val="22"/>
      <w:szCs w:val="22"/>
    </w:rPr>
  </w:style>
  <w:style w:type="paragraph" w:customStyle="1" w:styleId="ConsPlusNonformat0">
    <w:name w:val="ConsPlusNonformat"/>
    <w:uiPriority w:val="99"/>
    <w:rsid w:val="00783683"/>
    <w:pPr>
      <w:autoSpaceDE w:val="0"/>
      <w:autoSpaceDN w:val="0"/>
      <w:adjustRightInd w:val="0"/>
    </w:pPr>
    <w:rPr>
      <w:rFonts w:ascii="Courier New" w:hAnsi="Courier New" w:cs="Courier New"/>
    </w:rPr>
  </w:style>
  <w:style w:type="paragraph" w:customStyle="1" w:styleId="Heading">
    <w:name w:val="Heading"/>
    <w:basedOn w:val="a"/>
    <w:rsid w:val="000911FC"/>
    <w:pPr>
      <w:suppressAutoHyphens w:val="0"/>
      <w:autoSpaceDE w:val="0"/>
      <w:autoSpaceDN w:val="0"/>
    </w:pPr>
    <w:rPr>
      <w:rFonts w:ascii="Arial" w:hAnsi="Arial" w:cs="Arial"/>
      <w:b/>
      <w:bCs/>
      <w:sz w:val="22"/>
      <w:szCs w:val="22"/>
      <w:lang w:eastAsia="ru-RU"/>
    </w:rPr>
  </w:style>
  <w:style w:type="character" w:customStyle="1" w:styleId="af5">
    <w:name w:val="Гипертекстовая ссылка"/>
    <w:basedOn w:val="a0"/>
    <w:uiPriority w:val="99"/>
    <w:rsid w:val="00925557"/>
    <w:rPr>
      <w:rFonts w:cs="Times New Roman"/>
      <w:color w:val="106BBE"/>
    </w:rPr>
  </w:style>
  <w:style w:type="character" w:customStyle="1" w:styleId="ConsPlusNormal0">
    <w:name w:val="ConsPlusNormal Знак"/>
    <w:link w:val="ConsPlusNormal"/>
    <w:uiPriority w:val="99"/>
    <w:locked/>
    <w:rsid w:val="00FD6F52"/>
    <w:rPr>
      <w:rFonts w:ascii="Arial" w:hAnsi="Arial" w:cs="Arial"/>
    </w:rPr>
  </w:style>
  <w:style w:type="character" w:customStyle="1" w:styleId="blk">
    <w:name w:val="blk"/>
    <w:uiPriority w:val="99"/>
    <w:rsid w:val="00B909FA"/>
  </w:style>
  <w:style w:type="paragraph" w:styleId="af6">
    <w:name w:val="List Paragraph"/>
    <w:basedOn w:val="a"/>
    <w:uiPriority w:val="99"/>
    <w:qFormat/>
    <w:rsid w:val="0007722C"/>
    <w:pPr>
      <w:suppressAutoHyphens w:val="0"/>
      <w:spacing w:after="200" w:line="276" w:lineRule="auto"/>
      <w:ind w:left="720"/>
    </w:pPr>
    <w:rPr>
      <w:rFonts w:ascii="Calibri" w:hAnsi="Calibri" w:cs="Calibri"/>
      <w:sz w:val="22"/>
      <w:szCs w:val="22"/>
      <w:lang w:eastAsia="ru-RU"/>
    </w:rPr>
  </w:style>
  <w:style w:type="character" w:customStyle="1" w:styleId="highlightsearch4">
    <w:name w:val="highlightsearch4"/>
    <w:basedOn w:val="a0"/>
    <w:uiPriority w:val="99"/>
    <w:rsid w:val="00AE44E2"/>
    <w:rPr>
      <w:rFonts w:cs="Times New Roman"/>
    </w:rPr>
  </w:style>
  <w:style w:type="paragraph" w:customStyle="1" w:styleId="s1">
    <w:name w:val="s_1"/>
    <w:basedOn w:val="a"/>
    <w:uiPriority w:val="99"/>
    <w:rsid w:val="00FD1EF4"/>
    <w:pPr>
      <w:suppressAutoHyphens w:val="0"/>
      <w:spacing w:before="100" w:beforeAutospacing="1" w:after="100" w:afterAutospacing="1"/>
    </w:pPr>
    <w:rPr>
      <w:lang w:eastAsia="ru-RU"/>
    </w:rPr>
  </w:style>
  <w:style w:type="character" w:styleId="af7">
    <w:name w:val="Emphasis"/>
    <w:basedOn w:val="a0"/>
    <w:uiPriority w:val="99"/>
    <w:qFormat/>
    <w:rsid w:val="00FD1EF4"/>
    <w:rPr>
      <w:rFonts w:cs="Times New Roman"/>
      <w:i/>
      <w:iCs/>
    </w:rPr>
  </w:style>
  <w:style w:type="table" w:styleId="af8">
    <w:name w:val="Table Grid"/>
    <w:basedOn w:val="a1"/>
    <w:uiPriority w:val="99"/>
    <w:rsid w:val="00785D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2">
    <w:name w:val="s_22"/>
    <w:basedOn w:val="a"/>
    <w:uiPriority w:val="99"/>
    <w:rsid w:val="00180572"/>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833104351">
      <w:bodyDiv w:val="1"/>
      <w:marLeft w:val="0"/>
      <w:marRight w:val="0"/>
      <w:marTop w:val="0"/>
      <w:marBottom w:val="0"/>
      <w:divBdr>
        <w:top w:val="none" w:sz="0" w:space="0" w:color="auto"/>
        <w:left w:val="none" w:sz="0" w:space="0" w:color="auto"/>
        <w:bottom w:val="none" w:sz="0" w:space="0" w:color="auto"/>
        <w:right w:val="none" w:sz="0" w:space="0" w:color="auto"/>
      </w:divBdr>
    </w:div>
    <w:div w:id="19216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ustupr@chel.surnet.ru" TargetMode="External"/><Relationship Id="rId18" Type="http://schemas.openxmlformats.org/officeDocument/2006/relationships/hyperlink" Target="consultantplus://offline/ref=AE53B72D6E357087F2040EEF61EE92EA610BEC5A968BFD652DC3B6EC74A9938EF8CA2C11k5c6J" TargetMode="External"/><Relationship Id="rId26" Type="http://schemas.openxmlformats.org/officeDocument/2006/relationships/hyperlink" Target="http://mobileonline.garant.ru/" TargetMode="External"/><Relationship Id="rId39" Type="http://schemas.openxmlformats.org/officeDocument/2006/relationships/hyperlink" Target="consultantplus://offline/ref=08CAF517C25BF9B572EB3C37F5CFBB97499C4271314B83011D32C516CA0CE" TargetMode="External"/><Relationship Id="rId3" Type="http://schemas.openxmlformats.org/officeDocument/2006/relationships/styles" Target="styles.xml"/><Relationship Id="rId21" Type="http://schemas.openxmlformats.org/officeDocument/2006/relationships/hyperlink" Target="consultantplus://offline/ref=AE53B72D6E357087F2040EEF61EE92EA610BEC5A968BFD652DC3B6EC74A9938EF8CA2D15k5c9J" TargetMode="External"/><Relationship Id="rId34" Type="http://schemas.openxmlformats.org/officeDocument/2006/relationships/hyperlink" Target="http://mobileonline.garant.ru/" TargetMode="External"/><Relationship Id="rId42" Type="http://schemas.openxmlformats.org/officeDocument/2006/relationships/hyperlink" Target="garantF1://57310810.110104" TargetMode="External"/><Relationship Id="rId47" Type="http://schemas.openxmlformats.org/officeDocument/2006/relationships/hyperlink" Target="consultantplus://offline/ref=8040D9A753F4D8FDFFFDAE099BB4BE7274F78381981DD1D731CE4BEC76D7C7B3AF249ADB351FY4R2D" TargetMode="External"/><Relationship Id="rId50" Type="http://schemas.openxmlformats.org/officeDocument/2006/relationships/hyperlink" Target="consultantplus://offline/ref=8040D9A753F4D8FDFFFDAE099BB4BE7274F78381981DD1D731CE4BEC76D7C7B3AF249ADB371B4346YBRDD" TargetMode="External"/><Relationship Id="rId7" Type="http://schemas.openxmlformats.org/officeDocument/2006/relationships/endnotes" Target="endnotes.xml"/><Relationship Id="rId12" Type="http://schemas.openxmlformats.org/officeDocument/2006/relationships/hyperlink" Target="mailto:arch@katavivan.ru" TargetMode="External"/><Relationship Id="rId17" Type="http://schemas.openxmlformats.org/officeDocument/2006/relationships/hyperlink" Target="consultantplus://offline/ref=6773D4950C3A8C92306970F04FAFDEE9D11A40B27C8301F33ED2B90C7F4BBA93C6D3B24D632EAA0DD" TargetMode="External"/><Relationship Id="rId25" Type="http://schemas.openxmlformats.org/officeDocument/2006/relationships/hyperlink" Target="http://mobileonline.garant.ru/" TargetMode="External"/><Relationship Id="rId33" Type="http://schemas.openxmlformats.org/officeDocument/2006/relationships/hyperlink" Target="http://www.gosuslugi74.ru" TargetMode="External"/><Relationship Id="rId38" Type="http://schemas.openxmlformats.org/officeDocument/2006/relationships/hyperlink" Target="consultantplus://offline/ref=1564DF2F3807BF01A91261A9EA39BF12D5244F7973854B1E5F2C688431mDm5L" TargetMode="External"/><Relationship Id="rId46" Type="http://schemas.openxmlformats.org/officeDocument/2006/relationships/hyperlink" Target="garantF1://12027526.24000" TargetMode="External"/><Relationship Id="rId2" Type="http://schemas.openxmlformats.org/officeDocument/2006/relationships/numbering" Target="numbering.xml"/><Relationship Id="rId16" Type="http://schemas.openxmlformats.org/officeDocument/2006/relationships/hyperlink" Target="garantf1://12046661.0" TargetMode="External"/><Relationship Id="rId20" Type="http://schemas.openxmlformats.org/officeDocument/2006/relationships/hyperlink" Target="consultantplus://offline/ref=AE53B72D6E357087F2040EEF61EE92EA610BEC5A968BFD652DC3B6EC74A9938EF8CA2D15k5cEJ" TargetMode="External"/><Relationship Id="rId29" Type="http://schemas.openxmlformats.org/officeDocument/2006/relationships/hyperlink" Target="http://mobileonline.garant.ru/" TargetMode="External"/><Relationship Id="rId41" Type="http://schemas.openxmlformats.org/officeDocument/2006/relationships/hyperlink" Target="http://www.gosuslugi.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tavivan.ru" TargetMode="External"/><Relationship Id="rId24" Type="http://schemas.openxmlformats.org/officeDocument/2006/relationships/hyperlink" Target="consultantplus://offline/ref=91571A5A825AEADB00E01804D657567A6E03B37B5E0D0BFA7EC1182460ED154A10A54855DCFD3Fu2H" TargetMode="External"/><Relationship Id="rId32" Type="http://schemas.openxmlformats.org/officeDocument/2006/relationships/hyperlink" Target="http://www.gosuslugi74.ru" TargetMode="External"/><Relationship Id="rId37" Type="http://schemas.openxmlformats.org/officeDocument/2006/relationships/hyperlink" Target="consultantplus://offline/ref=1564DF2F3807BF01A91261A9EA39BF12D5244C7C758E4B1E5F2C688431mDm5L" TargetMode="External"/><Relationship Id="rId40" Type="http://schemas.openxmlformats.org/officeDocument/2006/relationships/hyperlink" Target="http://www.mfc-74.ru" TargetMode="External"/><Relationship Id="rId45" Type="http://schemas.openxmlformats.org/officeDocument/2006/relationships/hyperlink" Target="garantF1://57403798.1025"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atavivan.ru" TargetMode="External"/><Relationship Id="rId23" Type="http://schemas.openxmlformats.org/officeDocument/2006/relationships/hyperlink" Target="http://www.consultant.ru/document/cons_doc_LAW_51040/570afc6feff03328459242886307d6aebe1ccb6b/" TargetMode="External"/><Relationship Id="rId28" Type="http://schemas.openxmlformats.org/officeDocument/2006/relationships/hyperlink" Target="http://mobileonline.garant.ru/" TargetMode="External"/><Relationship Id="rId36" Type="http://schemas.openxmlformats.org/officeDocument/2006/relationships/hyperlink" Target="consultantplus://offline/ref=1564DF2F3807BF01A91261A9EA39BF12D5254B7772804B1E5F2C688431D5C7D71137552AD6m4mFL" TargetMode="External"/><Relationship Id="rId49" Type="http://schemas.openxmlformats.org/officeDocument/2006/relationships/hyperlink" Target="consultantplus://offline/ref=8040D9A753F4D8FDFFFDAE099BB4BE7274F78381981DD1D731CE4BEC76D7C7B3AF249ADB371B4346YBRFD" TargetMode="External"/><Relationship Id="rId10" Type="http://schemas.openxmlformats.org/officeDocument/2006/relationships/hyperlink" Target="http://www.katavivan.ru" TargetMode="External"/><Relationship Id="rId19" Type="http://schemas.openxmlformats.org/officeDocument/2006/relationships/hyperlink" Target="consultantplus://offline/ref=AE53B72D6E357087F2040EEF61EE92EA610BEC5A968BFD652DC3B6EC74A9938EF8CA2C1Ck5cCJ" TargetMode="External"/><Relationship Id="rId31" Type="http://schemas.openxmlformats.org/officeDocument/2006/relationships/hyperlink" Target="http://mobileonline.garant.ru/" TargetMode="External"/><Relationship Id="rId44" Type="http://schemas.openxmlformats.org/officeDocument/2006/relationships/hyperlink" Target="http://www.gosuslugi.ru" TargetMode="External"/><Relationship Id="rId52" Type="http://schemas.openxmlformats.org/officeDocument/2006/relationships/hyperlink" Target="consultantplus://offline/ref=8567CCCDAC081717E053590B5C46723A6F13D2EA8F8BE8B5048F52B2C20F888AB9CCF5A84EE3EE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katavivan.ru" TargetMode="External"/><Relationship Id="rId22" Type="http://schemas.openxmlformats.org/officeDocument/2006/relationships/hyperlink" Target="consultantplus://offline/ref=AE53B72D6E357087F2040EEF61EE92EA610BEC5A968BFD652DC3B6EC74A9938EF8CA29155E486Ck1c9J" TargetMode="External"/><Relationship Id="rId27" Type="http://schemas.openxmlformats.org/officeDocument/2006/relationships/hyperlink" Target="http://mobileonline.garant.ru/"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43" Type="http://schemas.openxmlformats.org/officeDocument/2006/relationships/hyperlink" Target="http://www.gosuslugi.ru" TargetMode="External"/><Relationship Id="rId48" Type="http://schemas.openxmlformats.org/officeDocument/2006/relationships/hyperlink" Target="consultantplus://offline/ref=8040D9A753F4D8FDFFFDAE099BB4BE7274F78381981DD1D731CE4BEC76D7C7B3AF249ADB371B4347YBRBD" TargetMode="External"/><Relationship Id="rId8" Type="http://schemas.openxmlformats.org/officeDocument/2006/relationships/image" Target="media/image1.jpeg"/><Relationship Id="rId51" Type="http://schemas.openxmlformats.org/officeDocument/2006/relationships/hyperlink" Target="consultantplus://offline/ref=F2954BEA760FDC2B0D825A118B31EAA8C4888ADBC8FE822F3A734C7C51602AFE2AFDC07A5Cy8D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A20D7-C329-4BF5-88BF-36FCCD7C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15177</Words>
  <Characters>86512</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Администрация</Company>
  <LinksUpToDate>false</LinksUpToDate>
  <CharactersWithSpaces>101487</CharactersWithSpaces>
  <SharedDoc>false</SharedDoc>
  <HLinks>
    <vt:vector size="264" baseType="variant">
      <vt:variant>
        <vt:i4>1048661</vt:i4>
      </vt:variant>
      <vt:variant>
        <vt:i4>135</vt:i4>
      </vt:variant>
      <vt:variant>
        <vt:i4>0</vt:i4>
      </vt:variant>
      <vt:variant>
        <vt:i4>5</vt:i4>
      </vt:variant>
      <vt:variant>
        <vt:lpwstr>consultantplus://offline/ref=8567CCCDAC081717E053590B5C46723A6F13D2EA8F8BE8B5048F52B2C20F888AB9CCF5A84EE3EED</vt:lpwstr>
      </vt:variant>
      <vt:variant>
        <vt:lpwstr/>
      </vt:variant>
      <vt:variant>
        <vt:i4>131166</vt:i4>
      </vt:variant>
      <vt:variant>
        <vt:i4>132</vt:i4>
      </vt:variant>
      <vt:variant>
        <vt:i4>0</vt:i4>
      </vt:variant>
      <vt:variant>
        <vt:i4>5</vt:i4>
      </vt:variant>
      <vt:variant>
        <vt:lpwstr>consultantplus://offline/ref=F2954BEA760FDC2B0D825A118B31EAA8C4888ADBC8FE822F3A734C7C51602AFE2AFDC07A5Cy8D8J</vt:lpwstr>
      </vt:variant>
      <vt:variant>
        <vt:lpwstr/>
      </vt:variant>
      <vt:variant>
        <vt:i4>2752615</vt:i4>
      </vt:variant>
      <vt:variant>
        <vt:i4>129</vt:i4>
      </vt:variant>
      <vt:variant>
        <vt:i4>0</vt:i4>
      </vt:variant>
      <vt:variant>
        <vt:i4>5</vt:i4>
      </vt:variant>
      <vt:variant>
        <vt:lpwstr>consultantplus://offline/ref=8040D9A753F4D8FDFFFDAE099BB4BE7274F78381981DD1D731CE4BEC76D7C7B3AF249ADB371B4346YBRDD</vt:lpwstr>
      </vt:variant>
      <vt:variant>
        <vt:lpwstr/>
      </vt:variant>
      <vt:variant>
        <vt:i4>2752613</vt:i4>
      </vt:variant>
      <vt:variant>
        <vt:i4>126</vt:i4>
      </vt:variant>
      <vt:variant>
        <vt:i4>0</vt:i4>
      </vt:variant>
      <vt:variant>
        <vt:i4>5</vt:i4>
      </vt:variant>
      <vt:variant>
        <vt:lpwstr>consultantplus://offline/ref=8040D9A753F4D8FDFFFDAE099BB4BE7274F78381981DD1D731CE4BEC76D7C7B3AF249ADB371B4346YBRFD</vt:lpwstr>
      </vt:variant>
      <vt:variant>
        <vt:lpwstr/>
      </vt:variant>
      <vt:variant>
        <vt:i4>2752608</vt:i4>
      </vt:variant>
      <vt:variant>
        <vt:i4>123</vt:i4>
      </vt:variant>
      <vt:variant>
        <vt:i4>0</vt:i4>
      </vt:variant>
      <vt:variant>
        <vt:i4>5</vt:i4>
      </vt:variant>
      <vt:variant>
        <vt:lpwstr>consultantplus://offline/ref=8040D9A753F4D8FDFFFDAE099BB4BE7274F78381981DD1D731CE4BEC76D7C7B3AF249ADB371B4347YBRBD</vt:lpwstr>
      </vt:variant>
      <vt:variant>
        <vt:lpwstr/>
      </vt:variant>
      <vt:variant>
        <vt:i4>2752612</vt:i4>
      </vt:variant>
      <vt:variant>
        <vt:i4>120</vt:i4>
      </vt:variant>
      <vt:variant>
        <vt:i4>0</vt:i4>
      </vt:variant>
      <vt:variant>
        <vt:i4>5</vt:i4>
      </vt:variant>
      <vt:variant>
        <vt:lpwstr>consultantplus://offline/ref=8040D9A753F4D8FDFFFDAE099BB4BE7274F78381981DD1D731CE4BEC76D7C7B3AF249ADB351FY4R2D</vt:lpwstr>
      </vt:variant>
      <vt:variant>
        <vt:lpwstr/>
      </vt:variant>
      <vt:variant>
        <vt:i4>7012409</vt:i4>
      </vt:variant>
      <vt:variant>
        <vt:i4>111</vt:i4>
      </vt:variant>
      <vt:variant>
        <vt:i4>0</vt:i4>
      </vt:variant>
      <vt:variant>
        <vt:i4>5</vt:i4>
      </vt:variant>
      <vt:variant>
        <vt:lpwstr>garantf1://12027526.24000/</vt:lpwstr>
      </vt:variant>
      <vt:variant>
        <vt:lpwstr/>
      </vt:variant>
      <vt:variant>
        <vt:i4>4849667</vt:i4>
      </vt:variant>
      <vt:variant>
        <vt:i4>108</vt:i4>
      </vt:variant>
      <vt:variant>
        <vt:i4>0</vt:i4>
      </vt:variant>
      <vt:variant>
        <vt:i4>5</vt:i4>
      </vt:variant>
      <vt:variant>
        <vt:lpwstr>garantf1://57403798.1025/</vt:lpwstr>
      </vt:variant>
      <vt:variant>
        <vt:lpwstr/>
      </vt:variant>
      <vt:variant>
        <vt:i4>851994</vt:i4>
      </vt:variant>
      <vt:variant>
        <vt:i4>105</vt:i4>
      </vt:variant>
      <vt:variant>
        <vt:i4>0</vt:i4>
      </vt:variant>
      <vt:variant>
        <vt:i4>5</vt:i4>
      </vt:variant>
      <vt:variant>
        <vt:lpwstr>http://www.gosuslugi.ru/</vt:lpwstr>
      </vt:variant>
      <vt:variant>
        <vt:lpwstr/>
      </vt:variant>
      <vt:variant>
        <vt:i4>851994</vt:i4>
      </vt:variant>
      <vt:variant>
        <vt:i4>102</vt:i4>
      </vt:variant>
      <vt:variant>
        <vt:i4>0</vt:i4>
      </vt:variant>
      <vt:variant>
        <vt:i4>5</vt:i4>
      </vt:variant>
      <vt:variant>
        <vt:lpwstr>http://www.gosuslugi.ru/</vt:lpwstr>
      </vt:variant>
      <vt:variant>
        <vt:lpwstr/>
      </vt:variant>
      <vt:variant>
        <vt:i4>7798839</vt:i4>
      </vt:variant>
      <vt:variant>
        <vt:i4>99</vt:i4>
      </vt:variant>
      <vt:variant>
        <vt:i4>0</vt:i4>
      </vt:variant>
      <vt:variant>
        <vt:i4>5</vt:i4>
      </vt:variant>
      <vt:variant>
        <vt:lpwstr>garantf1://57310810.110104/</vt:lpwstr>
      </vt:variant>
      <vt:variant>
        <vt:lpwstr/>
      </vt:variant>
      <vt:variant>
        <vt:i4>458818</vt:i4>
      </vt:variant>
      <vt:variant>
        <vt:i4>96</vt:i4>
      </vt:variant>
      <vt:variant>
        <vt:i4>0</vt:i4>
      </vt:variant>
      <vt:variant>
        <vt:i4>5</vt:i4>
      </vt:variant>
      <vt:variant>
        <vt:lpwstr/>
      </vt:variant>
      <vt:variant>
        <vt:lpwstr>P423</vt:lpwstr>
      </vt:variant>
      <vt:variant>
        <vt:i4>851994</vt:i4>
      </vt:variant>
      <vt:variant>
        <vt:i4>93</vt:i4>
      </vt:variant>
      <vt:variant>
        <vt:i4>0</vt:i4>
      </vt:variant>
      <vt:variant>
        <vt:i4>5</vt:i4>
      </vt:variant>
      <vt:variant>
        <vt:lpwstr>http://www.gosuslugi.ru/</vt:lpwstr>
      </vt:variant>
      <vt:variant>
        <vt:lpwstr/>
      </vt:variant>
      <vt:variant>
        <vt:i4>4784221</vt:i4>
      </vt:variant>
      <vt:variant>
        <vt:i4>90</vt:i4>
      </vt:variant>
      <vt:variant>
        <vt:i4>0</vt:i4>
      </vt:variant>
      <vt:variant>
        <vt:i4>5</vt:i4>
      </vt:variant>
      <vt:variant>
        <vt:lpwstr>http://www.mfc-74.ru/</vt:lpwstr>
      </vt:variant>
      <vt:variant>
        <vt:lpwstr/>
      </vt:variant>
      <vt:variant>
        <vt:i4>7929915</vt:i4>
      </vt:variant>
      <vt:variant>
        <vt:i4>87</vt:i4>
      </vt:variant>
      <vt:variant>
        <vt:i4>0</vt:i4>
      </vt:variant>
      <vt:variant>
        <vt:i4>5</vt:i4>
      </vt:variant>
      <vt:variant>
        <vt:lpwstr>consultantplus://offline/ref=08CAF517C25BF9B572EB3C37F5CFBB97499C4271314B83011D32C516CA0CE</vt:lpwstr>
      </vt:variant>
      <vt:variant>
        <vt:lpwstr/>
      </vt:variant>
      <vt:variant>
        <vt:i4>5177345</vt:i4>
      </vt:variant>
      <vt:variant>
        <vt:i4>84</vt:i4>
      </vt:variant>
      <vt:variant>
        <vt:i4>0</vt:i4>
      </vt:variant>
      <vt:variant>
        <vt:i4>5</vt:i4>
      </vt:variant>
      <vt:variant>
        <vt:lpwstr>consultantplus://offline/ref=1564DF2F3807BF01A91261A9EA39BF12D5244F7973854B1E5F2C688431mDm5L</vt:lpwstr>
      </vt:variant>
      <vt:variant>
        <vt:lpwstr/>
      </vt:variant>
      <vt:variant>
        <vt:i4>5177352</vt:i4>
      </vt:variant>
      <vt:variant>
        <vt:i4>81</vt:i4>
      </vt:variant>
      <vt:variant>
        <vt:i4>0</vt:i4>
      </vt:variant>
      <vt:variant>
        <vt:i4>5</vt:i4>
      </vt:variant>
      <vt:variant>
        <vt:lpwstr>consultantplus://offline/ref=1564DF2F3807BF01A91261A9EA39BF12D5244C7C758E4B1E5F2C688431mDm5L</vt:lpwstr>
      </vt:variant>
      <vt:variant>
        <vt:lpwstr/>
      </vt:variant>
      <vt:variant>
        <vt:i4>5046364</vt:i4>
      </vt:variant>
      <vt:variant>
        <vt:i4>78</vt:i4>
      </vt:variant>
      <vt:variant>
        <vt:i4>0</vt:i4>
      </vt:variant>
      <vt:variant>
        <vt:i4>5</vt:i4>
      </vt:variant>
      <vt:variant>
        <vt:lpwstr>consultantplus://offline/ref=1564DF2F3807BF01A91261A9EA39BF12D5254B7772804B1E5F2C688431D5C7D71137552AD6m4mFL</vt:lpwstr>
      </vt:variant>
      <vt:variant>
        <vt:lpwstr/>
      </vt:variant>
      <vt:variant>
        <vt:i4>6160411</vt:i4>
      </vt:variant>
      <vt:variant>
        <vt:i4>75</vt:i4>
      </vt:variant>
      <vt:variant>
        <vt:i4>0</vt:i4>
      </vt:variant>
      <vt:variant>
        <vt:i4>5</vt:i4>
      </vt:variant>
      <vt:variant>
        <vt:lpwstr>http://mobileonline.garant.ru/</vt:lpwstr>
      </vt:variant>
      <vt:variant>
        <vt:lpwstr>/document/12138258/entry/51071</vt:lpwstr>
      </vt:variant>
      <vt:variant>
        <vt:i4>5308438</vt:i4>
      </vt:variant>
      <vt:variant>
        <vt:i4>72</vt:i4>
      </vt:variant>
      <vt:variant>
        <vt:i4>0</vt:i4>
      </vt:variant>
      <vt:variant>
        <vt:i4>5</vt:i4>
      </vt:variant>
      <vt:variant>
        <vt:lpwstr>http://mobileonline.garant.ru/</vt:lpwstr>
      </vt:variant>
      <vt:variant>
        <vt:lpwstr>/document/12124624/entry/2</vt:lpwstr>
      </vt:variant>
      <vt:variant>
        <vt:i4>3735597</vt:i4>
      </vt:variant>
      <vt:variant>
        <vt:i4>69</vt:i4>
      </vt:variant>
      <vt:variant>
        <vt:i4>0</vt:i4>
      </vt:variant>
      <vt:variant>
        <vt:i4>5</vt:i4>
      </vt:variant>
      <vt:variant>
        <vt:lpwstr>http://www.gosuslugi74.ru/</vt:lpwstr>
      </vt:variant>
      <vt:variant>
        <vt:lpwstr/>
      </vt:variant>
      <vt:variant>
        <vt:i4>3735597</vt:i4>
      </vt:variant>
      <vt:variant>
        <vt:i4>66</vt:i4>
      </vt:variant>
      <vt:variant>
        <vt:i4>0</vt:i4>
      </vt:variant>
      <vt:variant>
        <vt:i4>5</vt:i4>
      </vt:variant>
      <vt:variant>
        <vt:lpwstr>http://www.gosuslugi74.ru/</vt:lpwstr>
      </vt:variant>
      <vt:variant>
        <vt:lpwstr/>
      </vt:variant>
      <vt:variant>
        <vt:i4>7274543</vt:i4>
      </vt:variant>
      <vt:variant>
        <vt:i4>63</vt:i4>
      </vt:variant>
      <vt:variant>
        <vt:i4>0</vt:i4>
      </vt:variant>
      <vt:variant>
        <vt:i4>5</vt:i4>
      </vt:variant>
      <vt:variant>
        <vt:lpwstr>http://mobileonline.garant.ru/</vt:lpwstr>
      </vt:variant>
      <vt:variant>
        <vt:lpwstr>/document/12138258/entry/5205</vt:lpwstr>
      </vt:variant>
      <vt:variant>
        <vt:i4>5308438</vt:i4>
      </vt:variant>
      <vt:variant>
        <vt:i4>60</vt:i4>
      </vt:variant>
      <vt:variant>
        <vt:i4>0</vt:i4>
      </vt:variant>
      <vt:variant>
        <vt:i4>5</vt:i4>
      </vt:variant>
      <vt:variant>
        <vt:lpwstr>http://mobileonline.garant.ru/</vt:lpwstr>
      </vt:variant>
      <vt:variant>
        <vt:lpwstr>/document/12124624/entry/2</vt:lpwstr>
      </vt:variant>
      <vt:variant>
        <vt:i4>5505053</vt:i4>
      </vt:variant>
      <vt:variant>
        <vt:i4>57</vt:i4>
      </vt:variant>
      <vt:variant>
        <vt:i4>0</vt:i4>
      </vt:variant>
      <vt:variant>
        <vt:i4>5</vt:i4>
      </vt:variant>
      <vt:variant>
        <vt:lpwstr>http://mobileonline.garant.ru/</vt:lpwstr>
      </vt:variant>
      <vt:variant>
        <vt:lpwstr>/document/12138258/entry/51219</vt:lpwstr>
      </vt:variant>
      <vt:variant>
        <vt:i4>5767197</vt:i4>
      </vt:variant>
      <vt:variant>
        <vt:i4>54</vt:i4>
      </vt:variant>
      <vt:variant>
        <vt:i4>0</vt:i4>
      </vt:variant>
      <vt:variant>
        <vt:i4>5</vt:i4>
      </vt:variant>
      <vt:variant>
        <vt:lpwstr>http://mobileonline.garant.ru/</vt:lpwstr>
      </vt:variant>
      <vt:variant>
        <vt:lpwstr>/document/12138258/entry/51215</vt:lpwstr>
      </vt:variant>
      <vt:variant>
        <vt:i4>6160411</vt:i4>
      </vt:variant>
      <vt:variant>
        <vt:i4>51</vt:i4>
      </vt:variant>
      <vt:variant>
        <vt:i4>0</vt:i4>
      </vt:variant>
      <vt:variant>
        <vt:i4>5</vt:i4>
      </vt:variant>
      <vt:variant>
        <vt:lpwstr>http://mobileonline.garant.ru/</vt:lpwstr>
      </vt:variant>
      <vt:variant>
        <vt:lpwstr>/document/12138258/entry/51071</vt:lpwstr>
      </vt:variant>
      <vt:variant>
        <vt:i4>5505053</vt:i4>
      </vt:variant>
      <vt:variant>
        <vt:i4>48</vt:i4>
      </vt:variant>
      <vt:variant>
        <vt:i4>0</vt:i4>
      </vt:variant>
      <vt:variant>
        <vt:i4>5</vt:i4>
      </vt:variant>
      <vt:variant>
        <vt:lpwstr>http://mobileonline.garant.ru/</vt:lpwstr>
      </vt:variant>
      <vt:variant>
        <vt:lpwstr>/document/12138258/entry/51219</vt:lpwstr>
      </vt:variant>
      <vt:variant>
        <vt:i4>5767197</vt:i4>
      </vt:variant>
      <vt:variant>
        <vt:i4>45</vt:i4>
      </vt:variant>
      <vt:variant>
        <vt:i4>0</vt:i4>
      </vt:variant>
      <vt:variant>
        <vt:i4>5</vt:i4>
      </vt:variant>
      <vt:variant>
        <vt:lpwstr>http://mobileonline.garant.ru/</vt:lpwstr>
      </vt:variant>
      <vt:variant>
        <vt:lpwstr>/document/12138258/entry/51215</vt:lpwstr>
      </vt:variant>
      <vt:variant>
        <vt:i4>3866731</vt:i4>
      </vt:variant>
      <vt:variant>
        <vt:i4>42</vt:i4>
      </vt:variant>
      <vt:variant>
        <vt:i4>0</vt:i4>
      </vt:variant>
      <vt:variant>
        <vt:i4>5</vt:i4>
      </vt:variant>
      <vt:variant>
        <vt:lpwstr>consultantplus://offline/ref=91571A5A825AEADB00E01804D657567A6E03B37B5E0D0BFA7EC1182460ED154A10A54855DCFD3Fu2H</vt:lpwstr>
      </vt:variant>
      <vt:variant>
        <vt:lpwstr/>
      </vt:variant>
      <vt:variant>
        <vt:i4>3276895</vt:i4>
      </vt:variant>
      <vt:variant>
        <vt:i4>39</vt:i4>
      </vt:variant>
      <vt:variant>
        <vt:i4>0</vt:i4>
      </vt:variant>
      <vt:variant>
        <vt:i4>5</vt:i4>
      </vt:variant>
      <vt:variant>
        <vt:lpwstr>http://www.consultant.ru/document/cons_doc_LAW_51040/570afc6feff03328459242886307d6aebe1ccb6b/</vt:lpwstr>
      </vt:variant>
      <vt:variant>
        <vt:lpwstr>dst101812</vt:lpwstr>
      </vt:variant>
      <vt:variant>
        <vt:i4>1245279</vt:i4>
      </vt:variant>
      <vt:variant>
        <vt:i4>36</vt:i4>
      </vt:variant>
      <vt:variant>
        <vt:i4>0</vt:i4>
      </vt:variant>
      <vt:variant>
        <vt:i4>5</vt:i4>
      </vt:variant>
      <vt:variant>
        <vt:lpwstr>consultantplus://offline/ref=AE53B72D6E357087F2040EEF61EE92EA610BEC5A968BFD652DC3B6EC74A9938EF8CA29155E486Ck1c9J</vt:lpwstr>
      </vt:variant>
      <vt:variant>
        <vt:lpwstr/>
      </vt:variant>
      <vt:variant>
        <vt:i4>2359352</vt:i4>
      </vt:variant>
      <vt:variant>
        <vt:i4>33</vt:i4>
      </vt:variant>
      <vt:variant>
        <vt:i4>0</vt:i4>
      </vt:variant>
      <vt:variant>
        <vt:i4>5</vt:i4>
      </vt:variant>
      <vt:variant>
        <vt:lpwstr>consultantplus://offline/ref=AE53B72D6E357087F2040EEF61EE92EA610BEC5A968BFD652DC3B6EC74A9938EF8CA2D15k5c9J</vt:lpwstr>
      </vt:variant>
      <vt:variant>
        <vt:lpwstr/>
      </vt:variant>
      <vt:variant>
        <vt:i4>2359396</vt:i4>
      </vt:variant>
      <vt:variant>
        <vt:i4>30</vt:i4>
      </vt:variant>
      <vt:variant>
        <vt:i4>0</vt:i4>
      </vt:variant>
      <vt:variant>
        <vt:i4>5</vt:i4>
      </vt:variant>
      <vt:variant>
        <vt:lpwstr>consultantplus://offline/ref=AE53B72D6E357087F2040EEF61EE92EA610BEC5A968BFD652DC3B6EC74A9938EF8CA2D15k5cEJ</vt:lpwstr>
      </vt:variant>
      <vt:variant>
        <vt:lpwstr/>
      </vt:variant>
      <vt:variant>
        <vt:i4>2359347</vt:i4>
      </vt:variant>
      <vt:variant>
        <vt:i4>27</vt:i4>
      </vt:variant>
      <vt:variant>
        <vt:i4>0</vt:i4>
      </vt:variant>
      <vt:variant>
        <vt:i4>5</vt:i4>
      </vt:variant>
      <vt:variant>
        <vt:lpwstr>consultantplus://offline/ref=AE53B72D6E357087F2040EEF61EE92EA610BEC5A968BFD652DC3B6EC74A9938EF8CA2C1Ck5cCJ</vt:lpwstr>
      </vt:variant>
      <vt:variant>
        <vt:lpwstr/>
      </vt:variant>
      <vt:variant>
        <vt:i4>2359348</vt:i4>
      </vt:variant>
      <vt:variant>
        <vt:i4>24</vt:i4>
      </vt:variant>
      <vt:variant>
        <vt:i4>0</vt:i4>
      </vt:variant>
      <vt:variant>
        <vt:i4>5</vt:i4>
      </vt:variant>
      <vt:variant>
        <vt:lpwstr>consultantplus://offline/ref=AE53B72D6E357087F2040EEF61EE92EA610BEC5A968BFD652DC3B6EC74A9938EF8CA2C11k5c6J</vt:lpwstr>
      </vt:variant>
      <vt:variant>
        <vt:lpwstr/>
      </vt:variant>
      <vt:variant>
        <vt:i4>8192057</vt:i4>
      </vt:variant>
      <vt:variant>
        <vt:i4>21</vt:i4>
      </vt:variant>
      <vt:variant>
        <vt:i4>0</vt:i4>
      </vt:variant>
      <vt:variant>
        <vt:i4>5</vt:i4>
      </vt:variant>
      <vt:variant>
        <vt:lpwstr>consultantplus://offline/ref=6773D4950C3A8C92306970F04FAFDEE9D11A40B27C8301F33ED2B90C7F4BBA93C6D3B24D632EAA0DD</vt:lpwstr>
      </vt:variant>
      <vt:variant>
        <vt:lpwstr/>
      </vt:variant>
      <vt:variant>
        <vt:i4>6946873</vt:i4>
      </vt:variant>
      <vt:variant>
        <vt:i4>18</vt:i4>
      </vt:variant>
      <vt:variant>
        <vt:i4>0</vt:i4>
      </vt:variant>
      <vt:variant>
        <vt:i4>5</vt:i4>
      </vt:variant>
      <vt:variant>
        <vt:lpwstr>garantf1://12046661.0/</vt:lpwstr>
      </vt:variant>
      <vt:variant>
        <vt:lpwstr/>
      </vt:variant>
      <vt:variant>
        <vt:i4>458755</vt:i4>
      </vt:variant>
      <vt:variant>
        <vt:i4>15</vt:i4>
      </vt:variant>
      <vt:variant>
        <vt:i4>0</vt:i4>
      </vt:variant>
      <vt:variant>
        <vt:i4>5</vt:i4>
      </vt:variant>
      <vt:variant>
        <vt:lpwstr>http://www.katavivan.ru/</vt:lpwstr>
      </vt:variant>
      <vt:variant>
        <vt:lpwstr/>
      </vt:variant>
      <vt:variant>
        <vt:i4>458755</vt:i4>
      </vt:variant>
      <vt:variant>
        <vt:i4>12</vt:i4>
      </vt:variant>
      <vt:variant>
        <vt:i4>0</vt:i4>
      </vt:variant>
      <vt:variant>
        <vt:i4>5</vt:i4>
      </vt:variant>
      <vt:variant>
        <vt:lpwstr>http://www.katavivan.ru/</vt:lpwstr>
      </vt:variant>
      <vt:variant>
        <vt:lpwstr/>
      </vt:variant>
      <vt:variant>
        <vt:i4>4784181</vt:i4>
      </vt:variant>
      <vt:variant>
        <vt:i4>9</vt:i4>
      </vt:variant>
      <vt:variant>
        <vt:i4>0</vt:i4>
      </vt:variant>
      <vt:variant>
        <vt:i4>5</vt:i4>
      </vt:variant>
      <vt:variant>
        <vt:lpwstr>mailto:justupr@chel.surnet.ru</vt:lpwstr>
      </vt:variant>
      <vt:variant>
        <vt:lpwstr/>
      </vt:variant>
      <vt:variant>
        <vt:i4>7536723</vt:i4>
      </vt:variant>
      <vt:variant>
        <vt:i4>6</vt:i4>
      </vt:variant>
      <vt:variant>
        <vt:i4>0</vt:i4>
      </vt:variant>
      <vt:variant>
        <vt:i4>5</vt:i4>
      </vt:variant>
      <vt:variant>
        <vt:lpwstr>mailto:arch@katavivan.ru</vt:lpwstr>
      </vt:variant>
      <vt:variant>
        <vt:lpwstr/>
      </vt:variant>
      <vt:variant>
        <vt:i4>458755</vt:i4>
      </vt:variant>
      <vt:variant>
        <vt:i4>3</vt:i4>
      </vt:variant>
      <vt:variant>
        <vt:i4>0</vt:i4>
      </vt:variant>
      <vt:variant>
        <vt:i4>5</vt:i4>
      </vt:variant>
      <vt:variant>
        <vt:lpwstr>http://www.katavivan.ru/</vt:lpwstr>
      </vt:variant>
      <vt:variant>
        <vt:lpwstr/>
      </vt:variant>
      <vt:variant>
        <vt:i4>458755</vt:i4>
      </vt:variant>
      <vt:variant>
        <vt:i4>0</vt:i4>
      </vt:variant>
      <vt:variant>
        <vt:i4>0</vt:i4>
      </vt:variant>
      <vt:variant>
        <vt:i4>5</vt:i4>
      </vt:variant>
      <vt:variant>
        <vt:lpwstr>http://www.katavivan.ru/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Bobrov</dc:creator>
  <cp:keywords/>
  <cp:lastModifiedBy>KATMNO</cp:lastModifiedBy>
  <cp:revision>2</cp:revision>
  <cp:lastPrinted>2018-04-02T10:18:00Z</cp:lastPrinted>
  <dcterms:created xsi:type="dcterms:W3CDTF">2018-11-29T03:18:00Z</dcterms:created>
  <dcterms:modified xsi:type="dcterms:W3CDTF">2018-11-29T03:18:00Z</dcterms:modified>
</cp:coreProperties>
</file>